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AB7E" w14:textId="77777777" w:rsidR="00711B2B" w:rsidRPr="00D76439" w:rsidRDefault="00711B2B" w:rsidP="00711B2B">
      <w:pPr>
        <w:pStyle w:val="Naslov2"/>
        <w:rPr>
          <w:i w:val="0"/>
          <w:sz w:val="20"/>
          <w:szCs w:val="20"/>
        </w:rPr>
      </w:pPr>
      <w:bookmarkStart w:id="0" w:name="_Toc532533793"/>
      <w:bookmarkStart w:id="1" w:name="_Toc57805094"/>
      <w:r w:rsidRPr="00D76439">
        <w:rPr>
          <w:i w:val="0"/>
          <w:sz w:val="20"/>
          <w:szCs w:val="20"/>
        </w:rPr>
        <w:t>Obrazec 1</w:t>
      </w:r>
      <w:bookmarkEnd w:id="0"/>
      <w:bookmarkEnd w:id="1"/>
    </w:p>
    <w:p w14:paraId="390ADDD6" w14:textId="77777777" w:rsidR="00711B2B" w:rsidRPr="00D76439" w:rsidRDefault="00711B2B" w:rsidP="00711B2B">
      <w:pPr>
        <w:autoSpaceDE w:val="0"/>
        <w:autoSpaceDN w:val="0"/>
        <w:adjustRightInd w:val="0"/>
        <w:rPr>
          <w:rFonts w:ascii="Arial" w:hAnsi="Arial" w:cs="Arial"/>
          <w:b/>
          <w:sz w:val="20"/>
          <w:szCs w:val="20"/>
        </w:rPr>
      </w:pPr>
    </w:p>
    <w:p w14:paraId="70ED2525" w14:textId="77777777" w:rsidR="00711B2B" w:rsidRPr="00D76439" w:rsidRDefault="00711B2B" w:rsidP="00711B2B">
      <w:pPr>
        <w:autoSpaceDE w:val="0"/>
        <w:autoSpaceDN w:val="0"/>
        <w:adjustRightInd w:val="0"/>
        <w:rPr>
          <w:rFonts w:ascii="Arial" w:hAnsi="Arial" w:cs="Arial"/>
          <w:b/>
          <w:sz w:val="20"/>
          <w:szCs w:val="20"/>
        </w:rPr>
      </w:pPr>
    </w:p>
    <w:p w14:paraId="54B6E471" w14:textId="77777777" w:rsidR="00711B2B" w:rsidRPr="00D76439" w:rsidRDefault="00711B2B" w:rsidP="00711B2B">
      <w:pPr>
        <w:autoSpaceDE w:val="0"/>
        <w:autoSpaceDN w:val="0"/>
        <w:adjustRightInd w:val="0"/>
        <w:jc w:val="center"/>
        <w:rPr>
          <w:rFonts w:ascii="Arial" w:hAnsi="Arial" w:cs="Arial"/>
          <w:b/>
          <w:sz w:val="20"/>
          <w:szCs w:val="20"/>
        </w:rPr>
      </w:pPr>
      <w:r w:rsidRPr="00D76439">
        <w:rPr>
          <w:rFonts w:ascii="Arial" w:hAnsi="Arial" w:cs="Arial"/>
          <w:b/>
          <w:sz w:val="20"/>
          <w:szCs w:val="20"/>
        </w:rPr>
        <w:t>PODATKI O PONUDNIKU</w:t>
      </w:r>
    </w:p>
    <w:p w14:paraId="0766A164" w14:textId="77777777" w:rsidR="00711B2B" w:rsidRPr="00D76439" w:rsidRDefault="00711B2B" w:rsidP="00711B2B">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711B2B" w:rsidRPr="00D76439" w14:paraId="6B8F3838" w14:textId="77777777" w:rsidTr="00732B79">
        <w:trPr>
          <w:trHeight w:val="798"/>
          <w:jc w:val="center"/>
        </w:trPr>
        <w:tc>
          <w:tcPr>
            <w:tcW w:w="5093" w:type="dxa"/>
            <w:vAlign w:val="center"/>
          </w:tcPr>
          <w:p w14:paraId="074A20BF"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Naziv ponudnika</w:t>
            </w:r>
          </w:p>
        </w:tc>
        <w:tc>
          <w:tcPr>
            <w:tcW w:w="4620" w:type="dxa"/>
          </w:tcPr>
          <w:p w14:paraId="41D6E154"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4FA583B9" w14:textId="77777777" w:rsidTr="00732B79">
        <w:trPr>
          <w:trHeight w:val="680"/>
          <w:jc w:val="center"/>
        </w:trPr>
        <w:tc>
          <w:tcPr>
            <w:tcW w:w="5093" w:type="dxa"/>
            <w:vAlign w:val="center"/>
          </w:tcPr>
          <w:p w14:paraId="706C9AFA"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Naslov in kraj ponudnika</w:t>
            </w:r>
          </w:p>
        </w:tc>
        <w:tc>
          <w:tcPr>
            <w:tcW w:w="4620" w:type="dxa"/>
          </w:tcPr>
          <w:p w14:paraId="1182528C"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569D6419" w14:textId="77777777" w:rsidTr="00732B79">
        <w:trPr>
          <w:trHeight w:val="717"/>
          <w:jc w:val="center"/>
        </w:trPr>
        <w:tc>
          <w:tcPr>
            <w:tcW w:w="5093" w:type="dxa"/>
            <w:vAlign w:val="center"/>
          </w:tcPr>
          <w:p w14:paraId="1BBB3942"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Odgovorna oseba ponudnika</w:t>
            </w:r>
          </w:p>
        </w:tc>
        <w:tc>
          <w:tcPr>
            <w:tcW w:w="4620" w:type="dxa"/>
          </w:tcPr>
          <w:p w14:paraId="789065C6"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05C1C046" w14:textId="77777777" w:rsidTr="00732B79">
        <w:trPr>
          <w:trHeight w:val="699"/>
          <w:jc w:val="center"/>
        </w:trPr>
        <w:tc>
          <w:tcPr>
            <w:tcW w:w="5093" w:type="dxa"/>
            <w:vAlign w:val="center"/>
          </w:tcPr>
          <w:p w14:paraId="6F1606FE"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Telefon:</w:t>
            </w:r>
          </w:p>
        </w:tc>
        <w:tc>
          <w:tcPr>
            <w:tcW w:w="4620" w:type="dxa"/>
          </w:tcPr>
          <w:p w14:paraId="3B173E67"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34A92F69" w14:textId="77777777" w:rsidTr="00732B79">
        <w:trPr>
          <w:trHeight w:val="695"/>
          <w:jc w:val="center"/>
        </w:trPr>
        <w:tc>
          <w:tcPr>
            <w:tcW w:w="5093" w:type="dxa"/>
            <w:vAlign w:val="center"/>
          </w:tcPr>
          <w:p w14:paraId="74FA0283"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Elektronski naslov:</w:t>
            </w:r>
          </w:p>
        </w:tc>
        <w:tc>
          <w:tcPr>
            <w:tcW w:w="4620" w:type="dxa"/>
          </w:tcPr>
          <w:p w14:paraId="363F4790"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54861700" w14:textId="77777777" w:rsidTr="00732B79">
        <w:trPr>
          <w:trHeight w:val="833"/>
          <w:jc w:val="center"/>
        </w:trPr>
        <w:tc>
          <w:tcPr>
            <w:tcW w:w="5093" w:type="dxa"/>
            <w:vAlign w:val="center"/>
          </w:tcPr>
          <w:p w14:paraId="598CAFA7" w14:textId="77777777" w:rsidR="00711B2B" w:rsidRPr="00D76439" w:rsidRDefault="00711B2B" w:rsidP="00732B79">
            <w:pPr>
              <w:spacing w:before="120"/>
              <w:ind w:left="-62"/>
              <w:rPr>
                <w:rFonts w:ascii="Arial" w:eastAsia="Batang" w:hAnsi="Arial" w:cs="Arial"/>
                <w:sz w:val="20"/>
                <w:szCs w:val="20"/>
                <w:lang w:eastAsia="ko-KR"/>
              </w:rPr>
            </w:pPr>
            <w:r w:rsidRPr="00D76439">
              <w:rPr>
                <w:rFonts w:ascii="Arial" w:eastAsia="Batang" w:hAnsi="Arial" w:cs="Arial"/>
                <w:sz w:val="20"/>
                <w:szCs w:val="20"/>
                <w:lang w:eastAsia="ko-KR"/>
              </w:rPr>
              <w:t>Matična številka podjetja</w:t>
            </w:r>
          </w:p>
        </w:tc>
        <w:tc>
          <w:tcPr>
            <w:tcW w:w="4620" w:type="dxa"/>
          </w:tcPr>
          <w:p w14:paraId="053B71B6" w14:textId="77777777" w:rsidR="00711B2B" w:rsidRPr="00D76439" w:rsidRDefault="00711B2B" w:rsidP="00732B79">
            <w:pPr>
              <w:spacing w:before="120"/>
              <w:rPr>
                <w:rFonts w:ascii="Arial" w:eastAsia="Batang" w:hAnsi="Arial" w:cs="Arial"/>
                <w:sz w:val="20"/>
                <w:szCs w:val="20"/>
                <w:lang w:eastAsia="ko-KR"/>
              </w:rPr>
            </w:pPr>
          </w:p>
        </w:tc>
      </w:tr>
      <w:tr w:rsidR="00711B2B" w:rsidRPr="00D76439" w14:paraId="1382B8FA" w14:textId="77777777" w:rsidTr="00732B79">
        <w:trPr>
          <w:trHeight w:val="703"/>
          <w:jc w:val="center"/>
        </w:trPr>
        <w:tc>
          <w:tcPr>
            <w:tcW w:w="5093" w:type="dxa"/>
            <w:vAlign w:val="center"/>
          </w:tcPr>
          <w:p w14:paraId="372D4A92"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Identifikacijska št. za DDV</w:t>
            </w:r>
          </w:p>
        </w:tc>
        <w:tc>
          <w:tcPr>
            <w:tcW w:w="4620" w:type="dxa"/>
          </w:tcPr>
          <w:p w14:paraId="5F928845"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7F608E08" w14:textId="77777777" w:rsidTr="00732B79">
        <w:trPr>
          <w:trHeight w:val="699"/>
          <w:jc w:val="center"/>
        </w:trPr>
        <w:tc>
          <w:tcPr>
            <w:tcW w:w="5093" w:type="dxa"/>
            <w:vAlign w:val="center"/>
          </w:tcPr>
          <w:p w14:paraId="18FF169B"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Št. vpisa v sodni register (št. vložka)</w:t>
            </w:r>
          </w:p>
          <w:p w14:paraId="0D12EC3D"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Osnovni kapital podjetja</w:t>
            </w:r>
          </w:p>
        </w:tc>
        <w:tc>
          <w:tcPr>
            <w:tcW w:w="4620" w:type="dxa"/>
          </w:tcPr>
          <w:p w14:paraId="29FD8EEB"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5B112B44" w14:textId="77777777" w:rsidTr="00732B79">
        <w:trPr>
          <w:trHeight w:val="695"/>
          <w:jc w:val="center"/>
        </w:trPr>
        <w:tc>
          <w:tcPr>
            <w:tcW w:w="5093" w:type="dxa"/>
            <w:vAlign w:val="center"/>
          </w:tcPr>
          <w:p w14:paraId="3635BFBE"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Številka transakcijskega računa in banka pri kateri je račun odprt</w:t>
            </w:r>
          </w:p>
        </w:tc>
        <w:tc>
          <w:tcPr>
            <w:tcW w:w="4620" w:type="dxa"/>
          </w:tcPr>
          <w:p w14:paraId="4709B929"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0D32B75D" w14:textId="77777777" w:rsidTr="00732B79">
        <w:trPr>
          <w:trHeight w:val="695"/>
          <w:jc w:val="center"/>
        </w:trPr>
        <w:tc>
          <w:tcPr>
            <w:tcW w:w="5093" w:type="dxa"/>
            <w:vAlign w:val="center"/>
          </w:tcPr>
          <w:p w14:paraId="3CB5B395" w14:textId="77777777" w:rsidR="00711B2B" w:rsidRPr="00D76439" w:rsidRDefault="00711B2B" w:rsidP="00732B79">
            <w:pPr>
              <w:spacing w:before="120" w:after="120"/>
              <w:ind w:left="-62"/>
              <w:rPr>
                <w:rFonts w:ascii="Arial" w:eastAsia="Batang" w:hAnsi="Arial" w:cs="Arial"/>
                <w:sz w:val="20"/>
                <w:szCs w:val="20"/>
                <w:lang w:eastAsia="ko-KR"/>
              </w:rPr>
            </w:pPr>
            <w:r w:rsidRPr="00D76439">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21B739D7" w14:textId="77777777" w:rsidR="00711B2B" w:rsidRPr="00D76439" w:rsidRDefault="00711B2B" w:rsidP="00732B79">
            <w:pPr>
              <w:jc w:val="center"/>
              <w:rPr>
                <w:rFonts w:ascii="Arial" w:eastAsia="Batang" w:hAnsi="Arial" w:cs="Arial"/>
                <w:sz w:val="20"/>
                <w:szCs w:val="20"/>
                <w:lang w:eastAsia="ko-KR"/>
              </w:rPr>
            </w:pPr>
            <w:r w:rsidRPr="00D76439">
              <w:rPr>
                <w:rFonts w:ascii="Arial" w:eastAsia="Batang" w:hAnsi="Arial" w:cs="Arial"/>
                <w:sz w:val="20"/>
                <w:szCs w:val="20"/>
                <w:lang w:eastAsia="ko-KR"/>
              </w:rPr>
              <w:t>DA / NE</w:t>
            </w:r>
          </w:p>
        </w:tc>
      </w:tr>
      <w:tr w:rsidR="00711B2B" w:rsidRPr="00D76439" w14:paraId="670D0439" w14:textId="77777777" w:rsidTr="00732B79">
        <w:trPr>
          <w:trHeight w:val="691"/>
          <w:jc w:val="center"/>
        </w:trPr>
        <w:tc>
          <w:tcPr>
            <w:tcW w:w="5093" w:type="dxa"/>
            <w:vAlign w:val="center"/>
          </w:tcPr>
          <w:p w14:paraId="6DB11E7C" w14:textId="77777777" w:rsidR="00711B2B" w:rsidRPr="00D76439" w:rsidRDefault="00711B2B" w:rsidP="00732B79">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Odgovorna oseba za podpis pogodbe:</w:t>
            </w:r>
          </w:p>
        </w:tc>
        <w:tc>
          <w:tcPr>
            <w:tcW w:w="4620" w:type="dxa"/>
          </w:tcPr>
          <w:p w14:paraId="3EEB61A0" w14:textId="77777777" w:rsidR="00711B2B" w:rsidRPr="00D76439" w:rsidRDefault="00711B2B" w:rsidP="00732B79">
            <w:pPr>
              <w:spacing w:before="120" w:line="360" w:lineRule="auto"/>
              <w:rPr>
                <w:rFonts w:ascii="Arial" w:eastAsia="Batang" w:hAnsi="Arial" w:cs="Arial"/>
                <w:sz w:val="20"/>
                <w:szCs w:val="20"/>
                <w:lang w:eastAsia="ko-KR"/>
              </w:rPr>
            </w:pPr>
          </w:p>
        </w:tc>
      </w:tr>
      <w:tr w:rsidR="00711B2B" w:rsidRPr="00D76439" w14:paraId="5F66647D" w14:textId="77777777" w:rsidTr="00732B79">
        <w:trPr>
          <w:trHeight w:val="715"/>
          <w:jc w:val="center"/>
        </w:trPr>
        <w:tc>
          <w:tcPr>
            <w:tcW w:w="5093" w:type="dxa"/>
            <w:vAlign w:val="center"/>
          </w:tcPr>
          <w:p w14:paraId="7967FB62" w14:textId="77777777" w:rsidR="00711B2B" w:rsidRPr="00D76439" w:rsidRDefault="00711B2B" w:rsidP="00732B79">
            <w:pPr>
              <w:spacing w:before="120"/>
              <w:ind w:left="-62"/>
              <w:rPr>
                <w:rFonts w:ascii="Arial" w:eastAsia="Batang" w:hAnsi="Arial" w:cs="Arial"/>
                <w:sz w:val="20"/>
                <w:szCs w:val="20"/>
                <w:lang w:eastAsia="ko-KR"/>
              </w:rPr>
            </w:pPr>
            <w:r w:rsidRPr="00D76439">
              <w:rPr>
                <w:rFonts w:ascii="Arial" w:eastAsia="Batang" w:hAnsi="Arial" w:cs="Arial"/>
                <w:sz w:val="20"/>
                <w:szCs w:val="20"/>
                <w:lang w:eastAsia="ko-KR"/>
              </w:rPr>
              <w:t>Kontaktna oseba za izvedbo javnega naročila</w:t>
            </w:r>
          </w:p>
          <w:p w14:paraId="2523E866" w14:textId="77777777" w:rsidR="00711B2B" w:rsidRPr="00D76439" w:rsidRDefault="00711B2B" w:rsidP="00732B79">
            <w:pPr>
              <w:ind w:left="-62"/>
              <w:rPr>
                <w:rFonts w:ascii="Arial" w:eastAsia="Batang" w:hAnsi="Arial" w:cs="Arial"/>
                <w:sz w:val="20"/>
                <w:szCs w:val="20"/>
                <w:lang w:eastAsia="ko-KR"/>
              </w:rPr>
            </w:pPr>
            <w:r w:rsidRPr="00D76439">
              <w:rPr>
                <w:rFonts w:ascii="Arial" w:eastAsia="Batang" w:hAnsi="Arial" w:cs="Arial"/>
                <w:sz w:val="20"/>
                <w:szCs w:val="20"/>
                <w:lang w:eastAsia="ko-KR"/>
              </w:rPr>
              <w:t>(ime in priimek, telefon in naslov elektronske pošte):</w:t>
            </w:r>
          </w:p>
        </w:tc>
        <w:tc>
          <w:tcPr>
            <w:tcW w:w="4620" w:type="dxa"/>
          </w:tcPr>
          <w:p w14:paraId="6D974607" w14:textId="77777777" w:rsidR="00711B2B" w:rsidRPr="00D76439" w:rsidRDefault="00711B2B" w:rsidP="00732B79">
            <w:pPr>
              <w:spacing w:before="120" w:line="360" w:lineRule="auto"/>
              <w:rPr>
                <w:rFonts w:ascii="Arial" w:eastAsia="Batang" w:hAnsi="Arial" w:cs="Arial"/>
                <w:sz w:val="20"/>
                <w:szCs w:val="20"/>
                <w:lang w:eastAsia="ko-KR"/>
              </w:rPr>
            </w:pPr>
          </w:p>
        </w:tc>
      </w:tr>
    </w:tbl>
    <w:p w14:paraId="762A099D"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45BFD60E"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Žig:</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Podpis ponudnika:</w:t>
      </w:r>
      <w:r w:rsidRPr="00D76439">
        <w:rPr>
          <w:rFonts w:ascii="Arial" w:eastAsia="Batang" w:hAnsi="Arial" w:cs="Arial"/>
          <w:sz w:val="20"/>
          <w:szCs w:val="20"/>
          <w:lang w:eastAsia="ko-KR"/>
        </w:rPr>
        <w:t> </w:t>
      </w:r>
    </w:p>
    <w:p w14:paraId="6B83A10A" w14:textId="77777777" w:rsidR="00711B2B" w:rsidRPr="00D76439" w:rsidRDefault="00711B2B" w:rsidP="00711B2B">
      <w:pPr>
        <w:autoSpaceDE w:val="0"/>
        <w:autoSpaceDN w:val="0"/>
        <w:adjustRightInd w:val="0"/>
        <w:rPr>
          <w:rFonts w:ascii="Arial" w:hAnsi="Arial" w:cs="Arial"/>
          <w:b/>
          <w:sz w:val="20"/>
          <w:szCs w:val="20"/>
        </w:rPr>
      </w:pPr>
      <w:r w:rsidRPr="00D76439">
        <w:rPr>
          <w:rFonts w:ascii="Arial" w:hAnsi="Arial" w:cs="Arial"/>
          <w:b/>
          <w:sz w:val="20"/>
          <w:szCs w:val="20"/>
        </w:rPr>
        <w:br w:type="page"/>
      </w:r>
    </w:p>
    <w:p w14:paraId="33C5E130" w14:textId="77777777" w:rsidR="00711B2B" w:rsidRPr="00D76439" w:rsidRDefault="00711B2B" w:rsidP="00711B2B">
      <w:pPr>
        <w:pStyle w:val="Naslov2"/>
        <w:rPr>
          <w:i w:val="0"/>
          <w:sz w:val="20"/>
          <w:szCs w:val="20"/>
        </w:rPr>
        <w:sectPr w:rsidR="00711B2B" w:rsidRPr="00D76439" w:rsidSect="00711B2B">
          <w:headerReference w:type="default" r:id="rId8"/>
          <w:footerReference w:type="default" r:id="rId9"/>
          <w:footerReference w:type="first" r:id="rId10"/>
          <w:pgSz w:w="12240" w:h="15840"/>
          <w:pgMar w:top="1418" w:right="737" w:bottom="1134" w:left="1985" w:header="709" w:footer="312" w:gutter="0"/>
          <w:cols w:space="708"/>
          <w:titlePg/>
          <w:docGrid w:linePitch="326"/>
        </w:sectPr>
      </w:pPr>
      <w:bookmarkStart w:id="2" w:name="_Toc532533794"/>
    </w:p>
    <w:p w14:paraId="495CBF49" w14:textId="77777777" w:rsidR="00711B2B" w:rsidRPr="00D76439" w:rsidRDefault="00711B2B" w:rsidP="00711B2B">
      <w:pPr>
        <w:pStyle w:val="Naslov2"/>
        <w:rPr>
          <w:i w:val="0"/>
          <w:sz w:val="20"/>
          <w:szCs w:val="20"/>
        </w:rPr>
      </w:pPr>
      <w:bookmarkStart w:id="3" w:name="_Toc57805095"/>
      <w:r w:rsidRPr="00D76439">
        <w:rPr>
          <w:i w:val="0"/>
          <w:sz w:val="20"/>
          <w:szCs w:val="20"/>
        </w:rPr>
        <w:lastRenderedPageBreak/>
        <w:t>Obrazec 2</w:t>
      </w:r>
      <w:bookmarkEnd w:id="2"/>
      <w:bookmarkEnd w:id="3"/>
    </w:p>
    <w:p w14:paraId="06232CFD" w14:textId="77777777" w:rsidR="00711B2B" w:rsidRPr="00D76439" w:rsidRDefault="00711B2B" w:rsidP="00711B2B">
      <w:pPr>
        <w:autoSpaceDE w:val="0"/>
        <w:autoSpaceDN w:val="0"/>
        <w:adjustRightInd w:val="0"/>
        <w:rPr>
          <w:rFonts w:ascii="Arial" w:hAnsi="Arial" w:cs="Arial"/>
          <w:sz w:val="20"/>
          <w:szCs w:val="20"/>
        </w:rPr>
      </w:pPr>
    </w:p>
    <w:p w14:paraId="0E8194BE" w14:textId="77777777" w:rsidR="00711B2B" w:rsidRPr="00D76439" w:rsidRDefault="00711B2B" w:rsidP="00711B2B">
      <w:pPr>
        <w:pBdr>
          <w:bottom w:val="single" w:sz="12" w:space="1" w:color="auto"/>
        </w:pBdr>
        <w:autoSpaceDE w:val="0"/>
        <w:autoSpaceDN w:val="0"/>
        <w:adjustRightInd w:val="0"/>
        <w:rPr>
          <w:rFonts w:ascii="Arial" w:hAnsi="Arial" w:cs="Arial"/>
          <w:sz w:val="20"/>
          <w:szCs w:val="20"/>
        </w:rPr>
      </w:pPr>
      <w:r w:rsidRPr="00D76439">
        <w:rPr>
          <w:rFonts w:ascii="Arial" w:hAnsi="Arial" w:cs="Arial"/>
          <w:sz w:val="20"/>
          <w:szCs w:val="20"/>
        </w:rPr>
        <w:t>Ponudnik:</w:t>
      </w:r>
    </w:p>
    <w:p w14:paraId="1C3404A8" w14:textId="77777777" w:rsidR="00711B2B" w:rsidRPr="00D76439" w:rsidRDefault="00711B2B" w:rsidP="00711B2B">
      <w:pPr>
        <w:pBdr>
          <w:bottom w:val="single" w:sz="12" w:space="1" w:color="auto"/>
        </w:pBdr>
        <w:autoSpaceDE w:val="0"/>
        <w:autoSpaceDN w:val="0"/>
        <w:adjustRightInd w:val="0"/>
        <w:rPr>
          <w:rFonts w:ascii="Arial" w:hAnsi="Arial" w:cs="Arial"/>
          <w:sz w:val="20"/>
          <w:szCs w:val="20"/>
        </w:rPr>
      </w:pPr>
    </w:p>
    <w:p w14:paraId="12A36D63" w14:textId="77777777" w:rsidR="00711B2B" w:rsidRPr="00D76439" w:rsidRDefault="00711B2B" w:rsidP="00711B2B">
      <w:pPr>
        <w:autoSpaceDE w:val="0"/>
        <w:autoSpaceDN w:val="0"/>
        <w:adjustRightInd w:val="0"/>
        <w:rPr>
          <w:rFonts w:ascii="Arial" w:hAnsi="Arial" w:cs="Arial"/>
          <w:sz w:val="20"/>
          <w:szCs w:val="20"/>
        </w:rPr>
      </w:pPr>
    </w:p>
    <w:p w14:paraId="22A825F7" w14:textId="77777777" w:rsidR="00711B2B" w:rsidRPr="00D76439" w:rsidRDefault="00711B2B" w:rsidP="00711B2B">
      <w:pPr>
        <w:autoSpaceDE w:val="0"/>
        <w:autoSpaceDN w:val="0"/>
        <w:adjustRightInd w:val="0"/>
        <w:jc w:val="center"/>
        <w:rPr>
          <w:rFonts w:ascii="Arial" w:hAnsi="Arial" w:cs="Arial"/>
          <w:b/>
          <w:sz w:val="20"/>
          <w:szCs w:val="20"/>
        </w:rPr>
      </w:pPr>
      <w:r w:rsidRPr="00D76439">
        <w:rPr>
          <w:rFonts w:ascii="Arial" w:hAnsi="Arial" w:cs="Arial"/>
          <w:b/>
          <w:sz w:val="20"/>
          <w:szCs w:val="20"/>
        </w:rPr>
        <w:t>PONUDBENI PREDRAČUN</w:t>
      </w:r>
    </w:p>
    <w:p w14:paraId="27C534A5" w14:textId="77777777" w:rsidR="00711B2B" w:rsidRPr="00D76439" w:rsidRDefault="00711B2B" w:rsidP="00711B2B">
      <w:pPr>
        <w:rPr>
          <w:rFonts w:ascii="Arial" w:hAnsi="Arial" w:cs="Arial"/>
          <w:sz w:val="20"/>
          <w:szCs w:val="20"/>
        </w:rPr>
      </w:pPr>
    </w:p>
    <w:p w14:paraId="53817575" w14:textId="77777777" w:rsidR="00711B2B" w:rsidRPr="00D76439" w:rsidRDefault="00711B2B" w:rsidP="00711B2B">
      <w:pPr>
        <w:rPr>
          <w:rFonts w:ascii="Arial" w:hAnsi="Arial" w:cs="Arial"/>
          <w:sz w:val="20"/>
          <w:szCs w:val="20"/>
        </w:rPr>
      </w:pPr>
    </w:p>
    <w:p w14:paraId="2883E957" w14:textId="77777777" w:rsidR="00711B2B" w:rsidRPr="00D76439" w:rsidRDefault="00711B2B" w:rsidP="00711B2B">
      <w:pPr>
        <w:rPr>
          <w:rFonts w:ascii="Arial" w:hAnsi="Arial" w:cs="Arial"/>
          <w:sz w:val="20"/>
          <w:szCs w:val="20"/>
        </w:rPr>
      </w:pPr>
      <w:r w:rsidRPr="00D76439">
        <w:rPr>
          <w:rFonts w:ascii="Arial" w:hAnsi="Arial" w:cs="Arial"/>
          <w:sz w:val="20"/>
          <w:szCs w:val="20"/>
        </w:rPr>
        <w:t>Številka predračuna: …………………</w:t>
      </w:r>
    </w:p>
    <w:p w14:paraId="679B6E4B" w14:textId="77777777" w:rsidR="00711B2B" w:rsidRPr="00D76439" w:rsidRDefault="00711B2B" w:rsidP="00711B2B">
      <w:pPr>
        <w:rPr>
          <w:rFonts w:ascii="Arial" w:hAnsi="Arial" w:cs="Arial"/>
          <w:sz w:val="20"/>
          <w:szCs w:val="20"/>
        </w:rPr>
      </w:pPr>
      <w:r w:rsidRPr="00D76439">
        <w:rPr>
          <w:rFonts w:ascii="Arial" w:hAnsi="Arial" w:cs="Arial"/>
          <w:sz w:val="20"/>
          <w:szCs w:val="20"/>
        </w:rPr>
        <w:t>Datum: …………………………………</w:t>
      </w:r>
    </w:p>
    <w:p w14:paraId="50E31C38" w14:textId="77777777" w:rsidR="00711B2B" w:rsidRPr="00D76439" w:rsidRDefault="00711B2B" w:rsidP="00711B2B">
      <w:pPr>
        <w:rPr>
          <w:rFonts w:ascii="Arial" w:hAnsi="Arial" w:cs="Arial"/>
          <w:sz w:val="20"/>
          <w:szCs w:val="20"/>
        </w:rPr>
      </w:pPr>
    </w:p>
    <w:p w14:paraId="33BE7C8B" w14:textId="77777777" w:rsidR="00711B2B" w:rsidRPr="00D76439" w:rsidRDefault="00711B2B" w:rsidP="00711B2B">
      <w:pPr>
        <w:rPr>
          <w:rFonts w:ascii="Arial" w:hAnsi="Arial" w:cs="Arial"/>
          <w:sz w:val="20"/>
          <w:szCs w:val="20"/>
        </w:rPr>
      </w:pPr>
    </w:p>
    <w:p w14:paraId="2DBC9F10"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Na podlagi javnega razpisa za oddajo javnega naročila za: »</w:t>
      </w:r>
      <w:r w:rsidRPr="00D76439">
        <w:rPr>
          <w:rFonts w:ascii="Arial" w:hAnsi="Arial" w:cs="Arial"/>
          <w:b/>
          <w:bCs/>
          <w:sz w:val="20"/>
          <w:szCs w:val="20"/>
        </w:rPr>
        <w:t>Popravilo IGBT modulov za ELOK 541</w:t>
      </w:r>
      <w:r w:rsidRPr="00D76439">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382EF5FD" w14:textId="77777777" w:rsidR="00711B2B" w:rsidRPr="00D76439" w:rsidRDefault="00711B2B" w:rsidP="00711B2B">
      <w:pPr>
        <w:rPr>
          <w:rFonts w:ascii="Arial" w:hAnsi="Arial" w:cs="Arial"/>
          <w:sz w:val="20"/>
          <w:szCs w:val="20"/>
        </w:rPr>
      </w:pPr>
    </w:p>
    <w:p w14:paraId="7C9FC831" w14:textId="77777777" w:rsidR="00711B2B" w:rsidRPr="00D76439" w:rsidRDefault="00711B2B" w:rsidP="00711B2B">
      <w:pPr>
        <w:rPr>
          <w:rFonts w:ascii="Arial" w:hAnsi="Arial" w:cs="Arial"/>
          <w:sz w:val="20"/>
          <w:szCs w:val="20"/>
        </w:rPr>
      </w:pPr>
    </w:p>
    <w:p w14:paraId="18D0057A" w14:textId="77777777" w:rsidR="00711B2B" w:rsidRPr="00D76439" w:rsidRDefault="00711B2B" w:rsidP="00711B2B">
      <w:pPr>
        <w:rPr>
          <w:rFonts w:ascii="Arial" w:hAnsi="Arial" w:cs="Arial"/>
          <w:sz w:val="20"/>
          <w:szCs w:val="20"/>
        </w:rPr>
      </w:pPr>
      <w:r w:rsidRPr="00D76439">
        <w:rPr>
          <w:rFonts w:ascii="Arial" w:hAnsi="Arial" w:cs="Arial"/>
          <w:sz w:val="20"/>
          <w:szCs w:val="20"/>
        </w:rPr>
        <w:t>I. Ponudbo dajemo (ustrezno obkrožiti):</w:t>
      </w:r>
    </w:p>
    <w:p w14:paraId="7F6ECE97" w14:textId="77777777" w:rsidR="00711B2B" w:rsidRPr="00D76439" w:rsidRDefault="00711B2B" w:rsidP="00711B2B">
      <w:pPr>
        <w:rPr>
          <w:rFonts w:ascii="Arial" w:hAnsi="Arial" w:cs="Arial"/>
          <w:sz w:val="20"/>
          <w:szCs w:val="20"/>
        </w:rPr>
      </w:pPr>
      <w:r w:rsidRPr="00D76439">
        <w:rPr>
          <w:rFonts w:ascii="Arial" w:hAnsi="Arial" w:cs="Arial"/>
          <w:sz w:val="20"/>
          <w:szCs w:val="20"/>
        </w:rPr>
        <w:t>a) samostojno</w:t>
      </w:r>
    </w:p>
    <w:p w14:paraId="58F87CAD" w14:textId="77777777" w:rsidR="00711B2B" w:rsidRPr="00D76439" w:rsidRDefault="00711B2B" w:rsidP="00711B2B">
      <w:pPr>
        <w:rPr>
          <w:rFonts w:ascii="Arial" w:hAnsi="Arial" w:cs="Arial"/>
          <w:sz w:val="20"/>
          <w:szCs w:val="20"/>
        </w:rPr>
      </w:pPr>
      <w:r w:rsidRPr="00D76439">
        <w:rPr>
          <w:rFonts w:ascii="Arial" w:hAnsi="Arial" w:cs="Arial"/>
          <w:sz w:val="20"/>
          <w:szCs w:val="20"/>
        </w:rPr>
        <w:t>b) skupno ponudbo v skupini izvajalcev (podizvajalcev):_________________________________</w:t>
      </w:r>
    </w:p>
    <w:p w14:paraId="4FD3E292" w14:textId="77777777" w:rsidR="00711B2B" w:rsidRPr="00D76439" w:rsidRDefault="00711B2B" w:rsidP="00711B2B">
      <w:pPr>
        <w:rPr>
          <w:rFonts w:ascii="Arial" w:hAnsi="Arial" w:cs="Arial"/>
          <w:sz w:val="20"/>
          <w:szCs w:val="20"/>
        </w:rPr>
      </w:pPr>
    </w:p>
    <w:p w14:paraId="0EA7E032" w14:textId="77777777" w:rsidR="00711B2B" w:rsidRPr="00D76439" w:rsidRDefault="00711B2B" w:rsidP="00711B2B">
      <w:pPr>
        <w:rPr>
          <w:rFonts w:ascii="Arial" w:hAnsi="Arial" w:cs="Arial"/>
          <w:sz w:val="20"/>
          <w:szCs w:val="20"/>
        </w:rPr>
      </w:pPr>
      <w:r w:rsidRPr="00D76439">
        <w:rPr>
          <w:rFonts w:ascii="Arial" w:hAnsi="Arial" w:cs="Arial"/>
          <w:sz w:val="20"/>
          <w:szCs w:val="20"/>
        </w:rPr>
        <w:t>Ponudbena cena</w:t>
      </w:r>
    </w:p>
    <w:p w14:paraId="595099E1" w14:textId="77777777" w:rsidR="00711B2B" w:rsidRPr="00D76439" w:rsidRDefault="00711B2B" w:rsidP="00711B2B">
      <w:pPr>
        <w:rPr>
          <w:rFonts w:ascii="Arial" w:hAnsi="Arial" w:cs="Arial"/>
          <w:sz w:val="20"/>
          <w:szCs w:val="20"/>
        </w:rPr>
      </w:pPr>
    </w:p>
    <w:tbl>
      <w:tblPr>
        <w:tblW w:w="11341" w:type="dxa"/>
        <w:tblInd w:w="-289" w:type="dxa"/>
        <w:tblLayout w:type="fixed"/>
        <w:tblCellMar>
          <w:left w:w="70" w:type="dxa"/>
          <w:right w:w="70" w:type="dxa"/>
        </w:tblCellMar>
        <w:tblLook w:val="04A0" w:firstRow="1" w:lastRow="0" w:firstColumn="1" w:lastColumn="0" w:noHBand="0" w:noVBand="1"/>
      </w:tblPr>
      <w:tblGrid>
        <w:gridCol w:w="851"/>
        <w:gridCol w:w="3388"/>
        <w:gridCol w:w="709"/>
        <w:gridCol w:w="1275"/>
        <w:gridCol w:w="2283"/>
        <w:gridCol w:w="2835"/>
      </w:tblGrid>
      <w:tr w:rsidR="00711B2B" w:rsidRPr="00D76439" w14:paraId="613A0979" w14:textId="77777777" w:rsidTr="00732B79">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42C4407" w14:textId="77777777" w:rsidR="00711B2B" w:rsidRPr="00D76439" w:rsidRDefault="00711B2B" w:rsidP="00732B79">
            <w:pPr>
              <w:jc w:val="center"/>
              <w:rPr>
                <w:rFonts w:ascii="Arial" w:hAnsi="Arial" w:cs="Arial"/>
                <w:b/>
                <w:bCs/>
                <w:iCs/>
                <w:sz w:val="20"/>
                <w:szCs w:val="20"/>
              </w:rPr>
            </w:pPr>
            <w:proofErr w:type="spellStart"/>
            <w:r w:rsidRPr="00D76439">
              <w:rPr>
                <w:rFonts w:ascii="Arial" w:hAnsi="Arial" w:cs="Arial"/>
                <w:b/>
                <w:bCs/>
                <w:iCs/>
                <w:sz w:val="20"/>
                <w:szCs w:val="20"/>
              </w:rPr>
              <w:t>Zap</w:t>
            </w:r>
            <w:proofErr w:type="spellEnd"/>
            <w:r w:rsidRPr="00D76439">
              <w:rPr>
                <w:rFonts w:ascii="Arial" w:hAnsi="Arial" w:cs="Arial"/>
                <w:b/>
                <w:bCs/>
                <w:iCs/>
                <w:sz w:val="20"/>
                <w:szCs w:val="20"/>
              </w:rPr>
              <w:t>.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13A7A9D"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Naziv rezervnega dela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B7EAA1C"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550BC2E"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*Okvirna 2-letna količina</w:t>
            </w:r>
          </w:p>
        </w:tc>
        <w:tc>
          <w:tcPr>
            <w:tcW w:w="2283"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54FF98A"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Cena na kos v EUR brez DDV</w:t>
            </w:r>
          </w:p>
        </w:tc>
        <w:tc>
          <w:tcPr>
            <w:tcW w:w="283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18251241"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Vrednost skupaj v EUR brez DDV</w:t>
            </w:r>
          </w:p>
        </w:tc>
      </w:tr>
      <w:tr w:rsidR="00711B2B" w:rsidRPr="00D76439" w14:paraId="3E6F9087" w14:textId="77777777" w:rsidTr="00732B79">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8A5A33" w14:textId="77777777" w:rsidR="00711B2B" w:rsidRPr="00D76439" w:rsidRDefault="00711B2B" w:rsidP="00732B79">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78B317F0" w14:textId="77777777" w:rsidR="00711B2B" w:rsidRPr="00D76439" w:rsidRDefault="00711B2B" w:rsidP="00732B79">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AA41FC" w14:textId="77777777" w:rsidR="00711B2B" w:rsidRPr="00D76439" w:rsidRDefault="00711B2B" w:rsidP="00732B79">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B21452" w14:textId="77777777" w:rsidR="00711B2B" w:rsidRPr="00D76439" w:rsidRDefault="00711B2B" w:rsidP="00732B79">
            <w:pPr>
              <w:rPr>
                <w:rFonts w:ascii="Arial" w:hAnsi="Arial" w:cs="Arial"/>
                <w:b/>
                <w:bCs/>
                <w:iCs/>
                <w:sz w:val="20"/>
                <w:szCs w:val="20"/>
              </w:rPr>
            </w:pPr>
          </w:p>
        </w:tc>
        <w:tc>
          <w:tcPr>
            <w:tcW w:w="2283" w:type="dxa"/>
            <w:vMerge/>
            <w:tcBorders>
              <w:top w:val="single" w:sz="4" w:space="0" w:color="auto"/>
              <w:left w:val="single" w:sz="4" w:space="0" w:color="auto"/>
              <w:bottom w:val="single" w:sz="4" w:space="0" w:color="000000"/>
              <w:right w:val="single" w:sz="4" w:space="0" w:color="auto"/>
            </w:tcBorders>
            <w:vAlign w:val="center"/>
            <w:hideMark/>
          </w:tcPr>
          <w:p w14:paraId="41C27B56" w14:textId="77777777" w:rsidR="00711B2B" w:rsidRPr="00D76439" w:rsidRDefault="00711B2B" w:rsidP="00732B79">
            <w:pPr>
              <w:rPr>
                <w:rFonts w:ascii="Arial" w:hAnsi="Arial" w:cs="Arial"/>
                <w:b/>
                <w:bCs/>
                <w:iCs/>
                <w:sz w:val="20"/>
                <w:szCs w:val="20"/>
              </w:rPr>
            </w:pPr>
          </w:p>
        </w:tc>
        <w:tc>
          <w:tcPr>
            <w:tcW w:w="2835" w:type="dxa"/>
            <w:vMerge/>
            <w:tcBorders>
              <w:top w:val="single" w:sz="4" w:space="0" w:color="auto"/>
              <w:left w:val="single" w:sz="4" w:space="0" w:color="auto"/>
              <w:bottom w:val="single" w:sz="4" w:space="0" w:color="000000"/>
              <w:right w:val="double" w:sz="4" w:space="0" w:color="auto"/>
            </w:tcBorders>
            <w:vAlign w:val="center"/>
            <w:hideMark/>
          </w:tcPr>
          <w:p w14:paraId="5D025B25" w14:textId="77777777" w:rsidR="00711B2B" w:rsidRPr="00D76439" w:rsidRDefault="00711B2B" w:rsidP="00732B79">
            <w:pPr>
              <w:rPr>
                <w:rFonts w:ascii="Arial" w:hAnsi="Arial" w:cs="Arial"/>
                <w:b/>
                <w:bCs/>
                <w:iCs/>
                <w:sz w:val="20"/>
                <w:szCs w:val="20"/>
              </w:rPr>
            </w:pPr>
          </w:p>
        </w:tc>
      </w:tr>
      <w:tr w:rsidR="00711B2B" w:rsidRPr="00D76439" w14:paraId="140C977A" w14:textId="77777777" w:rsidTr="00732B79">
        <w:trPr>
          <w:trHeight w:val="503"/>
        </w:trPr>
        <w:tc>
          <w:tcPr>
            <w:tcW w:w="851" w:type="dxa"/>
            <w:tcBorders>
              <w:top w:val="nil"/>
              <w:left w:val="single" w:sz="4" w:space="0" w:color="auto"/>
              <w:bottom w:val="single" w:sz="4" w:space="0" w:color="auto"/>
              <w:right w:val="single" w:sz="4" w:space="0" w:color="auto"/>
            </w:tcBorders>
            <w:noWrap/>
            <w:vAlign w:val="bottom"/>
            <w:hideMark/>
          </w:tcPr>
          <w:p w14:paraId="59086F12"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1</w:t>
            </w:r>
          </w:p>
        </w:tc>
        <w:tc>
          <w:tcPr>
            <w:tcW w:w="3388" w:type="dxa"/>
            <w:tcBorders>
              <w:top w:val="nil"/>
              <w:left w:val="nil"/>
              <w:bottom w:val="single" w:sz="4" w:space="0" w:color="auto"/>
              <w:right w:val="single" w:sz="4" w:space="0" w:color="auto"/>
            </w:tcBorders>
            <w:hideMark/>
          </w:tcPr>
          <w:p w14:paraId="3399F230" w14:textId="77777777" w:rsidR="00711B2B" w:rsidRPr="00D76439" w:rsidRDefault="00711B2B" w:rsidP="00732B79">
            <w:pPr>
              <w:rPr>
                <w:rFonts w:ascii="Arial" w:hAnsi="Arial" w:cs="Arial"/>
                <w:iCs/>
                <w:sz w:val="20"/>
                <w:szCs w:val="20"/>
              </w:rPr>
            </w:pPr>
            <w:r w:rsidRPr="00D76439">
              <w:rPr>
                <w:rFonts w:ascii="Arial" w:hAnsi="Arial" w:cs="Arial"/>
                <w:iCs/>
                <w:sz w:val="20"/>
                <w:szCs w:val="20"/>
              </w:rPr>
              <w:t>Popravilo PWR SP-3000WL</w:t>
            </w:r>
          </w:p>
        </w:tc>
        <w:tc>
          <w:tcPr>
            <w:tcW w:w="709" w:type="dxa"/>
            <w:tcBorders>
              <w:top w:val="nil"/>
              <w:left w:val="nil"/>
              <w:bottom w:val="single" w:sz="4" w:space="0" w:color="auto"/>
              <w:right w:val="single" w:sz="4" w:space="0" w:color="auto"/>
            </w:tcBorders>
            <w:noWrap/>
            <w:vAlign w:val="center"/>
            <w:hideMark/>
          </w:tcPr>
          <w:p w14:paraId="33ECDD73"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20F85F98"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16</w:t>
            </w:r>
          </w:p>
        </w:tc>
        <w:tc>
          <w:tcPr>
            <w:tcW w:w="2283" w:type="dxa"/>
            <w:tcBorders>
              <w:top w:val="nil"/>
              <w:left w:val="nil"/>
              <w:bottom w:val="single" w:sz="4" w:space="0" w:color="auto"/>
              <w:right w:val="single" w:sz="4" w:space="0" w:color="auto"/>
            </w:tcBorders>
            <w:noWrap/>
            <w:vAlign w:val="center"/>
            <w:hideMark/>
          </w:tcPr>
          <w:p w14:paraId="73780363"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c>
          <w:tcPr>
            <w:tcW w:w="2835" w:type="dxa"/>
            <w:tcBorders>
              <w:top w:val="nil"/>
              <w:left w:val="nil"/>
              <w:bottom w:val="single" w:sz="4" w:space="0" w:color="auto"/>
              <w:right w:val="double" w:sz="4" w:space="0" w:color="auto"/>
            </w:tcBorders>
            <w:noWrap/>
            <w:vAlign w:val="center"/>
            <w:hideMark/>
          </w:tcPr>
          <w:p w14:paraId="5E26DD81"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r>
      <w:tr w:rsidR="00711B2B" w:rsidRPr="00D76439" w14:paraId="57DCF291" w14:textId="77777777" w:rsidTr="00732B79">
        <w:trPr>
          <w:trHeight w:val="480"/>
        </w:trPr>
        <w:tc>
          <w:tcPr>
            <w:tcW w:w="851" w:type="dxa"/>
            <w:tcBorders>
              <w:top w:val="nil"/>
              <w:left w:val="single" w:sz="4" w:space="0" w:color="auto"/>
              <w:bottom w:val="single" w:sz="4" w:space="0" w:color="auto"/>
              <w:right w:val="single" w:sz="4" w:space="0" w:color="auto"/>
            </w:tcBorders>
            <w:noWrap/>
            <w:vAlign w:val="bottom"/>
            <w:hideMark/>
          </w:tcPr>
          <w:p w14:paraId="421BCF3A"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2</w:t>
            </w:r>
          </w:p>
        </w:tc>
        <w:tc>
          <w:tcPr>
            <w:tcW w:w="3388" w:type="dxa"/>
            <w:tcBorders>
              <w:top w:val="nil"/>
              <w:left w:val="nil"/>
              <w:bottom w:val="single" w:sz="4" w:space="0" w:color="auto"/>
              <w:right w:val="single" w:sz="4" w:space="0" w:color="auto"/>
            </w:tcBorders>
            <w:hideMark/>
          </w:tcPr>
          <w:p w14:paraId="3FE9CED8" w14:textId="77777777" w:rsidR="00711B2B" w:rsidRPr="00D76439" w:rsidRDefault="00711B2B" w:rsidP="00732B79">
            <w:pPr>
              <w:rPr>
                <w:rFonts w:ascii="Arial" w:hAnsi="Arial" w:cs="Arial"/>
                <w:iCs/>
                <w:sz w:val="20"/>
                <w:szCs w:val="20"/>
              </w:rPr>
            </w:pPr>
            <w:r w:rsidRPr="00D76439">
              <w:rPr>
                <w:rFonts w:ascii="Arial" w:hAnsi="Arial" w:cs="Arial"/>
                <w:iCs/>
                <w:sz w:val="20"/>
                <w:szCs w:val="20"/>
              </w:rPr>
              <w:t>Popravilo 4QS 3P-3000WL</w:t>
            </w:r>
          </w:p>
        </w:tc>
        <w:tc>
          <w:tcPr>
            <w:tcW w:w="709" w:type="dxa"/>
            <w:tcBorders>
              <w:top w:val="nil"/>
              <w:left w:val="nil"/>
              <w:bottom w:val="single" w:sz="4" w:space="0" w:color="auto"/>
              <w:right w:val="single" w:sz="4" w:space="0" w:color="auto"/>
            </w:tcBorders>
            <w:noWrap/>
            <w:vAlign w:val="center"/>
            <w:hideMark/>
          </w:tcPr>
          <w:p w14:paraId="07B10818"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2D90291B"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14</w:t>
            </w:r>
          </w:p>
        </w:tc>
        <w:tc>
          <w:tcPr>
            <w:tcW w:w="2283" w:type="dxa"/>
            <w:tcBorders>
              <w:top w:val="nil"/>
              <w:left w:val="nil"/>
              <w:bottom w:val="single" w:sz="4" w:space="0" w:color="auto"/>
              <w:right w:val="single" w:sz="4" w:space="0" w:color="auto"/>
            </w:tcBorders>
            <w:noWrap/>
            <w:vAlign w:val="center"/>
            <w:hideMark/>
          </w:tcPr>
          <w:p w14:paraId="0E85C6FB"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c>
          <w:tcPr>
            <w:tcW w:w="2835" w:type="dxa"/>
            <w:tcBorders>
              <w:top w:val="nil"/>
              <w:left w:val="nil"/>
              <w:bottom w:val="single" w:sz="4" w:space="0" w:color="auto"/>
              <w:right w:val="double" w:sz="4" w:space="0" w:color="auto"/>
            </w:tcBorders>
            <w:noWrap/>
            <w:vAlign w:val="center"/>
            <w:hideMark/>
          </w:tcPr>
          <w:p w14:paraId="3D2F3A50"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r>
      <w:tr w:rsidR="00711B2B" w:rsidRPr="00D76439" w14:paraId="0054B471" w14:textId="77777777" w:rsidTr="00732B79">
        <w:trPr>
          <w:trHeight w:val="390"/>
        </w:trPr>
        <w:tc>
          <w:tcPr>
            <w:tcW w:w="851" w:type="dxa"/>
            <w:tcBorders>
              <w:top w:val="nil"/>
              <w:left w:val="single" w:sz="4" w:space="0" w:color="auto"/>
              <w:bottom w:val="single" w:sz="4" w:space="0" w:color="auto"/>
              <w:right w:val="single" w:sz="4" w:space="0" w:color="auto"/>
            </w:tcBorders>
            <w:noWrap/>
            <w:vAlign w:val="bottom"/>
            <w:hideMark/>
          </w:tcPr>
          <w:p w14:paraId="525286E8"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3</w:t>
            </w:r>
          </w:p>
        </w:tc>
        <w:tc>
          <w:tcPr>
            <w:tcW w:w="3388" w:type="dxa"/>
            <w:tcBorders>
              <w:top w:val="nil"/>
              <w:left w:val="nil"/>
              <w:bottom w:val="single" w:sz="4" w:space="0" w:color="auto"/>
              <w:right w:val="single" w:sz="4" w:space="0" w:color="auto"/>
            </w:tcBorders>
            <w:hideMark/>
          </w:tcPr>
          <w:p w14:paraId="430E5124" w14:textId="77777777" w:rsidR="00711B2B" w:rsidRPr="00D76439" w:rsidRDefault="00711B2B" w:rsidP="00732B79">
            <w:pPr>
              <w:rPr>
                <w:rFonts w:ascii="Arial" w:hAnsi="Arial" w:cs="Arial"/>
                <w:iCs/>
                <w:sz w:val="20"/>
                <w:szCs w:val="20"/>
              </w:rPr>
            </w:pPr>
            <w:r w:rsidRPr="00D76439">
              <w:rPr>
                <w:rFonts w:ascii="Arial" w:hAnsi="Arial" w:cs="Arial"/>
                <w:iCs/>
                <w:sz w:val="20"/>
                <w:szCs w:val="20"/>
              </w:rPr>
              <w:t>Popravilo HBU ST-3000WL</w:t>
            </w:r>
          </w:p>
        </w:tc>
        <w:tc>
          <w:tcPr>
            <w:tcW w:w="709" w:type="dxa"/>
            <w:tcBorders>
              <w:top w:val="nil"/>
              <w:left w:val="nil"/>
              <w:bottom w:val="single" w:sz="4" w:space="0" w:color="auto"/>
              <w:right w:val="single" w:sz="4" w:space="0" w:color="auto"/>
            </w:tcBorders>
            <w:noWrap/>
            <w:vAlign w:val="center"/>
            <w:hideMark/>
          </w:tcPr>
          <w:p w14:paraId="174BAA46"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4CCFEAE3"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8</w:t>
            </w:r>
          </w:p>
        </w:tc>
        <w:tc>
          <w:tcPr>
            <w:tcW w:w="2283" w:type="dxa"/>
            <w:tcBorders>
              <w:top w:val="nil"/>
              <w:left w:val="nil"/>
              <w:bottom w:val="single" w:sz="4" w:space="0" w:color="auto"/>
              <w:right w:val="single" w:sz="4" w:space="0" w:color="auto"/>
            </w:tcBorders>
            <w:noWrap/>
            <w:vAlign w:val="center"/>
            <w:hideMark/>
          </w:tcPr>
          <w:p w14:paraId="5F72EDCA"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c>
          <w:tcPr>
            <w:tcW w:w="2835" w:type="dxa"/>
            <w:tcBorders>
              <w:top w:val="nil"/>
              <w:left w:val="nil"/>
              <w:bottom w:val="single" w:sz="4" w:space="0" w:color="auto"/>
              <w:right w:val="double" w:sz="4" w:space="0" w:color="auto"/>
            </w:tcBorders>
            <w:noWrap/>
            <w:vAlign w:val="center"/>
            <w:hideMark/>
          </w:tcPr>
          <w:p w14:paraId="57194ABA"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r>
      <w:tr w:rsidR="00711B2B" w:rsidRPr="00D76439" w14:paraId="4259FEC3" w14:textId="77777777" w:rsidTr="00732B79">
        <w:trPr>
          <w:trHeight w:val="405"/>
        </w:trPr>
        <w:tc>
          <w:tcPr>
            <w:tcW w:w="8506" w:type="dxa"/>
            <w:gridSpan w:val="5"/>
            <w:tcBorders>
              <w:top w:val="double" w:sz="4" w:space="0" w:color="auto"/>
              <w:left w:val="single" w:sz="4" w:space="0" w:color="auto"/>
              <w:bottom w:val="single" w:sz="4" w:space="0" w:color="auto"/>
              <w:right w:val="single" w:sz="4" w:space="0" w:color="auto"/>
            </w:tcBorders>
            <w:noWrap/>
            <w:vAlign w:val="center"/>
            <w:hideMark/>
          </w:tcPr>
          <w:p w14:paraId="4C9AF19F" w14:textId="77777777" w:rsidR="00711B2B" w:rsidRPr="00D76439" w:rsidRDefault="00711B2B" w:rsidP="00732B79">
            <w:pPr>
              <w:jc w:val="right"/>
              <w:rPr>
                <w:b/>
                <w:bCs/>
                <w:iCs/>
                <w:sz w:val="22"/>
                <w:szCs w:val="22"/>
              </w:rPr>
            </w:pPr>
            <w:r w:rsidRPr="00D76439">
              <w:rPr>
                <w:b/>
                <w:bCs/>
                <w:iCs/>
                <w:sz w:val="22"/>
                <w:szCs w:val="22"/>
              </w:rPr>
              <w:t>Skupna vrednost v EUR brez DDV</w:t>
            </w:r>
          </w:p>
        </w:tc>
        <w:tc>
          <w:tcPr>
            <w:tcW w:w="2835" w:type="dxa"/>
            <w:tcBorders>
              <w:top w:val="double" w:sz="4" w:space="0" w:color="auto"/>
              <w:left w:val="nil"/>
              <w:bottom w:val="single" w:sz="4" w:space="0" w:color="auto"/>
              <w:right w:val="double" w:sz="4" w:space="0" w:color="auto"/>
            </w:tcBorders>
            <w:noWrap/>
            <w:vAlign w:val="center"/>
            <w:hideMark/>
          </w:tcPr>
          <w:p w14:paraId="6F343ECC" w14:textId="77777777" w:rsidR="00711B2B" w:rsidRPr="00D76439" w:rsidRDefault="00711B2B" w:rsidP="00732B79">
            <w:pPr>
              <w:jc w:val="center"/>
              <w:rPr>
                <w:rFonts w:ascii="Calibri" w:hAnsi="Calibri" w:cs="Calibri"/>
                <w:iCs/>
                <w:sz w:val="22"/>
                <w:szCs w:val="22"/>
              </w:rPr>
            </w:pPr>
          </w:p>
        </w:tc>
      </w:tr>
      <w:tr w:rsidR="00711B2B" w:rsidRPr="00D76439" w14:paraId="46C433CD" w14:textId="77777777" w:rsidTr="00732B79">
        <w:trPr>
          <w:trHeight w:val="405"/>
        </w:trPr>
        <w:tc>
          <w:tcPr>
            <w:tcW w:w="8506" w:type="dxa"/>
            <w:gridSpan w:val="5"/>
            <w:tcBorders>
              <w:top w:val="single" w:sz="4" w:space="0" w:color="auto"/>
              <w:left w:val="single" w:sz="4" w:space="0" w:color="auto"/>
              <w:bottom w:val="single" w:sz="4" w:space="0" w:color="auto"/>
              <w:right w:val="single" w:sz="4" w:space="0" w:color="auto"/>
            </w:tcBorders>
            <w:noWrap/>
            <w:vAlign w:val="center"/>
            <w:hideMark/>
          </w:tcPr>
          <w:p w14:paraId="118F52FD" w14:textId="77777777" w:rsidR="00711B2B" w:rsidRPr="00D76439" w:rsidRDefault="00711B2B" w:rsidP="00732B79">
            <w:pPr>
              <w:jc w:val="right"/>
              <w:rPr>
                <w:b/>
                <w:bCs/>
                <w:iCs/>
                <w:sz w:val="22"/>
                <w:szCs w:val="22"/>
              </w:rPr>
            </w:pPr>
            <w:r w:rsidRPr="00D76439">
              <w:rPr>
                <w:b/>
                <w:bCs/>
                <w:iCs/>
                <w:sz w:val="22"/>
                <w:szCs w:val="22"/>
              </w:rPr>
              <w:t>DDV 22%</w:t>
            </w:r>
          </w:p>
        </w:tc>
        <w:tc>
          <w:tcPr>
            <w:tcW w:w="2835" w:type="dxa"/>
            <w:tcBorders>
              <w:top w:val="nil"/>
              <w:left w:val="nil"/>
              <w:bottom w:val="single" w:sz="4" w:space="0" w:color="auto"/>
              <w:right w:val="double" w:sz="4" w:space="0" w:color="auto"/>
            </w:tcBorders>
            <w:noWrap/>
            <w:vAlign w:val="center"/>
            <w:hideMark/>
          </w:tcPr>
          <w:p w14:paraId="426F66B6" w14:textId="77777777" w:rsidR="00711B2B" w:rsidRPr="00D76439" w:rsidRDefault="00711B2B" w:rsidP="00732B79">
            <w:pPr>
              <w:jc w:val="center"/>
              <w:rPr>
                <w:rFonts w:ascii="Calibri" w:hAnsi="Calibri" w:cs="Calibri"/>
                <w:iCs/>
                <w:sz w:val="22"/>
                <w:szCs w:val="22"/>
              </w:rPr>
            </w:pPr>
          </w:p>
        </w:tc>
      </w:tr>
      <w:tr w:rsidR="00711B2B" w:rsidRPr="00D76439" w14:paraId="5A18F946" w14:textId="77777777" w:rsidTr="00732B79">
        <w:trPr>
          <w:trHeight w:val="405"/>
        </w:trPr>
        <w:tc>
          <w:tcPr>
            <w:tcW w:w="8506" w:type="dxa"/>
            <w:gridSpan w:val="5"/>
            <w:tcBorders>
              <w:top w:val="single" w:sz="4" w:space="0" w:color="auto"/>
              <w:left w:val="single" w:sz="4" w:space="0" w:color="auto"/>
              <w:bottom w:val="single" w:sz="4" w:space="0" w:color="auto"/>
              <w:right w:val="single" w:sz="4" w:space="0" w:color="auto"/>
            </w:tcBorders>
            <w:noWrap/>
            <w:vAlign w:val="center"/>
            <w:hideMark/>
          </w:tcPr>
          <w:p w14:paraId="70041796" w14:textId="77777777" w:rsidR="00711B2B" w:rsidRPr="00D76439" w:rsidRDefault="00711B2B" w:rsidP="00732B79">
            <w:pPr>
              <w:jc w:val="right"/>
              <w:rPr>
                <w:b/>
                <w:bCs/>
                <w:iCs/>
                <w:sz w:val="22"/>
                <w:szCs w:val="22"/>
              </w:rPr>
            </w:pPr>
            <w:r w:rsidRPr="00D76439">
              <w:rPr>
                <w:b/>
                <w:bCs/>
                <w:iCs/>
                <w:sz w:val="22"/>
                <w:szCs w:val="22"/>
              </w:rPr>
              <w:t>Skupna vrednost v EUR z DDV</w:t>
            </w:r>
          </w:p>
        </w:tc>
        <w:tc>
          <w:tcPr>
            <w:tcW w:w="2835" w:type="dxa"/>
            <w:tcBorders>
              <w:top w:val="nil"/>
              <w:left w:val="nil"/>
              <w:bottom w:val="single" w:sz="4" w:space="0" w:color="auto"/>
              <w:right w:val="double" w:sz="4" w:space="0" w:color="auto"/>
            </w:tcBorders>
            <w:noWrap/>
            <w:vAlign w:val="center"/>
            <w:hideMark/>
          </w:tcPr>
          <w:p w14:paraId="6809C6B5" w14:textId="77777777" w:rsidR="00711B2B" w:rsidRPr="00D76439" w:rsidRDefault="00711B2B" w:rsidP="00732B79">
            <w:pPr>
              <w:jc w:val="center"/>
              <w:rPr>
                <w:rFonts w:ascii="Calibri" w:hAnsi="Calibri" w:cs="Calibri"/>
                <w:iCs/>
                <w:sz w:val="22"/>
                <w:szCs w:val="22"/>
              </w:rPr>
            </w:pPr>
          </w:p>
        </w:tc>
      </w:tr>
    </w:tbl>
    <w:p w14:paraId="0B1FE560" w14:textId="77777777" w:rsidR="00711B2B" w:rsidRPr="00D76439" w:rsidRDefault="00711B2B" w:rsidP="00711B2B">
      <w:pPr>
        <w:rPr>
          <w:rFonts w:ascii="Arial" w:hAnsi="Arial" w:cs="Arial"/>
          <w:sz w:val="20"/>
          <w:szCs w:val="20"/>
        </w:rPr>
      </w:pPr>
    </w:p>
    <w:p w14:paraId="61AF396A" w14:textId="77777777" w:rsidR="00711B2B" w:rsidRPr="00D76439" w:rsidRDefault="00711B2B" w:rsidP="00711B2B">
      <w:pPr>
        <w:tabs>
          <w:tab w:val="num" w:pos="0"/>
        </w:tabs>
        <w:jc w:val="both"/>
        <w:rPr>
          <w:rFonts w:ascii="Arial" w:hAnsi="Arial" w:cs="Arial"/>
          <w:sz w:val="20"/>
        </w:rPr>
      </w:pPr>
      <w:r w:rsidRPr="00D76439">
        <w:rPr>
          <w:rFonts w:ascii="Arial" w:hAnsi="Arial" w:cs="Arial"/>
          <w:sz w:val="20"/>
        </w:rPr>
        <w:t>II. Ponudbeni pogoji</w:t>
      </w:r>
    </w:p>
    <w:p w14:paraId="1A3A716D" w14:textId="77777777" w:rsidR="00711B2B" w:rsidRPr="00D76439" w:rsidRDefault="00711B2B" w:rsidP="00711B2B">
      <w:pPr>
        <w:jc w:val="both"/>
        <w:rPr>
          <w:rFonts w:ascii="Arial" w:hAnsi="Arial" w:cs="Arial"/>
          <w:sz w:val="20"/>
          <w:szCs w:val="20"/>
        </w:rPr>
      </w:pPr>
    </w:p>
    <w:p w14:paraId="4F1E14E0" w14:textId="77777777" w:rsidR="00711B2B" w:rsidRPr="00D76439" w:rsidRDefault="00711B2B" w:rsidP="00711B2B">
      <w:pPr>
        <w:autoSpaceDE w:val="0"/>
        <w:autoSpaceDN w:val="0"/>
        <w:adjustRightInd w:val="0"/>
        <w:spacing w:line="276" w:lineRule="auto"/>
        <w:jc w:val="both"/>
        <w:rPr>
          <w:rFonts w:ascii="Arial" w:eastAsia="Batang" w:hAnsi="Arial" w:cs="Arial"/>
          <w:b/>
          <w:sz w:val="20"/>
          <w:szCs w:val="20"/>
          <w:lang w:eastAsia="ko-KR"/>
        </w:rPr>
      </w:pPr>
      <w:r w:rsidRPr="00D76439">
        <w:rPr>
          <w:rFonts w:ascii="Arial" w:eastAsia="Batang" w:hAnsi="Arial" w:cs="Arial"/>
          <w:b/>
          <w:sz w:val="20"/>
          <w:szCs w:val="20"/>
          <w:lang w:eastAsia="ko-KR"/>
        </w:rPr>
        <w:t>Pariteta</w:t>
      </w:r>
    </w:p>
    <w:p w14:paraId="5013AAA5" w14:textId="77777777" w:rsidR="00711B2B" w:rsidRPr="00D76439" w:rsidRDefault="00711B2B" w:rsidP="00711B2B">
      <w:pPr>
        <w:autoSpaceDE w:val="0"/>
        <w:autoSpaceDN w:val="0"/>
        <w:adjustRightInd w:val="0"/>
        <w:spacing w:line="276" w:lineRule="auto"/>
        <w:jc w:val="both"/>
        <w:rPr>
          <w:rFonts w:ascii="Arial" w:hAnsi="Arial" w:cs="Arial"/>
          <w:bCs/>
          <w:sz w:val="20"/>
          <w:szCs w:val="20"/>
        </w:rPr>
      </w:pPr>
      <w:r w:rsidRPr="00D76439">
        <w:rPr>
          <w:rFonts w:ascii="Arial" w:hAnsi="Arial" w:cs="Arial"/>
          <w:bCs/>
          <w:sz w:val="20"/>
          <w:szCs w:val="20"/>
        </w:rPr>
        <w:t>Prevzem modulov na pariteto EXW SŽ – Vleka in tehnika, d.o.o., Center Ljubljana, Zaloška 217, 1000 Ljubljana ter dostava popravljenih modulov na pariteto DDP SŽ–Vleka in tehnika, d.o.o., Center Ljubljana, Zaloška 217, 1000 Ljubljana (</w:t>
      </w:r>
      <w:proofErr w:type="spellStart"/>
      <w:r w:rsidRPr="00D76439">
        <w:rPr>
          <w:rFonts w:ascii="Arial" w:hAnsi="Arial" w:cs="Arial"/>
          <w:bCs/>
          <w:sz w:val="20"/>
          <w:szCs w:val="20"/>
        </w:rPr>
        <w:t>Incoterms</w:t>
      </w:r>
      <w:proofErr w:type="spellEnd"/>
      <w:r w:rsidRPr="00D76439">
        <w:rPr>
          <w:rFonts w:ascii="Arial" w:hAnsi="Arial" w:cs="Arial"/>
          <w:bCs/>
          <w:sz w:val="20"/>
          <w:szCs w:val="20"/>
        </w:rPr>
        <w:t xml:space="preserve"> 2020).</w:t>
      </w:r>
    </w:p>
    <w:p w14:paraId="1D864A8B" w14:textId="77777777" w:rsidR="00711B2B" w:rsidRPr="00D76439" w:rsidRDefault="00711B2B" w:rsidP="00711B2B">
      <w:pPr>
        <w:autoSpaceDE w:val="0"/>
        <w:autoSpaceDN w:val="0"/>
        <w:adjustRightInd w:val="0"/>
        <w:spacing w:line="276" w:lineRule="auto"/>
        <w:jc w:val="both"/>
        <w:rPr>
          <w:rFonts w:ascii="Arial" w:eastAsia="Batang" w:hAnsi="Arial" w:cs="Arial"/>
          <w:b/>
          <w:sz w:val="20"/>
          <w:szCs w:val="20"/>
          <w:lang w:eastAsia="ko-KR"/>
        </w:rPr>
      </w:pPr>
    </w:p>
    <w:p w14:paraId="43E67EBA" w14:textId="77777777" w:rsidR="00711B2B" w:rsidRPr="00D76439" w:rsidRDefault="00711B2B" w:rsidP="00711B2B">
      <w:pPr>
        <w:jc w:val="both"/>
        <w:rPr>
          <w:rFonts w:ascii="Arial" w:hAnsi="Arial" w:cs="Arial"/>
          <w:sz w:val="20"/>
          <w:szCs w:val="20"/>
        </w:rPr>
      </w:pPr>
      <w:r w:rsidRPr="00D76439">
        <w:rPr>
          <w:rFonts w:ascii="Arial" w:hAnsi="Arial" w:cs="Arial"/>
          <w:b/>
          <w:sz w:val="20"/>
          <w:szCs w:val="20"/>
        </w:rPr>
        <w:t>Rok plačila</w:t>
      </w:r>
      <w:r w:rsidRPr="00D76439">
        <w:rPr>
          <w:rFonts w:ascii="Arial" w:hAnsi="Arial" w:cs="Arial"/>
          <w:sz w:val="20"/>
          <w:szCs w:val="20"/>
        </w:rPr>
        <w:t xml:space="preserve"> je 30 dni od dneva prejema računa.</w:t>
      </w:r>
    </w:p>
    <w:p w14:paraId="7C98834D" w14:textId="77777777" w:rsidR="00711B2B" w:rsidRPr="00D76439" w:rsidRDefault="00711B2B" w:rsidP="00711B2B">
      <w:pPr>
        <w:jc w:val="both"/>
        <w:rPr>
          <w:rFonts w:ascii="Arial" w:hAnsi="Arial" w:cs="Arial"/>
          <w:bCs/>
          <w:sz w:val="20"/>
          <w:szCs w:val="20"/>
        </w:rPr>
      </w:pPr>
    </w:p>
    <w:p w14:paraId="01F22A18"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42459DC8" w14:textId="77777777" w:rsidR="00711B2B" w:rsidRPr="00D76439" w:rsidRDefault="00711B2B" w:rsidP="00711B2B">
      <w:pPr>
        <w:jc w:val="both"/>
        <w:rPr>
          <w:rFonts w:ascii="Arial" w:hAnsi="Arial" w:cs="Arial"/>
          <w:sz w:val="20"/>
          <w:szCs w:val="20"/>
        </w:rPr>
      </w:pPr>
    </w:p>
    <w:p w14:paraId="03C2CAF1"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Zavedamo se, da si kot naročnik pridržujete pravico, da naše ponudbe ne izberete.</w:t>
      </w:r>
    </w:p>
    <w:p w14:paraId="62F03C64" w14:textId="77777777" w:rsidR="00711B2B" w:rsidRPr="00D76439" w:rsidRDefault="00711B2B" w:rsidP="00711B2B">
      <w:pPr>
        <w:jc w:val="both"/>
        <w:rPr>
          <w:rFonts w:ascii="Arial" w:hAnsi="Arial" w:cs="Arial"/>
          <w:sz w:val="20"/>
          <w:szCs w:val="20"/>
        </w:rPr>
      </w:pPr>
    </w:p>
    <w:p w14:paraId="3549B50D"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lastRenderedPageBreak/>
        <w:t>Strinjamo se, da naša ponudba velja za dobo 120 dni od datuma, določenega za oddajo ponudbe, kot je določeno v razpisni dokumentaciji, in bo za nas obvezujoča.</w:t>
      </w:r>
    </w:p>
    <w:p w14:paraId="67B37CB3"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Dokler se ne pripravi in ne podpiše uradna pogodba med nami, ta ponudba, skupaj z vašim obvestilom o izboru ponudnika tvori med nami obvezujočo pogodbo.</w:t>
      </w:r>
    </w:p>
    <w:p w14:paraId="6BC3DC15"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53DEF189" w14:textId="77777777" w:rsidR="00711B2B" w:rsidRPr="00D76439" w:rsidRDefault="00711B2B" w:rsidP="00711B2B">
      <w:pPr>
        <w:rPr>
          <w:rFonts w:ascii="Arial" w:hAnsi="Arial" w:cs="Arial"/>
          <w:b/>
          <w:sz w:val="20"/>
          <w:szCs w:val="20"/>
        </w:rPr>
      </w:pPr>
    </w:p>
    <w:p w14:paraId="2AE501CB"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Žig:</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Podpis ponudnika:</w:t>
      </w:r>
      <w:r w:rsidRPr="00D76439">
        <w:rPr>
          <w:rFonts w:ascii="Arial" w:eastAsia="Batang" w:hAnsi="Arial" w:cs="Arial"/>
          <w:sz w:val="20"/>
          <w:szCs w:val="20"/>
          <w:lang w:eastAsia="ko-KR"/>
        </w:rPr>
        <w:t> </w:t>
      </w:r>
    </w:p>
    <w:p w14:paraId="2E82873D" w14:textId="77777777" w:rsidR="00711B2B" w:rsidRPr="00D76439" w:rsidRDefault="00711B2B" w:rsidP="00711B2B">
      <w:pPr>
        <w:pStyle w:val="Naslov2"/>
        <w:rPr>
          <w:i w:val="0"/>
          <w:sz w:val="20"/>
          <w:szCs w:val="20"/>
        </w:rPr>
        <w:sectPr w:rsidR="00711B2B" w:rsidRPr="00D76439" w:rsidSect="00711B2B">
          <w:type w:val="continuous"/>
          <w:pgSz w:w="12240" w:h="15840"/>
          <w:pgMar w:top="1418" w:right="737" w:bottom="1134" w:left="1021" w:header="709" w:footer="312" w:gutter="0"/>
          <w:cols w:space="708"/>
          <w:docGrid w:linePitch="326"/>
        </w:sectPr>
      </w:pPr>
      <w:bookmarkStart w:id="4" w:name="_Toc513809730"/>
      <w:bookmarkStart w:id="5" w:name="_Toc519595407"/>
      <w:bookmarkStart w:id="6" w:name="_Toc532533796"/>
    </w:p>
    <w:p w14:paraId="608AF55E" w14:textId="77777777" w:rsidR="00711B2B" w:rsidRPr="00D76439" w:rsidRDefault="00711B2B" w:rsidP="00711B2B">
      <w:pPr>
        <w:autoSpaceDE w:val="0"/>
        <w:autoSpaceDN w:val="0"/>
        <w:adjustRightInd w:val="0"/>
        <w:jc w:val="both"/>
        <w:rPr>
          <w:rFonts w:ascii="Arial" w:hAnsi="Arial" w:cs="Arial"/>
          <w:b/>
          <w:sz w:val="20"/>
          <w:szCs w:val="20"/>
        </w:rPr>
      </w:pPr>
      <w:bookmarkStart w:id="7" w:name="_Toc532533798"/>
      <w:bookmarkStart w:id="8" w:name="_Toc57805098"/>
      <w:bookmarkStart w:id="9" w:name="_Hlk107575396"/>
      <w:bookmarkEnd w:id="4"/>
      <w:bookmarkEnd w:id="5"/>
      <w:bookmarkEnd w:id="6"/>
      <w:r w:rsidRPr="00D76439">
        <w:rPr>
          <w:rFonts w:ascii="Arial" w:hAnsi="Arial" w:cs="Arial"/>
          <w:b/>
          <w:sz w:val="20"/>
          <w:szCs w:val="20"/>
        </w:rPr>
        <w:lastRenderedPageBreak/>
        <w:t>Obrazec 3</w:t>
      </w:r>
    </w:p>
    <w:p w14:paraId="4DF3F88E" w14:textId="77777777" w:rsidR="00711B2B" w:rsidRPr="00D76439" w:rsidRDefault="00711B2B" w:rsidP="00711B2B">
      <w:pPr>
        <w:autoSpaceDE w:val="0"/>
        <w:autoSpaceDN w:val="0"/>
        <w:adjustRightInd w:val="0"/>
        <w:jc w:val="both"/>
        <w:rPr>
          <w:rFonts w:ascii="Arial" w:hAnsi="Arial" w:cs="Arial"/>
          <w:b/>
          <w:sz w:val="20"/>
          <w:szCs w:val="20"/>
        </w:rPr>
      </w:pPr>
    </w:p>
    <w:p w14:paraId="23933E86" w14:textId="77777777" w:rsidR="00711B2B" w:rsidRPr="00D76439" w:rsidRDefault="00711B2B" w:rsidP="00711B2B">
      <w:pPr>
        <w:autoSpaceDE w:val="0"/>
        <w:autoSpaceDN w:val="0"/>
        <w:adjustRightInd w:val="0"/>
        <w:jc w:val="both"/>
        <w:rPr>
          <w:rFonts w:ascii="Arial" w:hAnsi="Arial" w:cs="Arial"/>
          <w:b/>
          <w:sz w:val="20"/>
          <w:szCs w:val="20"/>
        </w:rPr>
      </w:pPr>
    </w:p>
    <w:p w14:paraId="62D25379" w14:textId="77777777" w:rsidR="00711B2B" w:rsidRPr="00D76439" w:rsidRDefault="00711B2B" w:rsidP="00711B2B">
      <w:pPr>
        <w:autoSpaceDE w:val="0"/>
        <w:autoSpaceDN w:val="0"/>
        <w:adjustRightInd w:val="0"/>
        <w:jc w:val="both"/>
        <w:rPr>
          <w:rFonts w:ascii="Arial" w:hAnsi="Arial" w:cs="Arial"/>
          <w:b/>
          <w:sz w:val="20"/>
          <w:szCs w:val="20"/>
        </w:rPr>
      </w:pPr>
    </w:p>
    <w:p w14:paraId="39D93D06" w14:textId="77777777" w:rsidR="00711B2B" w:rsidRPr="00D76439" w:rsidRDefault="00711B2B" w:rsidP="00711B2B">
      <w:pPr>
        <w:keepNext/>
        <w:keepLines/>
        <w:spacing w:before="120" w:line="252" w:lineRule="auto"/>
        <w:ind w:left="2127" w:hanging="2127"/>
        <w:jc w:val="both"/>
        <w:outlineLvl w:val="1"/>
        <w:rPr>
          <w:rFonts w:ascii="Arial" w:hAnsi="Arial" w:cs="Arial"/>
          <w:b/>
          <w:sz w:val="20"/>
          <w:szCs w:val="20"/>
        </w:rPr>
      </w:pPr>
      <w:bookmarkStart w:id="10" w:name="_Toc127426862"/>
      <w:bookmarkStart w:id="11" w:name="_Toc473527929"/>
      <w:bookmarkStart w:id="12" w:name="_Toc523396866"/>
      <w:r w:rsidRPr="00D76439">
        <w:rPr>
          <w:rFonts w:ascii="Arial" w:hAnsi="Arial" w:cs="Arial"/>
          <w:b/>
          <w:sz w:val="20"/>
          <w:szCs w:val="20"/>
        </w:rPr>
        <w:t>Izjava o izpolnjevanju pogojev za priznanje ekonomske in finančne sposobnosti</w:t>
      </w:r>
      <w:bookmarkEnd w:id="10"/>
      <w:r w:rsidRPr="00D76439">
        <w:rPr>
          <w:rFonts w:ascii="Arial" w:hAnsi="Arial" w:cs="Arial"/>
          <w:b/>
          <w:sz w:val="20"/>
          <w:szCs w:val="20"/>
        </w:rPr>
        <w:t xml:space="preserve">  </w:t>
      </w:r>
      <w:bookmarkEnd w:id="11"/>
      <w:bookmarkEnd w:id="12"/>
    </w:p>
    <w:p w14:paraId="5E06D084" w14:textId="77777777" w:rsidR="00711B2B" w:rsidRPr="00D76439" w:rsidRDefault="00711B2B" w:rsidP="00711B2B">
      <w:pPr>
        <w:spacing w:after="160" w:line="252" w:lineRule="auto"/>
        <w:jc w:val="both"/>
        <w:rPr>
          <w:rFonts w:ascii="Arial" w:hAnsi="Arial" w:cs="Arial"/>
          <w:sz w:val="20"/>
          <w:szCs w:val="20"/>
        </w:rPr>
      </w:pPr>
    </w:p>
    <w:p w14:paraId="467A40C7" w14:textId="77777777" w:rsidR="00711B2B" w:rsidRPr="00D76439" w:rsidRDefault="00711B2B" w:rsidP="00711B2B">
      <w:pPr>
        <w:spacing w:after="160" w:line="252" w:lineRule="auto"/>
        <w:jc w:val="both"/>
        <w:rPr>
          <w:rFonts w:ascii="Arial" w:hAnsi="Arial" w:cs="Arial"/>
          <w:sz w:val="20"/>
          <w:szCs w:val="20"/>
        </w:rPr>
      </w:pPr>
      <w:r w:rsidRPr="00D76439">
        <w:rPr>
          <w:rFonts w:ascii="Arial" w:hAnsi="Arial" w:cs="Arial"/>
          <w:sz w:val="20"/>
          <w:szCs w:val="20"/>
        </w:rPr>
        <w:t>V  zvezi z izpolnjevanjem pogojev za ekonomsko in finančno sposobnost v postopku oddaje javnega naročila »</w:t>
      </w:r>
      <w:r w:rsidRPr="00D76439">
        <w:rPr>
          <w:rFonts w:ascii="Arial" w:hAnsi="Arial" w:cs="Arial"/>
          <w:b/>
          <w:sz w:val="20"/>
          <w:szCs w:val="20"/>
        </w:rPr>
        <w:t>Popravilo IGBT modulov za ELOK 541</w:t>
      </w:r>
      <w:r w:rsidRPr="00D76439">
        <w:rPr>
          <w:rFonts w:ascii="Arial" w:hAnsi="Arial" w:cs="Arial"/>
          <w:sz w:val="20"/>
          <w:szCs w:val="20"/>
        </w:rPr>
        <w:t>«</w:t>
      </w:r>
    </w:p>
    <w:p w14:paraId="5B13F08D" w14:textId="77777777" w:rsidR="00711B2B" w:rsidRPr="00D76439" w:rsidRDefault="00711B2B" w:rsidP="00711B2B">
      <w:pPr>
        <w:spacing w:after="160" w:line="252" w:lineRule="auto"/>
        <w:jc w:val="center"/>
        <w:rPr>
          <w:rFonts w:ascii="Arial" w:hAnsi="Arial" w:cs="Arial"/>
          <w:sz w:val="20"/>
          <w:szCs w:val="20"/>
        </w:rPr>
      </w:pPr>
    </w:p>
    <w:p w14:paraId="27003E65" w14:textId="77777777" w:rsidR="00711B2B" w:rsidRPr="00D76439" w:rsidRDefault="00711B2B" w:rsidP="00711B2B">
      <w:pPr>
        <w:spacing w:after="160" w:line="252" w:lineRule="auto"/>
        <w:rPr>
          <w:rFonts w:ascii="Arial" w:hAnsi="Arial" w:cs="Arial"/>
          <w:sz w:val="20"/>
          <w:szCs w:val="20"/>
        </w:rPr>
      </w:pPr>
      <w:r w:rsidRPr="00D76439">
        <w:rPr>
          <w:rFonts w:ascii="Arial" w:hAnsi="Arial" w:cs="Arial"/>
          <w:sz w:val="20"/>
          <w:szCs w:val="20"/>
        </w:rPr>
        <w:t>Gospodarski subjekt:____________________________________________________________</w:t>
      </w:r>
    </w:p>
    <w:p w14:paraId="4F66751E" w14:textId="77777777" w:rsidR="00711B2B" w:rsidRPr="00D76439" w:rsidRDefault="00711B2B" w:rsidP="00711B2B">
      <w:pPr>
        <w:spacing w:after="160" w:line="252" w:lineRule="auto"/>
        <w:jc w:val="center"/>
        <w:rPr>
          <w:rFonts w:ascii="Arial" w:hAnsi="Arial" w:cs="Arial"/>
          <w:sz w:val="20"/>
          <w:szCs w:val="20"/>
        </w:rPr>
      </w:pPr>
    </w:p>
    <w:p w14:paraId="28A7E43B" w14:textId="77777777" w:rsidR="00711B2B" w:rsidRPr="00D76439" w:rsidRDefault="00711B2B" w:rsidP="00711B2B">
      <w:pPr>
        <w:spacing w:after="160" w:line="252" w:lineRule="auto"/>
        <w:jc w:val="center"/>
        <w:rPr>
          <w:rFonts w:ascii="Arial" w:hAnsi="Arial" w:cs="Arial"/>
          <w:sz w:val="20"/>
          <w:szCs w:val="20"/>
        </w:rPr>
      </w:pPr>
      <w:r w:rsidRPr="00D76439">
        <w:rPr>
          <w:rFonts w:ascii="Arial" w:hAnsi="Arial" w:cs="Arial"/>
          <w:sz w:val="20"/>
          <w:szCs w:val="20"/>
        </w:rPr>
        <w:t>pod materialno in kazensko odgovornostjo</w:t>
      </w:r>
    </w:p>
    <w:p w14:paraId="4BEB673A" w14:textId="77777777" w:rsidR="00711B2B" w:rsidRPr="00D76439" w:rsidRDefault="00711B2B" w:rsidP="00711B2B">
      <w:pPr>
        <w:spacing w:after="160" w:line="252" w:lineRule="auto"/>
        <w:jc w:val="both"/>
        <w:rPr>
          <w:rFonts w:ascii="Arial" w:hAnsi="Arial" w:cs="Arial"/>
          <w:sz w:val="20"/>
          <w:szCs w:val="20"/>
        </w:rPr>
      </w:pPr>
    </w:p>
    <w:p w14:paraId="20E3F3F7" w14:textId="77777777" w:rsidR="00711B2B" w:rsidRPr="00D76439" w:rsidRDefault="00711B2B" w:rsidP="00711B2B">
      <w:pPr>
        <w:spacing w:after="160" w:line="252" w:lineRule="auto"/>
        <w:jc w:val="both"/>
        <w:rPr>
          <w:rFonts w:ascii="Arial" w:hAnsi="Arial" w:cs="Arial"/>
          <w:sz w:val="20"/>
          <w:szCs w:val="20"/>
        </w:rPr>
      </w:pPr>
      <w:r w:rsidRPr="00D76439">
        <w:rPr>
          <w:rFonts w:ascii="Arial" w:hAnsi="Arial" w:cs="Arial"/>
          <w:sz w:val="20"/>
          <w:szCs w:val="20"/>
        </w:rPr>
        <w:t xml:space="preserve">izjavljam/-o: </w:t>
      </w:r>
    </w:p>
    <w:p w14:paraId="641300AD" w14:textId="77777777" w:rsidR="00711B2B" w:rsidRPr="00D76439" w:rsidRDefault="00711B2B" w:rsidP="00711B2B">
      <w:pPr>
        <w:spacing w:after="160" w:line="252" w:lineRule="auto"/>
        <w:jc w:val="both"/>
        <w:rPr>
          <w:rFonts w:ascii="Arial" w:hAnsi="Arial" w:cs="Arial"/>
          <w:sz w:val="20"/>
          <w:szCs w:val="20"/>
        </w:rPr>
      </w:pPr>
    </w:p>
    <w:p w14:paraId="480DE4A8" w14:textId="77777777" w:rsidR="00711B2B" w:rsidRPr="00D76439" w:rsidRDefault="00711B2B" w:rsidP="00711B2B">
      <w:pPr>
        <w:numPr>
          <w:ilvl w:val="0"/>
          <w:numId w:val="65"/>
        </w:numPr>
        <w:spacing w:after="160" w:line="252" w:lineRule="auto"/>
        <w:jc w:val="both"/>
        <w:rPr>
          <w:rFonts w:ascii="Arial" w:hAnsi="Arial" w:cs="Arial"/>
          <w:sz w:val="20"/>
          <w:szCs w:val="20"/>
        </w:rPr>
      </w:pPr>
      <w:r w:rsidRPr="00D76439">
        <w:rPr>
          <w:rFonts w:ascii="Arial" w:hAnsi="Arial" w:cs="Arial"/>
          <w:sz w:val="20"/>
          <w:szCs w:val="20"/>
        </w:rPr>
        <w:t>da naš račun v zadnjih šestih mesecih ni bil blokiran zaradi neizpolnjevanja finančnih obveznosti.</w:t>
      </w:r>
    </w:p>
    <w:p w14:paraId="5809EBE1" w14:textId="77777777" w:rsidR="00711B2B" w:rsidRPr="00D76439" w:rsidRDefault="00711B2B" w:rsidP="00711B2B">
      <w:pPr>
        <w:numPr>
          <w:ilvl w:val="0"/>
          <w:numId w:val="66"/>
        </w:numPr>
        <w:spacing w:after="160" w:line="252" w:lineRule="auto"/>
        <w:jc w:val="both"/>
        <w:rPr>
          <w:rFonts w:ascii="Arial" w:hAnsi="Arial" w:cs="Arial"/>
          <w:sz w:val="20"/>
          <w:szCs w:val="20"/>
        </w:rPr>
      </w:pPr>
      <w:r w:rsidRPr="00D76439">
        <w:rPr>
          <w:rFonts w:ascii="Arial" w:hAnsi="Arial" w:cs="Arial"/>
          <w:sz w:val="20"/>
          <w:szCs w:val="20"/>
        </w:rPr>
        <w:t>da bomo na zahtevo naročnika, v roku, ki ga bo le-ta določil, predložili potrdilo banke o (ne)obstoju okoliščine iz prejšnje točke.</w:t>
      </w:r>
    </w:p>
    <w:p w14:paraId="0FAAF154" w14:textId="77777777" w:rsidR="00711B2B" w:rsidRPr="00D76439" w:rsidRDefault="00711B2B" w:rsidP="00711B2B">
      <w:pPr>
        <w:spacing w:after="160" w:line="252" w:lineRule="auto"/>
        <w:jc w:val="both"/>
        <w:rPr>
          <w:rFonts w:ascii="Arial" w:hAnsi="Arial" w:cs="Arial"/>
          <w:sz w:val="20"/>
          <w:szCs w:val="20"/>
        </w:rPr>
      </w:pPr>
    </w:p>
    <w:p w14:paraId="2BF8EE25" w14:textId="77777777" w:rsidR="00711B2B" w:rsidRPr="00D76439" w:rsidRDefault="00711B2B" w:rsidP="00711B2B">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711B2B" w:rsidRPr="00D76439" w14:paraId="0B6EB086" w14:textId="77777777" w:rsidTr="00732B79">
        <w:tc>
          <w:tcPr>
            <w:tcW w:w="3108" w:type="dxa"/>
          </w:tcPr>
          <w:p w14:paraId="07D4D7FD" w14:textId="77777777" w:rsidR="00711B2B" w:rsidRPr="00D76439" w:rsidRDefault="00711B2B" w:rsidP="00732B79">
            <w:pPr>
              <w:jc w:val="both"/>
              <w:rPr>
                <w:rFonts w:ascii="Arial" w:hAnsi="Arial" w:cs="Arial"/>
                <w:sz w:val="20"/>
                <w:szCs w:val="20"/>
              </w:rPr>
            </w:pPr>
          </w:p>
        </w:tc>
      </w:tr>
      <w:tr w:rsidR="00711B2B" w:rsidRPr="00D76439" w14:paraId="53DFFB15" w14:textId="77777777" w:rsidTr="00732B79">
        <w:tc>
          <w:tcPr>
            <w:tcW w:w="3108" w:type="dxa"/>
          </w:tcPr>
          <w:p w14:paraId="3076AD38" w14:textId="77777777" w:rsidR="00711B2B" w:rsidRPr="00D76439" w:rsidRDefault="00711B2B" w:rsidP="00732B79">
            <w:pPr>
              <w:jc w:val="both"/>
              <w:rPr>
                <w:rFonts w:ascii="Arial" w:hAnsi="Arial" w:cs="Arial"/>
                <w:sz w:val="20"/>
                <w:szCs w:val="20"/>
              </w:rPr>
            </w:pPr>
          </w:p>
        </w:tc>
      </w:tr>
    </w:tbl>
    <w:p w14:paraId="52B0483E"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4FD056C7"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069DEB7C"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735FA9B1"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37FDED9A"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239101FE"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0D0626F9"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4011CCB0"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05E6588E"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70DFE02D" w14:textId="77777777" w:rsidR="00711B2B" w:rsidRPr="00D76439" w:rsidRDefault="00711B2B" w:rsidP="00711B2B">
      <w:pPr>
        <w:autoSpaceDE w:val="0"/>
        <w:autoSpaceDN w:val="0"/>
        <w:adjustRightInd w:val="0"/>
        <w:spacing w:after="160" w:line="252" w:lineRule="auto"/>
        <w:jc w:val="both"/>
        <w:rPr>
          <w:rFonts w:ascii="Arial" w:hAnsi="Arial" w:cs="Arial"/>
          <w:sz w:val="20"/>
          <w:szCs w:val="20"/>
        </w:rPr>
      </w:pPr>
    </w:p>
    <w:p w14:paraId="57A81F13" w14:textId="77777777" w:rsidR="00711B2B" w:rsidRPr="00D76439" w:rsidRDefault="00711B2B" w:rsidP="00711B2B">
      <w:pPr>
        <w:autoSpaceDE w:val="0"/>
        <w:autoSpaceDN w:val="0"/>
        <w:adjustRightInd w:val="0"/>
        <w:spacing w:before="120"/>
        <w:jc w:val="center"/>
        <w:rPr>
          <w:rFonts w:ascii="Arial" w:hAnsi="Arial" w:cs="Arial"/>
          <w:sz w:val="20"/>
          <w:szCs w:val="20"/>
        </w:rPr>
      </w:pPr>
      <w:r w:rsidRPr="00D76439">
        <w:rPr>
          <w:rFonts w:ascii="Arial" w:hAnsi="Arial" w:cs="Arial"/>
          <w:sz w:val="20"/>
          <w:szCs w:val="20"/>
        </w:rPr>
        <w:t>Kraj in datum:</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Žig:</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Podpis:</w:t>
      </w:r>
    </w:p>
    <w:p w14:paraId="67BCF823" w14:textId="77777777" w:rsidR="00711B2B" w:rsidRPr="00D76439" w:rsidRDefault="00711B2B" w:rsidP="00711B2B">
      <w:pPr>
        <w:autoSpaceDE w:val="0"/>
        <w:autoSpaceDN w:val="0"/>
        <w:adjustRightInd w:val="0"/>
        <w:jc w:val="both"/>
        <w:rPr>
          <w:rFonts w:ascii="Arial" w:hAnsi="Arial" w:cs="Arial"/>
          <w:sz w:val="20"/>
          <w:szCs w:val="20"/>
        </w:rPr>
      </w:pPr>
    </w:p>
    <w:p w14:paraId="5788478E" w14:textId="77777777" w:rsidR="00711B2B" w:rsidRPr="00D76439" w:rsidRDefault="00711B2B" w:rsidP="00711B2B">
      <w:pPr>
        <w:autoSpaceDE w:val="0"/>
        <w:autoSpaceDN w:val="0"/>
        <w:adjustRightInd w:val="0"/>
        <w:rPr>
          <w:rFonts w:ascii="Arial" w:hAnsi="Arial" w:cs="Arial"/>
          <w:b/>
          <w:sz w:val="20"/>
          <w:szCs w:val="20"/>
        </w:rPr>
      </w:pPr>
    </w:p>
    <w:p w14:paraId="222E018F" w14:textId="77777777" w:rsidR="00711B2B" w:rsidRPr="00D76439" w:rsidRDefault="00711B2B" w:rsidP="00711B2B">
      <w:pPr>
        <w:autoSpaceDE w:val="0"/>
        <w:autoSpaceDN w:val="0"/>
        <w:adjustRightInd w:val="0"/>
        <w:rPr>
          <w:rFonts w:ascii="Arial" w:hAnsi="Arial" w:cs="Arial"/>
          <w:b/>
          <w:sz w:val="20"/>
          <w:szCs w:val="20"/>
        </w:rPr>
      </w:pPr>
    </w:p>
    <w:p w14:paraId="59FE7ECC" w14:textId="77777777" w:rsidR="00711B2B" w:rsidRPr="00D76439" w:rsidRDefault="00711B2B" w:rsidP="00711B2B">
      <w:pPr>
        <w:autoSpaceDE w:val="0"/>
        <w:autoSpaceDN w:val="0"/>
        <w:adjustRightInd w:val="0"/>
        <w:rPr>
          <w:rFonts w:ascii="Arial" w:hAnsi="Arial" w:cs="Arial"/>
          <w:b/>
          <w:sz w:val="20"/>
          <w:szCs w:val="20"/>
        </w:rPr>
      </w:pPr>
    </w:p>
    <w:p w14:paraId="13534CA0" w14:textId="77777777" w:rsidR="00711B2B" w:rsidRPr="00D76439" w:rsidRDefault="00711B2B" w:rsidP="00711B2B">
      <w:pPr>
        <w:autoSpaceDE w:val="0"/>
        <w:autoSpaceDN w:val="0"/>
        <w:adjustRightInd w:val="0"/>
        <w:rPr>
          <w:rFonts w:ascii="Arial" w:hAnsi="Arial" w:cs="Arial"/>
          <w:b/>
          <w:sz w:val="20"/>
          <w:szCs w:val="20"/>
        </w:rPr>
      </w:pPr>
    </w:p>
    <w:p w14:paraId="7DAF5AE8" w14:textId="77777777" w:rsidR="00711B2B" w:rsidRPr="00D76439" w:rsidRDefault="00711B2B" w:rsidP="00711B2B">
      <w:pPr>
        <w:autoSpaceDE w:val="0"/>
        <w:autoSpaceDN w:val="0"/>
        <w:adjustRightInd w:val="0"/>
        <w:rPr>
          <w:rFonts w:ascii="Arial" w:hAnsi="Arial" w:cs="Arial"/>
          <w:b/>
          <w:sz w:val="20"/>
          <w:szCs w:val="20"/>
        </w:rPr>
      </w:pPr>
    </w:p>
    <w:p w14:paraId="4B3F6CBE" w14:textId="77777777" w:rsidR="00711B2B" w:rsidRPr="00D76439" w:rsidRDefault="00711B2B" w:rsidP="00711B2B">
      <w:pPr>
        <w:autoSpaceDE w:val="0"/>
        <w:autoSpaceDN w:val="0"/>
        <w:adjustRightInd w:val="0"/>
        <w:rPr>
          <w:rFonts w:ascii="Arial" w:hAnsi="Arial" w:cs="Arial"/>
          <w:b/>
          <w:sz w:val="20"/>
          <w:szCs w:val="20"/>
        </w:rPr>
      </w:pPr>
    </w:p>
    <w:p w14:paraId="5B3B959B" w14:textId="77777777" w:rsidR="00711B2B" w:rsidRPr="00D76439" w:rsidRDefault="00711B2B" w:rsidP="00711B2B">
      <w:pPr>
        <w:autoSpaceDE w:val="0"/>
        <w:autoSpaceDN w:val="0"/>
        <w:adjustRightInd w:val="0"/>
        <w:rPr>
          <w:rFonts w:ascii="Arial" w:hAnsi="Arial" w:cs="Arial"/>
          <w:b/>
          <w:sz w:val="20"/>
          <w:szCs w:val="20"/>
        </w:rPr>
      </w:pPr>
    </w:p>
    <w:p w14:paraId="17E73A52" w14:textId="77777777" w:rsidR="00711B2B" w:rsidRPr="00D76439" w:rsidRDefault="00711B2B" w:rsidP="00711B2B">
      <w:pPr>
        <w:autoSpaceDE w:val="0"/>
        <w:autoSpaceDN w:val="0"/>
        <w:adjustRightInd w:val="0"/>
        <w:rPr>
          <w:rFonts w:ascii="Arial" w:hAnsi="Arial" w:cs="Arial"/>
          <w:b/>
          <w:sz w:val="20"/>
          <w:szCs w:val="20"/>
        </w:rPr>
      </w:pPr>
    </w:p>
    <w:p w14:paraId="1CB51B8E" w14:textId="77777777" w:rsidR="00711B2B" w:rsidRPr="00D76439" w:rsidRDefault="00711B2B" w:rsidP="00711B2B">
      <w:pPr>
        <w:autoSpaceDE w:val="0"/>
        <w:autoSpaceDN w:val="0"/>
        <w:adjustRightInd w:val="0"/>
        <w:rPr>
          <w:rFonts w:ascii="Arial" w:hAnsi="Arial" w:cs="Arial"/>
          <w:b/>
          <w:sz w:val="20"/>
          <w:szCs w:val="20"/>
        </w:rPr>
      </w:pPr>
    </w:p>
    <w:p w14:paraId="6AEEE02A" w14:textId="77777777" w:rsidR="00711B2B" w:rsidRPr="00D76439" w:rsidRDefault="00711B2B" w:rsidP="00711B2B">
      <w:pPr>
        <w:autoSpaceDE w:val="0"/>
        <w:autoSpaceDN w:val="0"/>
        <w:adjustRightInd w:val="0"/>
        <w:rPr>
          <w:rFonts w:ascii="Arial" w:hAnsi="Arial" w:cs="Arial"/>
          <w:b/>
          <w:sz w:val="20"/>
          <w:szCs w:val="20"/>
        </w:rPr>
      </w:pPr>
      <w:r w:rsidRPr="00D76439">
        <w:rPr>
          <w:rFonts w:ascii="Arial" w:hAnsi="Arial" w:cs="Arial"/>
          <w:b/>
          <w:sz w:val="20"/>
          <w:szCs w:val="20"/>
        </w:rPr>
        <w:t>Obrazec 4</w:t>
      </w:r>
    </w:p>
    <w:p w14:paraId="691A9355" w14:textId="77777777" w:rsidR="00711B2B" w:rsidRPr="00D76439" w:rsidRDefault="00711B2B" w:rsidP="00711B2B">
      <w:pPr>
        <w:autoSpaceDE w:val="0"/>
        <w:autoSpaceDN w:val="0"/>
        <w:adjustRightInd w:val="0"/>
        <w:rPr>
          <w:rFonts w:ascii="Arial" w:hAnsi="Arial" w:cs="Arial"/>
          <w:b/>
          <w:sz w:val="20"/>
          <w:szCs w:val="20"/>
        </w:rPr>
      </w:pPr>
    </w:p>
    <w:p w14:paraId="3B930942" w14:textId="77777777" w:rsidR="00711B2B" w:rsidRPr="00D76439" w:rsidRDefault="00711B2B" w:rsidP="00711B2B">
      <w:pPr>
        <w:autoSpaceDE w:val="0"/>
        <w:autoSpaceDN w:val="0"/>
        <w:adjustRightInd w:val="0"/>
        <w:rPr>
          <w:rFonts w:ascii="Arial" w:hAnsi="Arial" w:cs="Arial"/>
          <w:b/>
          <w:sz w:val="20"/>
          <w:szCs w:val="20"/>
        </w:rPr>
      </w:pPr>
    </w:p>
    <w:p w14:paraId="12D6F99A" w14:textId="77777777" w:rsidR="00711B2B" w:rsidRPr="00D76439" w:rsidRDefault="00711B2B" w:rsidP="00711B2B">
      <w:pPr>
        <w:autoSpaceDE w:val="0"/>
        <w:autoSpaceDN w:val="0"/>
        <w:adjustRightInd w:val="0"/>
        <w:rPr>
          <w:rFonts w:ascii="Arial" w:hAnsi="Arial" w:cs="Arial"/>
          <w:b/>
          <w:sz w:val="20"/>
          <w:szCs w:val="20"/>
        </w:rPr>
      </w:pPr>
    </w:p>
    <w:p w14:paraId="5C324D81" w14:textId="77777777" w:rsidR="00711B2B" w:rsidRPr="00D76439" w:rsidRDefault="00711B2B" w:rsidP="00711B2B">
      <w:pPr>
        <w:autoSpaceDE w:val="0"/>
        <w:autoSpaceDN w:val="0"/>
        <w:adjustRightInd w:val="0"/>
        <w:rPr>
          <w:rFonts w:ascii="Arial" w:hAnsi="Arial" w:cs="Arial"/>
          <w:b/>
          <w:sz w:val="20"/>
          <w:szCs w:val="20"/>
        </w:rPr>
      </w:pPr>
    </w:p>
    <w:p w14:paraId="10D42F6C" w14:textId="77777777" w:rsidR="00711B2B" w:rsidRPr="00D76439" w:rsidRDefault="00711B2B" w:rsidP="00711B2B">
      <w:pPr>
        <w:keepNext/>
        <w:keepLines/>
        <w:spacing w:line="200" w:lineRule="atLeast"/>
        <w:jc w:val="center"/>
        <w:outlineLvl w:val="1"/>
        <w:rPr>
          <w:rFonts w:ascii="Arial" w:hAnsi="Arial" w:cs="Arial"/>
          <w:b/>
          <w:sz w:val="20"/>
          <w:szCs w:val="20"/>
        </w:rPr>
      </w:pPr>
      <w:bookmarkStart w:id="13" w:name="_Toc127426863"/>
      <w:r w:rsidRPr="00D76439">
        <w:rPr>
          <w:rFonts w:ascii="Arial" w:hAnsi="Arial" w:cs="Arial"/>
          <w:b/>
          <w:sz w:val="20"/>
          <w:szCs w:val="20"/>
        </w:rPr>
        <w:t>Izjava o letnem prometu</w:t>
      </w:r>
      <w:bookmarkEnd w:id="13"/>
    </w:p>
    <w:p w14:paraId="372C08BE" w14:textId="77777777" w:rsidR="00711B2B" w:rsidRPr="00D76439" w:rsidRDefault="00711B2B" w:rsidP="00711B2B">
      <w:pPr>
        <w:spacing w:before="120"/>
        <w:jc w:val="both"/>
        <w:rPr>
          <w:rFonts w:ascii="Arial" w:hAnsi="Arial" w:cs="Arial"/>
          <w:sz w:val="20"/>
          <w:szCs w:val="20"/>
        </w:rPr>
      </w:pPr>
    </w:p>
    <w:p w14:paraId="2F5837F1" w14:textId="77777777" w:rsidR="00711B2B" w:rsidRPr="00D76439" w:rsidRDefault="00711B2B" w:rsidP="00711B2B">
      <w:pPr>
        <w:spacing w:before="120"/>
        <w:jc w:val="center"/>
        <w:rPr>
          <w:rFonts w:ascii="Arial" w:hAnsi="Arial" w:cs="Arial"/>
          <w:sz w:val="20"/>
          <w:szCs w:val="20"/>
        </w:rPr>
      </w:pPr>
    </w:p>
    <w:p w14:paraId="6666E700" w14:textId="77777777" w:rsidR="00711B2B" w:rsidRPr="00D76439" w:rsidRDefault="00711B2B" w:rsidP="00711B2B">
      <w:pPr>
        <w:spacing w:before="120"/>
        <w:jc w:val="center"/>
        <w:rPr>
          <w:rFonts w:ascii="Arial" w:hAnsi="Arial" w:cs="Arial"/>
          <w:sz w:val="20"/>
          <w:szCs w:val="20"/>
        </w:rPr>
      </w:pPr>
      <w:r w:rsidRPr="00D76439">
        <w:rPr>
          <w:rFonts w:ascii="Arial" w:hAnsi="Arial" w:cs="Arial"/>
          <w:sz w:val="20"/>
          <w:szCs w:val="20"/>
        </w:rPr>
        <w:t>Javno naročilo: »</w:t>
      </w:r>
      <w:r w:rsidRPr="00D76439">
        <w:rPr>
          <w:rFonts w:ascii="Arial" w:hAnsi="Arial" w:cs="Arial"/>
          <w:b/>
          <w:sz w:val="20"/>
          <w:szCs w:val="20"/>
        </w:rPr>
        <w:t>Popravilo IGBT modulov za ELOK 541</w:t>
      </w:r>
      <w:r w:rsidRPr="00D76439">
        <w:rPr>
          <w:rFonts w:ascii="Arial" w:hAnsi="Arial" w:cs="Arial"/>
          <w:sz w:val="20"/>
          <w:szCs w:val="20"/>
        </w:rPr>
        <w:t>«</w:t>
      </w:r>
    </w:p>
    <w:p w14:paraId="14B8CBA9" w14:textId="77777777" w:rsidR="00711B2B" w:rsidRPr="00D76439" w:rsidRDefault="00711B2B" w:rsidP="00711B2B">
      <w:pPr>
        <w:spacing w:before="120" w:line="23" w:lineRule="atLeast"/>
        <w:jc w:val="both"/>
        <w:rPr>
          <w:rFonts w:ascii="Arial" w:hAnsi="Arial" w:cs="Arial"/>
          <w:sz w:val="20"/>
          <w:szCs w:val="20"/>
        </w:rPr>
      </w:pPr>
    </w:p>
    <w:p w14:paraId="1069D203" w14:textId="77777777" w:rsidR="00711B2B" w:rsidRPr="00D76439" w:rsidRDefault="00711B2B" w:rsidP="00711B2B">
      <w:pPr>
        <w:keepNext/>
        <w:spacing w:before="240" w:after="60" w:line="23" w:lineRule="atLeast"/>
        <w:jc w:val="both"/>
        <w:rPr>
          <w:rFonts w:ascii="Arial" w:hAnsi="Arial" w:cs="Arial"/>
          <w:sz w:val="20"/>
          <w:szCs w:val="20"/>
        </w:rPr>
      </w:pPr>
    </w:p>
    <w:p w14:paraId="46AA78BC" w14:textId="77777777" w:rsidR="00711B2B" w:rsidRPr="00D76439" w:rsidRDefault="00711B2B" w:rsidP="00711B2B">
      <w:pPr>
        <w:spacing w:before="120" w:line="23" w:lineRule="atLeast"/>
        <w:jc w:val="both"/>
        <w:rPr>
          <w:rFonts w:ascii="Arial" w:hAnsi="Arial" w:cs="Arial"/>
          <w:sz w:val="20"/>
          <w:szCs w:val="20"/>
        </w:rPr>
      </w:pPr>
      <w:r w:rsidRPr="00D76439">
        <w:rPr>
          <w:rFonts w:ascii="Arial" w:hAnsi="Arial" w:cs="Arial"/>
          <w:sz w:val="20"/>
          <w:szCs w:val="20"/>
        </w:rPr>
        <w:t>Ponudnik (in partnerji skupnega nastopa v primeru skupne izvedbe javnega naročila):</w:t>
      </w:r>
    </w:p>
    <w:p w14:paraId="14E68E41" w14:textId="77777777" w:rsidR="00711B2B" w:rsidRPr="00D76439" w:rsidRDefault="00711B2B" w:rsidP="00711B2B">
      <w:pPr>
        <w:spacing w:before="120" w:line="23" w:lineRule="atLeast"/>
        <w:jc w:val="both"/>
        <w:rPr>
          <w:rFonts w:ascii="Arial" w:hAnsi="Arial" w:cs="Arial"/>
          <w:sz w:val="20"/>
          <w:szCs w:val="20"/>
        </w:rPr>
      </w:pPr>
    </w:p>
    <w:p w14:paraId="6BEC11CD" w14:textId="77777777" w:rsidR="00711B2B" w:rsidRPr="00D76439" w:rsidRDefault="00711B2B" w:rsidP="00711B2B">
      <w:pPr>
        <w:spacing w:before="120" w:line="23" w:lineRule="atLeast"/>
        <w:jc w:val="both"/>
        <w:rPr>
          <w:rFonts w:ascii="Arial" w:hAnsi="Arial" w:cs="Arial"/>
          <w:sz w:val="20"/>
          <w:szCs w:val="20"/>
        </w:rPr>
      </w:pPr>
      <w:r w:rsidRPr="00D76439">
        <w:rPr>
          <w:rFonts w:ascii="Arial" w:hAnsi="Arial" w:cs="Arial"/>
          <w:sz w:val="20"/>
          <w:szCs w:val="20"/>
        </w:rPr>
        <w:t>_________________________________________________________</w:t>
      </w:r>
    </w:p>
    <w:p w14:paraId="5A73DC88" w14:textId="77777777" w:rsidR="00711B2B" w:rsidRPr="00D76439" w:rsidRDefault="00711B2B" w:rsidP="00711B2B">
      <w:pPr>
        <w:spacing w:before="120" w:line="23" w:lineRule="atLeast"/>
        <w:ind w:firstLine="284"/>
        <w:rPr>
          <w:rFonts w:ascii="Arial" w:hAnsi="Arial" w:cs="Arial"/>
          <w:sz w:val="20"/>
          <w:szCs w:val="20"/>
        </w:rPr>
      </w:pPr>
    </w:p>
    <w:p w14:paraId="29E03F60" w14:textId="77777777" w:rsidR="00711B2B" w:rsidRPr="00D76439" w:rsidRDefault="00711B2B" w:rsidP="00711B2B">
      <w:pPr>
        <w:spacing w:before="120" w:line="23" w:lineRule="atLeast"/>
        <w:ind w:firstLine="284"/>
        <w:rPr>
          <w:rFonts w:ascii="Arial" w:hAnsi="Arial" w:cs="Arial"/>
          <w:sz w:val="20"/>
          <w:szCs w:val="20"/>
        </w:rPr>
      </w:pPr>
    </w:p>
    <w:p w14:paraId="1AEC03EB" w14:textId="77777777" w:rsidR="00711B2B" w:rsidRPr="00D76439" w:rsidRDefault="00711B2B" w:rsidP="00711B2B">
      <w:pPr>
        <w:keepNext/>
        <w:spacing w:before="240" w:after="60" w:line="23" w:lineRule="atLeast"/>
        <w:jc w:val="center"/>
        <w:rPr>
          <w:rFonts w:ascii="Arial" w:hAnsi="Arial" w:cs="Arial"/>
          <w:b/>
          <w:sz w:val="20"/>
          <w:szCs w:val="20"/>
        </w:rPr>
      </w:pPr>
      <w:bookmarkStart w:id="14" w:name="_Toc206298270"/>
      <w:r w:rsidRPr="00D76439">
        <w:rPr>
          <w:rFonts w:ascii="Arial" w:hAnsi="Arial" w:cs="Arial"/>
          <w:b/>
          <w:sz w:val="20"/>
          <w:szCs w:val="20"/>
        </w:rPr>
        <w:t>I Z J A V A</w:t>
      </w:r>
      <w:bookmarkEnd w:id="14"/>
    </w:p>
    <w:p w14:paraId="6B5F1121" w14:textId="77777777" w:rsidR="00711B2B" w:rsidRPr="00D76439" w:rsidRDefault="00711B2B" w:rsidP="00711B2B">
      <w:pPr>
        <w:spacing w:before="120" w:line="23" w:lineRule="atLeast"/>
        <w:ind w:firstLine="284"/>
        <w:rPr>
          <w:rFonts w:ascii="Arial" w:hAnsi="Arial" w:cs="Arial"/>
          <w:sz w:val="20"/>
          <w:szCs w:val="20"/>
        </w:rPr>
      </w:pPr>
    </w:p>
    <w:p w14:paraId="3921191F" w14:textId="77777777" w:rsidR="00711B2B" w:rsidRPr="00D76439" w:rsidRDefault="00711B2B" w:rsidP="00711B2B">
      <w:pPr>
        <w:spacing w:before="120" w:line="23" w:lineRule="atLeast"/>
        <w:ind w:firstLine="284"/>
        <w:rPr>
          <w:rFonts w:ascii="Arial" w:hAnsi="Arial" w:cs="Arial"/>
          <w:sz w:val="20"/>
          <w:szCs w:val="20"/>
        </w:rPr>
      </w:pPr>
    </w:p>
    <w:p w14:paraId="45CD9719" w14:textId="77777777" w:rsidR="00711B2B" w:rsidRPr="00D76439" w:rsidRDefault="00711B2B" w:rsidP="00711B2B">
      <w:pPr>
        <w:spacing w:before="120" w:line="23" w:lineRule="atLeast"/>
        <w:ind w:firstLine="284"/>
        <w:rPr>
          <w:rFonts w:ascii="Arial" w:hAnsi="Arial" w:cs="Arial"/>
          <w:sz w:val="20"/>
          <w:szCs w:val="20"/>
        </w:rPr>
      </w:pPr>
    </w:p>
    <w:p w14:paraId="7B2A75F1" w14:textId="77777777" w:rsidR="00711B2B" w:rsidRPr="00D76439" w:rsidRDefault="00711B2B" w:rsidP="00711B2B">
      <w:pPr>
        <w:spacing w:before="120" w:line="23" w:lineRule="atLeast"/>
        <w:ind w:firstLine="284"/>
        <w:rPr>
          <w:rFonts w:ascii="Arial" w:hAnsi="Arial" w:cs="Arial"/>
          <w:sz w:val="20"/>
          <w:szCs w:val="20"/>
        </w:rPr>
      </w:pPr>
      <w:r w:rsidRPr="00D76439">
        <w:rPr>
          <w:rFonts w:ascii="Arial" w:hAnsi="Arial" w:cs="Arial"/>
          <w:sz w:val="20"/>
          <w:szCs w:val="20"/>
        </w:rPr>
        <w:t>Vpisati letni promet  podjetja v milijon EUR .</w:t>
      </w:r>
    </w:p>
    <w:p w14:paraId="26FB92EB" w14:textId="77777777" w:rsidR="00711B2B" w:rsidRPr="00D76439" w:rsidRDefault="00711B2B" w:rsidP="00711B2B">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711B2B" w:rsidRPr="00D76439" w14:paraId="7C9535FA" w14:textId="77777777" w:rsidTr="00732B79">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3FF84C" w14:textId="77777777" w:rsidR="00711B2B" w:rsidRPr="00D76439" w:rsidRDefault="00711B2B" w:rsidP="00732B79">
            <w:pPr>
              <w:spacing w:before="120" w:line="23" w:lineRule="atLeast"/>
              <w:jc w:val="center"/>
              <w:rPr>
                <w:rFonts w:ascii="Arial" w:hAnsi="Arial" w:cs="Arial"/>
                <w:sz w:val="20"/>
                <w:szCs w:val="20"/>
              </w:rPr>
            </w:pPr>
            <w:r w:rsidRPr="00D76439">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5D25348E" w14:textId="77777777" w:rsidR="00711B2B" w:rsidRPr="00D76439" w:rsidRDefault="00711B2B" w:rsidP="00732B79">
            <w:pPr>
              <w:spacing w:before="120" w:line="23" w:lineRule="atLeast"/>
              <w:jc w:val="center"/>
              <w:rPr>
                <w:rFonts w:ascii="Arial" w:hAnsi="Arial" w:cs="Arial"/>
                <w:strike/>
                <w:sz w:val="20"/>
                <w:szCs w:val="20"/>
              </w:rPr>
            </w:pPr>
            <w:r w:rsidRPr="00D76439">
              <w:rPr>
                <w:rFonts w:ascii="Arial" w:hAnsi="Arial" w:cs="Arial"/>
                <w:sz w:val="20"/>
                <w:szCs w:val="20"/>
              </w:rPr>
              <w:t>2022</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5E0738" w14:textId="77777777" w:rsidR="00711B2B" w:rsidRPr="00D76439" w:rsidRDefault="00711B2B" w:rsidP="00732B79">
            <w:pPr>
              <w:spacing w:before="120" w:line="23" w:lineRule="atLeast"/>
              <w:jc w:val="center"/>
              <w:rPr>
                <w:rFonts w:ascii="Arial" w:hAnsi="Arial" w:cs="Arial"/>
                <w:sz w:val="20"/>
                <w:szCs w:val="20"/>
              </w:rPr>
            </w:pPr>
            <w:r w:rsidRPr="00D76439">
              <w:rPr>
                <w:rFonts w:ascii="Arial" w:hAnsi="Arial" w:cs="Arial"/>
                <w:sz w:val="20"/>
                <w:szCs w:val="20"/>
              </w:rPr>
              <w:t>2023</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47F52A" w14:textId="77777777" w:rsidR="00711B2B" w:rsidRPr="00D76439" w:rsidRDefault="00711B2B" w:rsidP="00732B79">
            <w:pPr>
              <w:spacing w:before="120" w:line="23" w:lineRule="atLeast"/>
              <w:jc w:val="center"/>
              <w:rPr>
                <w:rFonts w:ascii="Arial" w:hAnsi="Arial" w:cs="Arial"/>
                <w:sz w:val="20"/>
                <w:szCs w:val="20"/>
              </w:rPr>
            </w:pPr>
            <w:r w:rsidRPr="00D76439">
              <w:rPr>
                <w:rFonts w:ascii="Arial" w:hAnsi="Arial" w:cs="Arial"/>
                <w:sz w:val="20"/>
                <w:szCs w:val="20"/>
              </w:rPr>
              <w:t>2024</w:t>
            </w:r>
          </w:p>
        </w:tc>
      </w:tr>
      <w:tr w:rsidR="00711B2B" w:rsidRPr="00D76439" w14:paraId="2EB177C3" w14:textId="77777777" w:rsidTr="00732B79">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0344C36A" w14:textId="77777777" w:rsidR="00711B2B" w:rsidRPr="00D76439" w:rsidRDefault="00711B2B" w:rsidP="00732B79">
            <w:pPr>
              <w:spacing w:before="120" w:line="23" w:lineRule="atLeast"/>
              <w:jc w:val="center"/>
              <w:rPr>
                <w:rFonts w:ascii="Arial" w:hAnsi="Arial" w:cs="Arial"/>
                <w:sz w:val="20"/>
                <w:szCs w:val="20"/>
              </w:rPr>
            </w:pPr>
            <w:r w:rsidRPr="00D76439">
              <w:rPr>
                <w:rFonts w:ascii="Arial" w:hAnsi="Arial" w:cs="Arial"/>
                <w:sz w:val="20"/>
                <w:szCs w:val="20"/>
              </w:rPr>
              <w:t>Skupaj</w:t>
            </w:r>
          </w:p>
          <w:p w14:paraId="00097C46" w14:textId="77777777" w:rsidR="00711B2B" w:rsidRPr="00D76439" w:rsidRDefault="00711B2B" w:rsidP="00732B79">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06F136D8" w14:textId="77777777" w:rsidR="00711B2B" w:rsidRPr="00D76439" w:rsidRDefault="00711B2B" w:rsidP="00732B79">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6ED1A36C" w14:textId="77777777" w:rsidR="00711B2B" w:rsidRPr="00D76439" w:rsidRDefault="00711B2B" w:rsidP="00732B79">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7B7766D8" w14:textId="77777777" w:rsidR="00711B2B" w:rsidRPr="00D76439" w:rsidRDefault="00711B2B" w:rsidP="00732B79">
            <w:pPr>
              <w:spacing w:before="120" w:line="23" w:lineRule="atLeast"/>
              <w:rPr>
                <w:rFonts w:ascii="Arial" w:hAnsi="Arial" w:cs="Arial"/>
                <w:sz w:val="20"/>
                <w:szCs w:val="20"/>
              </w:rPr>
            </w:pPr>
          </w:p>
        </w:tc>
      </w:tr>
    </w:tbl>
    <w:p w14:paraId="694C4117" w14:textId="77777777" w:rsidR="00711B2B" w:rsidRPr="00D76439" w:rsidRDefault="00711B2B" w:rsidP="00711B2B">
      <w:pPr>
        <w:spacing w:before="120" w:line="23" w:lineRule="atLeast"/>
        <w:ind w:firstLine="284"/>
        <w:rPr>
          <w:rFonts w:ascii="Arial" w:hAnsi="Arial" w:cs="Arial"/>
          <w:sz w:val="20"/>
          <w:szCs w:val="20"/>
        </w:rPr>
      </w:pPr>
    </w:p>
    <w:p w14:paraId="2D69F39C" w14:textId="77777777" w:rsidR="00711B2B" w:rsidRPr="00D76439" w:rsidRDefault="00711B2B" w:rsidP="00711B2B">
      <w:pPr>
        <w:spacing w:before="120" w:line="23" w:lineRule="atLeast"/>
        <w:ind w:firstLine="284"/>
        <w:rPr>
          <w:rFonts w:ascii="Arial" w:hAnsi="Arial" w:cs="Arial"/>
          <w:sz w:val="20"/>
          <w:szCs w:val="20"/>
        </w:rPr>
      </w:pPr>
    </w:p>
    <w:p w14:paraId="54B382DC" w14:textId="77777777" w:rsidR="00711B2B" w:rsidRPr="00D76439" w:rsidRDefault="00711B2B" w:rsidP="00711B2B">
      <w:pPr>
        <w:spacing w:before="120" w:line="23" w:lineRule="atLeast"/>
        <w:ind w:firstLine="284"/>
        <w:rPr>
          <w:rFonts w:ascii="Arial" w:hAnsi="Arial" w:cs="Arial"/>
          <w:sz w:val="20"/>
          <w:szCs w:val="20"/>
        </w:rPr>
      </w:pPr>
      <w:r w:rsidRPr="00D76439">
        <w:rPr>
          <w:rFonts w:ascii="Arial" w:hAnsi="Arial" w:cs="Arial"/>
          <w:sz w:val="20"/>
          <w:szCs w:val="20"/>
        </w:rPr>
        <w:t>Povprečni letni promet v poslovnih letih od 2022 do 2024 znaša _______________ EUR.</w:t>
      </w:r>
    </w:p>
    <w:p w14:paraId="05B00DF0" w14:textId="77777777" w:rsidR="00711B2B" w:rsidRPr="00D76439" w:rsidRDefault="00711B2B" w:rsidP="00711B2B">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711B2B" w:rsidRPr="00D76439" w14:paraId="70462416" w14:textId="77777777" w:rsidTr="00732B79">
        <w:tc>
          <w:tcPr>
            <w:tcW w:w="3108" w:type="dxa"/>
          </w:tcPr>
          <w:p w14:paraId="4E1365C3" w14:textId="77777777" w:rsidR="00711B2B" w:rsidRPr="00D76439" w:rsidRDefault="00711B2B" w:rsidP="00732B79">
            <w:pPr>
              <w:jc w:val="both"/>
              <w:rPr>
                <w:rFonts w:ascii="Arial" w:hAnsi="Arial" w:cs="Arial"/>
                <w:sz w:val="20"/>
                <w:szCs w:val="20"/>
              </w:rPr>
            </w:pPr>
            <w:r w:rsidRPr="00D76439">
              <w:rPr>
                <w:rFonts w:ascii="Arial" w:hAnsi="Arial" w:cs="Arial"/>
                <w:sz w:val="20"/>
                <w:szCs w:val="20"/>
              </w:rPr>
              <w:t>Datum:</w:t>
            </w:r>
          </w:p>
          <w:p w14:paraId="5933BECF" w14:textId="77777777" w:rsidR="00711B2B" w:rsidRPr="00D76439" w:rsidRDefault="00711B2B" w:rsidP="00732B79">
            <w:pPr>
              <w:jc w:val="both"/>
              <w:rPr>
                <w:rFonts w:ascii="Arial" w:hAnsi="Arial" w:cs="Arial"/>
                <w:sz w:val="20"/>
                <w:szCs w:val="20"/>
              </w:rPr>
            </w:pPr>
          </w:p>
        </w:tc>
        <w:tc>
          <w:tcPr>
            <w:tcW w:w="3109" w:type="dxa"/>
          </w:tcPr>
          <w:p w14:paraId="312BE44A" w14:textId="77777777" w:rsidR="00711B2B" w:rsidRPr="00D76439" w:rsidRDefault="00711B2B" w:rsidP="00732B79">
            <w:pPr>
              <w:jc w:val="both"/>
              <w:rPr>
                <w:rFonts w:ascii="Arial" w:hAnsi="Arial" w:cs="Arial"/>
                <w:sz w:val="20"/>
                <w:szCs w:val="20"/>
              </w:rPr>
            </w:pPr>
            <w:r w:rsidRPr="00D76439">
              <w:rPr>
                <w:rFonts w:ascii="Arial" w:hAnsi="Arial" w:cs="Arial"/>
                <w:sz w:val="20"/>
                <w:szCs w:val="20"/>
              </w:rPr>
              <w:t>Žig</w:t>
            </w:r>
          </w:p>
          <w:p w14:paraId="7BE1C398" w14:textId="77777777" w:rsidR="00711B2B" w:rsidRPr="00D76439" w:rsidRDefault="00711B2B" w:rsidP="00732B79">
            <w:pPr>
              <w:jc w:val="both"/>
              <w:rPr>
                <w:rFonts w:ascii="Arial" w:hAnsi="Arial" w:cs="Arial"/>
                <w:sz w:val="20"/>
                <w:szCs w:val="20"/>
              </w:rPr>
            </w:pPr>
          </w:p>
        </w:tc>
        <w:tc>
          <w:tcPr>
            <w:tcW w:w="3109" w:type="dxa"/>
          </w:tcPr>
          <w:p w14:paraId="1F19A0D2" w14:textId="77777777" w:rsidR="00711B2B" w:rsidRPr="00D76439" w:rsidRDefault="00711B2B" w:rsidP="00732B79">
            <w:pPr>
              <w:jc w:val="both"/>
              <w:rPr>
                <w:rFonts w:ascii="Arial" w:hAnsi="Arial" w:cs="Arial"/>
                <w:sz w:val="20"/>
                <w:szCs w:val="20"/>
              </w:rPr>
            </w:pPr>
            <w:r w:rsidRPr="00D76439">
              <w:rPr>
                <w:rFonts w:ascii="Arial" w:hAnsi="Arial" w:cs="Arial"/>
                <w:sz w:val="20"/>
                <w:szCs w:val="20"/>
              </w:rPr>
              <w:t>(ime in priimek)</w:t>
            </w:r>
          </w:p>
          <w:p w14:paraId="353B62D8" w14:textId="77777777" w:rsidR="00711B2B" w:rsidRPr="00D76439" w:rsidRDefault="00711B2B" w:rsidP="00732B79">
            <w:pPr>
              <w:jc w:val="both"/>
              <w:rPr>
                <w:rFonts w:ascii="Arial" w:hAnsi="Arial" w:cs="Arial"/>
                <w:sz w:val="20"/>
                <w:szCs w:val="20"/>
              </w:rPr>
            </w:pPr>
          </w:p>
          <w:p w14:paraId="424BC80B" w14:textId="77777777" w:rsidR="00711B2B" w:rsidRPr="00D76439" w:rsidRDefault="00711B2B" w:rsidP="00732B79">
            <w:pPr>
              <w:jc w:val="both"/>
              <w:rPr>
                <w:rFonts w:ascii="Arial" w:hAnsi="Arial" w:cs="Arial"/>
                <w:sz w:val="20"/>
                <w:szCs w:val="20"/>
              </w:rPr>
            </w:pPr>
          </w:p>
        </w:tc>
      </w:tr>
      <w:tr w:rsidR="00711B2B" w:rsidRPr="00D76439" w14:paraId="2DF7DDF6" w14:textId="77777777" w:rsidTr="00732B79">
        <w:tc>
          <w:tcPr>
            <w:tcW w:w="3108" w:type="dxa"/>
          </w:tcPr>
          <w:p w14:paraId="4DE354E1" w14:textId="77777777" w:rsidR="00711B2B" w:rsidRPr="00D76439" w:rsidRDefault="00711B2B" w:rsidP="00732B79">
            <w:pPr>
              <w:jc w:val="both"/>
              <w:rPr>
                <w:rFonts w:ascii="Arial" w:hAnsi="Arial" w:cs="Arial"/>
                <w:sz w:val="20"/>
                <w:szCs w:val="20"/>
              </w:rPr>
            </w:pPr>
          </w:p>
        </w:tc>
        <w:tc>
          <w:tcPr>
            <w:tcW w:w="3109" w:type="dxa"/>
          </w:tcPr>
          <w:p w14:paraId="253C235E" w14:textId="77777777" w:rsidR="00711B2B" w:rsidRPr="00D76439" w:rsidRDefault="00711B2B" w:rsidP="00732B79">
            <w:pPr>
              <w:jc w:val="both"/>
              <w:rPr>
                <w:rFonts w:ascii="Arial" w:hAnsi="Arial" w:cs="Arial"/>
                <w:sz w:val="20"/>
                <w:szCs w:val="20"/>
              </w:rPr>
            </w:pPr>
          </w:p>
        </w:tc>
        <w:tc>
          <w:tcPr>
            <w:tcW w:w="3109" w:type="dxa"/>
          </w:tcPr>
          <w:p w14:paraId="0F2588A5" w14:textId="77777777" w:rsidR="00711B2B" w:rsidRPr="00D76439" w:rsidRDefault="00711B2B" w:rsidP="00732B79">
            <w:pPr>
              <w:spacing w:before="120"/>
              <w:rPr>
                <w:rFonts w:ascii="Arial" w:hAnsi="Arial" w:cs="Arial"/>
                <w:sz w:val="20"/>
                <w:szCs w:val="20"/>
              </w:rPr>
            </w:pPr>
            <w:r w:rsidRPr="00D76439">
              <w:rPr>
                <w:rFonts w:ascii="Arial" w:hAnsi="Arial" w:cs="Arial"/>
                <w:sz w:val="20"/>
                <w:szCs w:val="20"/>
              </w:rPr>
              <w:t>Podpis:</w:t>
            </w:r>
          </w:p>
        </w:tc>
      </w:tr>
    </w:tbl>
    <w:p w14:paraId="190AECCD" w14:textId="77777777" w:rsidR="00711B2B" w:rsidRPr="00D76439" w:rsidRDefault="00711B2B" w:rsidP="00711B2B">
      <w:pPr>
        <w:spacing w:before="120" w:line="23" w:lineRule="atLeast"/>
        <w:ind w:firstLine="284"/>
        <w:rPr>
          <w:rFonts w:ascii="Arial" w:hAnsi="Arial" w:cs="Arial"/>
          <w:sz w:val="20"/>
          <w:szCs w:val="20"/>
        </w:rPr>
      </w:pPr>
    </w:p>
    <w:p w14:paraId="532B446C" w14:textId="77777777" w:rsidR="00711B2B" w:rsidRPr="00D76439" w:rsidRDefault="00711B2B" w:rsidP="00711B2B">
      <w:pPr>
        <w:spacing w:before="120" w:line="23" w:lineRule="atLeast"/>
        <w:rPr>
          <w:rFonts w:ascii="Arial" w:hAnsi="Arial" w:cs="Arial"/>
          <w:sz w:val="20"/>
          <w:szCs w:val="20"/>
        </w:rPr>
      </w:pPr>
    </w:p>
    <w:p w14:paraId="3DECB5CE"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Obrazec morajo izpolniti in podpisati ponudnik, vsi partnerji v skupnem nastopu in vsi podizvajalci.</w:t>
      </w:r>
    </w:p>
    <w:p w14:paraId="3D07801F" w14:textId="77777777" w:rsidR="00711B2B" w:rsidRPr="00D76439" w:rsidRDefault="00711B2B" w:rsidP="00711B2B">
      <w:pPr>
        <w:pStyle w:val="Naslov2"/>
        <w:rPr>
          <w:i w:val="0"/>
          <w:sz w:val="20"/>
          <w:szCs w:val="20"/>
        </w:rPr>
      </w:pPr>
      <w:r w:rsidRPr="00D76439">
        <w:rPr>
          <w:i w:val="0"/>
          <w:sz w:val="20"/>
          <w:szCs w:val="20"/>
        </w:rPr>
        <w:lastRenderedPageBreak/>
        <w:t xml:space="preserve">Obrazec </w:t>
      </w:r>
      <w:bookmarkEnd w:id="7"/>
      <w:bookmarkEnd w:id="8"/>
      <w:r w:rsidRPr="00D76439">
        <w:rPr>
          <w:i w:val="0"/>
          <w:sz w:val="20"/>
          <w:szCs w:val="20"/>
        </w:rPr>
        <w:t>5</w:t>
      </w:r>
    </w:p>
    <w:p w14:paraId="63CAE865" w14:textId="77777777" w:rsidR="00711B2B" w:rsidRPr="00D76439" w:rsidRDefault="00711B2B" w:rsidP="00711B2B">
      <w:pPr>
        <w:autoSpaceDE w:val="0"/>
        <w:autoSpaceDN w:val="0"/>
        <w:adjustRightInd w:val="0"/>
        <w:rPr>
          <w:rFonts w:ascii="Arial" w:hAnsi="Arial" w:cs="Arial"/>
          <w:b/>
          <w:sz w:val="20"/>
          <w:szCs w:val="20"/>
        </w:rPr>
      </w:pPr>
    </w:p>
    <w:p w14:paraId="7A42614D" w14:textId="77777777" w:rsidR="00711B2B" w:rsidRPr="00D76439" w:rsidRDefault="00711B2B" w:rsidP="00711B2B">
      <w:pPr>
        <w:autoSpaceDE w:val="0"/>
        <w:autoSpaceDN w:val="0"/>
        <w:adjustRightInd w:val="0"/>
        <w:rPr>
          <w:rFonts w:ascii="Arial" w:hAnsi="Arial" w:cs="Arial"/>
          <w:b/>
          <w:iCs/>
          <w:spacing w:val="-5"/>
          <w:sz w:val="20"/>
          <w:szCs w:val="20"/>
        </w:rPr>
      </w:pPr>
      <w:bookmarkStart w:id="15" w:name="_Hlk52281782"/>
      <w:r w:rsidRPr="00D76439">
        <w:rPr>
          <w:rFonts w:ascii="Arial" w:hAnsi="Arial" w:cs="Arial"/>
          <w:b/>
          <w:sz w:val="20"/>
          <w:szCs w:val="20"/>
        </w:rPr>
        <w:t>VZOREC POGODBE</w:t>
      </w:r>
      <w:r w:rsidRPr="00D76439">
        <w:rPr>
          <w:rFonts w:ascii="Arial" w:hAnsi="Arial" w:cs="Arial"/>
          <w:b/>
          <w:iCs/>
          <w:spacing w:val="-5"/>
          <w:sz w:val="20"/>
          <w:szCs w:val="20"/>
        </w:rPr>
        <w:t xml:space="preserve"> </w:t>
      </w:r>
    </w:p>
    <w:bookmarkEnd w:id="9"/>
    <w:bookmarkEnd w:id="15"/>
    <w:p w14:paraId="5F9BB56A" w14:textId="77777777" w:rsidR="00711B2B" w:rsidRPr="00D76439" w:rsidRDefault="00711B2B" w:rsidP="00711B2B">
      <w:pPr>
        <w:autoSpaceDE w:val="0"/>
        <w:autoSpaceDN w:val="0"/>
        <w:adjustRightInd w:val="0"/>
        <w:jc w:val="both"/>
        <w:rPr>
          <w:rFonts w:ascii="Arial" w:hAnsi="Arial" w:cs="Arial"/>
          <w:b/>
          <w:sz w:val="20"/>
          <w:szCs w:val="20"/>
        </w:rPr>
      </w:pPr>
    </w:p>
    <w:p w14:paraId="738B99D1" w14:textId="77777777" w:rsidR="00711B2B" w:rsidRPr="00D76439" w:rsidRDefault="00711B2B" w:rsidP="00711B2B">
      <w:pPr>
        <w:spacing w:after="4" w:line="261" w:lineRule="auto"/>
        <w:ind w:left="21" w:hanging="10"/>
        <w:jc w:val="both"/>
        <w:rPr>
          <w:rFonts w:ascii="Arial" w:eastAsia="Arial" w:hAnsi="Arial" w:cs="Arial"/>
          <w:b/>
          <w:bCs/>
          <w:sz w:val="20"/>
          <w:szCs w:val="20"/>
        </w:rPr>
      </w:pPr>
      <w:bookmarkStart w:id="16" w:name="_Toc513809733"/>
      <w:bookmarkStart w:id="17" w:name="_Toc523396873"/>
    </w:p>
    <w:p w14:paraId="4D98DFDC"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b/>
          <w:bCs/>
          <w:sz w:val="20"/>
          <w:szCs w:val="20"/>
        </w:rPr>
        <w:t>SŽ – Vleka in tehnika, d.o.o.</w:t>
      </w:r>
      <w:r w:rsidRPr="00D76439">
        <w:rPr>
          <w:rFonts w:ascii="Arial" w:eastAsia="Arial" w:hAnsi="Arial" w:cs="Arial"/>
          <w:b/>
          <w:sz w:val="20"/>
          <w:szCs w:val="20"/>
        </w:rPr>
        <w:t>, Zaloška cesta 217, SI - 1000 Ljubljana</w:t>
      </w:r>
      <w:r w:rsidRPr="00D76439">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D76439">
        <w:rPr>
          <w:rFonts w:ascii="Arial" w:eastAsia="Arial" w:hAnsi="Arial" w:cs="Arial"/>
          <w:sz w:val="20"/>
          <w:szCs w:val="20"/>
        </w:rPr>
        <w:t>d.d</w:t>
      </w:r>
      <w:proofErr w:type="spellEnd"/>
      <w:r w:rsidRPr="00D76439">
        <w:rPr>
          <w:rFonts w:ascii="Arial" w:eastAsia="Arial" w:hAnsi="Arial" w:cs="Arial"/>
          <w:sz w:val="20"/>
          <w:szCs w:val="20"/>
        </w:rPr>
        <w:t>., davčni zavezanec, Identifikacijska številka za DDV: SI99181762, ki jo zastopata direktor Dušan ŽIČKAR in član poslovodstva Matej Pogladič, (v nadaljnjem besedilu: NAROČNIK)</w:t>
      </w:r>
    </w:p>
    <w:p w14:paraId="7CD0DB5A" w14:textId="77777777" w:rsidR="00711B2B" w:rsidRPr="00D76439" w:rsidRDefault="00711B2B" w:rsidP="00711B2B">
      <w:pPr>
        <w:rPr>
          <w:rFonts w:ascii="Arial" w:hAnsi="Arial" w:cs="Arial"/>
          <w:sz w:val="20"/>
          <w:szCs w:val="20"/>
        </w:rPr>
      </w:pPr>
    </w:p>
    <w:p w14:paraId="737C0321" w14:textId="77777777" w:rsidR="00711B2B" w:rsidRPr="00D76439" w:rsidRDefault="00711B2B" w:rsidP="00711B2B">
      <w:pPr>
        <w:rPr>
          <w:rFonts w:ascii="Arial" w:hAnsi="Arial" w:cs="Arial"/>
          <w:sz w:val="20"/>
          <w:szCs w:val="20"/>
        </w:rPr>
      </w:pPr>
      <w:r w:rsidRPr="00D76439">
        <w:rPr>
          <w:rFonts w:ascii="Arial" w:hAnsi="Arial" w:cs="Arial"/>
          <w:sz w:val="20"/>
          <w:szCs w:val="20"/>
        </w:rPr>
        <w:t xml:space="preserve">in </w:t>
      </w:r>
    </w:p>
    <w:p w14:paraId="7790F781" w14:textId="77777777" w:rsidR="00711B2B" w:rsidRPr="00D76439" w:rsidRDefault="00711B2B" w:rsidP="00711B2B">
      <w:pPr>
        <w:rPr>
          <w:rFonts w:ascii="Arial" w:hAnsi="Arial" w:cs="Arial"/>
          <w:sz w:val="20"/>
          <w:szCs w:val="20"/>
        </w:rPr>
      </w:pPr>
      <w:r w:rsidRPr="00D76439">
        <w:rPr>
          <w:rFonts w:ascii="Arial" w:hAnsi="Arial" w:cs="Arial"/>
          <w:sz w:val="20"/>
          <w:szCs w:val="20"/>
        </w:rPr>
        <w:t>………………………………………………………(izvajalec),</w:t>
      </w:r>
    </w:p>
    <w:p w14:paraId="0F740D12" w14:textId="77777777" w:rsidR="00711B2B" w:rsidRPr="00D76439" w:rsidRDefault="00711B2B" w:rsidP="00711B2B">
      <w:pPr>
        <w:rPr>
          <w:rFonts w:ascii="Arial" w:hAnsi="Arial" w:cs="Arial"/>
          <w:sz w:val="20"/>
          <w:szCs w:val="20"/>
        </w:rPr>
      </w:pPr>
      <w:r w:rsidRPr="00D76439">
        <w:rPr>
          <w:rFonts w:ascii="Arial" w:hAnsi="Arial" w:cs="Arial"/>
          <w:sz w:val="20"/>
          <w:szCs w:val="20"/>
        </w:rPr>
        <w:t>Registrirano pri ……………………………., Osnovni kapital:……………………………….., Registrski vložek………………………….., Identifikacijska številka za DDV/davčna št.: ……………………., ki ga zastopa ………………………….</w:t>
      </w:r>
    </w:p>
    <w:p w14:paraId="72263318" w14:textId="77777777" w:rsidR="00711B2B" w:rsidRPr="00D76439" w:rsidRDefault="00711B2B" w:rsidP="00711B2B">
      <w:pPr>
        <w:rPr>
          <w:rFonts w:ascii="Arial" w:hAnsi="Arial" w:cs="Arial"/>
          <w:sz w:val="20"/>
          <w:szCs w:val="20"/>
        </w:rPr>
      </w:pPr>
      <w:r w:rsidRPr="00D76439">
        <w:rPr>
          <w:rFonts w:ascii="Arial" w:hAnsi="Arial" w:cs="Arial"/>
          <w:sz w:val="20"/>
          <w:szCs w:val="20"/>
        </w:rPr>
        <w:t>(v nadaljnjem besedilu: IZVAJALEC)</w:t>
      </w:r>
    </w:p>
    <w:p w14:paraId="3E830B77" w14:textId="77777777" w:rsidR="00711B2B" w:rsidRPr="00D76439" w:rsidRDefault="00711B2B" w:rsidP="00711B2B">
      <w:pPr>
        <w:rPr>
          <w:rFonts w:ascii="Arial" w:hAnsi="Arial" w:cs="Arial"/>
          <w:sz w:val="20"/>
          <w:szCs w:val="20"/>
        </w:rPr>
      </w:pPr>
    </w:p>
    <w:p w14:paraId="445BB5DD" w14:textId="77777777" w:rsidR="00711B2B" w:rsidRPr="00D76439" w:rsidRDefault="00711B2B" w:rsidP="00711B2B">
      <w:pPr>
        <w:rPr>
          <w:rFonts w:ascii="Arial" w:hAnsi="Arial" w:cs="Arial"/>
          <w:sz w:val="20"/>
          <w:szCs w:val="20"/>
        </w:rPr>
      </w:pPr>
    </w:p>
    <w:p w14:paraId="0D5CACC4" w14:textId="77777777" w:rsidR="00711B2B" w:rsidRPr="00D76439" w:rsidRDefault="00711B2B" w:rsidP="00711B2B">
      <w:pPr>
        <w:spacing w:before="120"/>
        <w:jc w:val="center"/>
        <w:rPr>
          <w:rFonts w:ascii="Arial" w:hAnsi="Arial" w:cs="Arial"/>
          <w:b/>
          <w:sz w:val="20"/>
          <w:szCs w:val="20"/>
        </w:rPr>
      </w:pPr>
      <w:bookmarkStart w:id="18" w:name="_Toc381959638"/>
      <w:bookmarkStart w:id="19" w:name="_Toc386189390"/>
      <w:bookmarkStart w:id="20" w:name="_Toc445199913"/>
      <w:r w:rsidRPr="00D76439">
        <w:rPr>
          <w:rFonts w:ascii="Arial" w:hAnsi="Arial" w:cs="Arial"/>
          <w:b/>
          <w:sz w:val="20"/>
          <w:szCs w:val="20"/>
        </w:rPr>
        <w:t>POGODBO NAB št.: __/2025/</w:t>
      </w:r>
      <w:bookmarkEnd w:id="18"/>
      <w:bookmarkEnd w:id="19"/>
      <w:r w:rsidRPr="00D76439">
        <w:rPr>
          <w:rFonts w:ascii="Arial" w:hAnsi="Arial" w:cs="Arial"/>
          <w:b/>
          <w:sz w:val="20"/>
          <w:szCs w:val="20"/>
        </w:rPr>
        <w:t>0</w:t>
      </w:r>
      <w:bookmarkEnd w:id="20"/>
      <w:r w:rsidRPr="00D76439">
        <w:rPr>
          <w:rFonts w:ascii="Arial" w:hAnsi="Arial" w:cs="Arial"/>
          <w:b/>
          <w:sz w:val="20"/>
          <w:szCs w:val="20"/>
        </w:rPr>
        <w:t>2</w:t>
      </w:r>
    </w:p>
    <w:p w14:paraId="375C87A3" w14:textId="77777777" w:rsidR="00711B2B" w:rsidRPr="00D76439" w:rsidRDefault="00711B2B" w:rsidP="00711B2B">
      <w:pPr>
        <w:jc w:val="both"/>
        <w:rPr>
          <w:rFonts w:ascii="Arial" w:hAnsi="Arial" w:cs="Arial"/>
          <w:sz w:val="20"/>
          <w:szCs w:val="20"/>
        </w:rPr>
      </w:pPr>
    </w:p>
    <w:p w14:paraId="73CC4709" w14:textId="77777777" w:rsidR="00711B2B" w:rsidRPr="00D76439" w:rsidRDefault="00711B2B" w:rsidP="00711B2B">
      <w:pPr>
        <w:jc w:val="both"/>
        <w:rPr>
          <w:rFonts w:ascii="Arial" w:hAnsi="Arial" w:cs="Arial"/>
          <w:sz w:val="20"/>
          <w:szCs w:val="20"/>
        </w:rPr>
      </w:pPr>
    </w:p>
    <w:p w14:paraId="7ECE27C4"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Izvajalec je bil izbran kot najugodnejši ponudnik na podlagi izvedenega javnega naročila v skladu s 40. členom Zakona o javnem naročanju (Ur. l. RS, št. 91/2015, 14/18, 121/21, 10/22, 74/22 – </w:t>
      </w:r>
      <w:proofErr w:type="spellStart"/>
      <w:r w:rsidRPr="00D76439">
        <w:rPr>
          <w:rFonts w:ascii="Arial" w:hAnsi="Arial" w:cs="Arial"/>
          <w:sz w:val="20"/>
          <w:szCs w:val="20"/>
        </w:rPr>
        <w:t>odl</w:t>
      </w:r>
      <w:proofErr w:type="spellEnd"/>
      <w:r w:rsidRPr="00D76439">
        <w:rPr>
          <w:rFonts w:ascii="Arial" w:hAnsi="Arial" w:cs="Arial"/>
          <w:sz w:val="20"/>
          <w:szCs w:val="20"/>
        </w:rPr>
        <w:t>. US, 100/22 – ZNUZSZS, 28/23, 88/23-ZOPNN-F</w:t>
      </w:r>
      <w:r w:rsidRPr="00D76439">
        <w:t xml:space="preserve"> </w:t>
      </w:r>
      <w:r w:rsidRPr="00D76439">
        <w:rPr>
          <w:rFonts w:ascii="Arial" w:hAnsi="Arial" w:cs="Arial"/>
          <w:sz w:val="20"/>
          <w:szCs w:val="20"/>
        </w:rPr>
        <w:t>in 83/25 - ZOUL; ZJN-3) »</w:t>
      </w:r>
      <w:r w:rsidRPr="00D76439">
        <w:rPr>
          <w:rFonts w:ascii="Arial" w:hAnsi="Arial" w:cs="Arial"/>
          <w:b/>
          <w:sz w:val="20"/>
          <w:szCs w:val="20"/>
        </w:rPr>
        <w:t>Popravilo IGBT modulov za ELOK 541</w:t>
      </w:r>
      <w:r w:rsidRPr="00D76439">
        <w:rPr>
          <w:rFonts w:ascii="Arial" w:hAnsi="Arial" w:cs="Arial"/>
          <w:sz w:val="20"/>
          <w:szCs w:val="20"/>
        </w:rPr>
        <w:t xml:space="preserve">«, objavljenega na Portalu javnih naročil, št. objave ………….. z dne ………... ter na portalu TED (Tender </w:t>
      </w:r>
      <w:proofErr w:type="spellStart"/>
      <w:r w:rsidRPr="00D76439">
        <w:rPr>
          <w:rFonts w:ascii="Arial" w:hAnsi="Arial" w:cs="Arial"/>
          <w:sz w:val="20"/>
          <w:szCs w:val="20"/>
        </w:rPr>
        <w:t>Electronic</w:t>
      </w:r>
      <w:proofErr w:type="spellEnd"/>
      <w:r w:rsidRPr="00D76439">
        <w:rPr>
          <w:rFonts w:ascii="Arial" w:hAnsi="Arial" w:cs="Arial"/>
          <w:sz w:val="20"/>
          <w:szCs w:val="20"/>
        </w:rPr>
        <w:t xml:space="preserve"> </w:t>
      </w:r>
      <w:proofErr w:type="spellStart"/>
      <w:r w:rsidRPr="00D76439">
        <w:rPr>
          <w:rFonts w:ascii="Arial" w:hAnsi="Arial" w:cs="Arial"/>
          <w:sz w:val="20"/>
          <w:szCs w:val="20"/>
        </w:rPr>
        <w:t>Daily</w:t>
      </w:r>
      <w:proofErr w:type="spellEnd"/>
      <w:r w:rsidRPr="00D76439">
        <w:rPr>
          <w:rFonts w:ascii="Arial" w:hAnsi="Arial" w:cs="Arial"/>
          <w:sz w:val="20"/>
          <w:szCs w:val="20"/>
        </w:rPr>
        <w:t>) pod oznako ………………….. z dne ……………...</w:t>
      </w:r>
    </w:p>
    <w:p w14:paraId="45D88203" w14:textId="77777777" w:rsidR="00711B2B" w:rsidRPr="00D76439" w:rsidRDefault="00711B2B" w:rsidP="00711B2B">
      <w:pPr>
        <w:tabs>
          <w:tab w:val="left" w:pos="6345"/>
        </w:tabs>
        <w:spacing w:before="120"/>
        <w:rPr>
          <w:rFonts w:ascii="Arial" w:hAnsi="Arial" w:cs="Arial"/>
          <w:b/>
          <w:sz w:val="20"/>
          <w:szCs w:val="20"/>
        </w:rPr>
      </w:pPr>
      <w:r w:rsidRPr="00D76439">
        <w:rPr>
          <w:rFonts w:ascii="Arial" w:hAnsi="Arial" w:cs="Arial"/>
          <w:b/>
          <w:sz w:val="20"/>
          <w:szCs w:val="20"/>
        </w:rPr>
        <w:t>I. PREDMET POGODBE</w:t>
      </w:r>
    </w:p>
    <w:p w14:paraId="1E009804"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1. člen</w:t>
      </w:r>
    </w:p>
    <w:p w14:paraId="17D48CA6"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S to pogodbo se pogodbeni stranki dogovorita o popravilu modulov za ELOK 541 na podlagi predračuna št. …………… z dne……………, ki je sestavni del pogodbe, s katerim je skladna tudi kakovost, količina in pogodbena cena (Priloga 1).</w:t>
      </w:r>
    </w:p>
    <w:p w14:paraId="502482D0" w14:textId="77777777" w:rsidR="00711B2B" w:rsidRPr="00D76439" w:rsidRDefault="00711B2B" w:rsidP="00711B2B">
      <w:pPr>
        <w:jc w:val="both"/>
        <w:rPr>
          <w:rFonts w:ascii="Arial" w:hAnsi="Arial" w:cs="Arial"/>
          <w:sz w:val="20"/>
          <w:szCs w:val="20"/>
        </w:rPr>
      </w:pPr>
    </w:p>
    <w:p w14:paraId="23BB3C7B"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II</w:t>
      </w:r>
      <w:r w:rsidRPr="00D76439">
        <w:rPr>
          <w:rFonts w:ascii="Arial" w:hAnsi="Arial" w:cs="Arial"/>
          <w:b/>
          <w:sz w:val="20"/>
          <w:szCs w:val="20"/>
        </w:rPr>
        <w:t>. CENA IN ROK IZVEDBE</w:t>
      </w:r>
    </w:p>
    <w:p w14:paraId="610C0922"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2. člen</w:t>
      </w:r>
    </w:p>
    <w:p w14:paraId="25C73E03" w14:textId="77777777" w:rsidR="00711B2B" w:rsidRPr="00D76439" w:rsidRDefault="00711B2B" w:rsidP="00711B2B">
      <w:pPr>
        <w:jc w:val="both"/>
        <w:rPr>
          <w:rFonts w:ascii="Arial" w:hAnsi="Arial" w:cs="Arial"/>
          <w:sz w:val="20"/>
          <w:szCs w:val="20"/>
        </w:rPr>
      </w:pPr>
    </w:p>
    <w:p w14:paraId="67A2B8B4"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Pogodbena cena je določena na podlagi prejete ponudbe št…………………….  z dne……………………… in znaša:</w:t>
      </w:r>
    </w:p>
    <w:p w14:paraId="6894B365" w14:textId="77777777" w:rsidR="00711B2B" w:rsidRPr="00D76439" w:rsidRDefault="00711B2B" w:rsidP="00711B2B">
      <w:pPr>
        <w:jc w:val="both"/>
        <w:rPr>
          <w:rFonts w:ascii="Arial" w:hAnsi="Arial" w:cs="Arial"/>
          <w:sz w:val="20"/>
          <w:szCs w:val="20"/>
        </w:rPr>
      </w:pPr>
    </w:p>
    <w:tbl>
      <w:tblPr>
        <w:tblW w:w="10207" w:type="dxa"/>
        <w:tblInd w:w="-289" w:type="dxa"/>
        <w:tblLayout w:type="fixed"/>
        <w:tblCellMar>
          <w:left w:w="70" w:type="dxa"/>
          <w:right w:w="70" w:type="dxa"/>
        </w:tblCellMar>
        <w:tblLook w:val="04A0" w:firstRow="1" w:lastRow="0" w:firstColumn="1" w:lastColumn="0" w:noHBand="0" w:noVBand="1"/>
      </w:tblPr>
      <w:tblGrid>
        <w:gridCol w:w="851"/>
        <w:gridCol w:w="3388"/>
        <w:gridCol w:w="709"/>
        <w:gridCol w:w="1275"/>
        <w:gridCol w:w="1999"/>
        <w:gridCol w:w="1985"/>
      </w:tblGrid>
      <w:tr w:rsidR="00711B2B" w:rsidRPr="00D76439" w14:paraId="55260EDD" w14:textId="77777777" w:rsidTr="00732B79">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BB31A03" w14:textId="77777777" w:rsidR="00711B2B" w:rsidRPr="00D76439" w:rsidRDefault="00711B2B" w:rsidP="00732B79">
            <w:pPr>
              <w:jc w:val="center"/>
              <w:rPr>
                <w:rFonts w:ascii="Arial" w:hAnsi="Arial" w:cs="Arial"/>
                <w:b/>
                <w:bCs/>
                <w:iCs/>
                <w:sz w:val="20"/>
                <w:szCs w:val="20"/>
              </w:rPr>
            </w:pPr>
            <w:proofErr w:type="spellStart"/>
            <w:r w:rsidRPr="00D76439">
              <w:rPr>
                <w:rFonts w:ascii="Arial" w:hAnsi="Arial" w:cs="Arial"/>
                <w:b/>
                <w:bCs/>
                <w:iCs/>
                <w:sz w:val="20"/>
                <w:szCs w:val="20"/>
              </w:rPr>
              <w:t>Zap</w:t>
            </w:r>
            <w:proofErr w:type="spellEnd"/>
            <w:r w:rsidRPr="00D76439">
              <w:rPr>
                <w:rFonts w:ascii="Arial" w:hAnsi="Arial" w:cs="Arial"/>
                <w:b/>
                <w:bCs/>
                <w:iCs/>
                <w:sz w:val="20"/>
                <w:szCs w:val="20"/>
              </w:rPr>
              <w:t>.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0F9A349"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Naziv rezervnega dela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3F9D1DA"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1F48A16"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*Okvirna 2-letna količina</w:t>
            </w:r>
          </w:p>
        </w:tc>
        <w:tc>
          <w:tcPr>
            <w:tcW w:w="1999"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0D624B6E"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Cena na kos v EUR brez DDV</w:t>
            </w:r>
          </w:p>
        </w:tc>
        <w:tc>
          <w:tcPr>
            <w:tcW w:w="198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0EF481D9" w14:textId="77777777" w:rsidR="00711B2B" w:rsidRPr="00D76439" w:rsidRDefault="00711B2B" w:rsidP="00732B79">
            <w:pPr>
              <w:jc w:val="center"/>
              <w:rPr>
                <w:rFonts w:ascii="Arial" w:hAnsi="Arial" w:cs="Arial"/>
                <w:b/>
                <w:bCs/>
                <w:iCs/>
                <w:sz w:val="20"/>
                <w:szCs w:val="20"/>
              </w:rPr>
            </w:pPr>
            <w:r w:rsidRPr="00D76439">
              <w:rPr>
                <w:rFonts w:ascii="Arial" w:hAnsi="Arial" w:cs="Arial"/>
                <w:b/>
                <w:bCs/>
                <w:iCs/>
                <w:sz w:val="20"/>
                <w:szCs w:val="20"/>
              </w:rPr>
              <w:t>Vrednost skupaj v EUR brez DDV</w:t>
            </w:r>
          </w:p>
        </w:tc>
      </w:tr>
      <w:tr w:rsidR="00711B2B" w:rsidRPr="00D76439" w14:paraId="2DDF3680" w14:textId="77777777" w:rsidTr="00732B79">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15147F" w14:textId="77777777" w:rsidR="00711B2B" w:rsidRPr="00D76439" w:rsidRDefault="00711B2B" w:rsidP="00732B79">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33C0084E" w14:textId="77777777" w:rsidR="00711B2B" w:rsidRPr="00D76439" w:rsidRDefault="00711B2B" w:rsidP="00732B79">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0B6CB4" w14:textId="77777777" w:rsidR="00711B2B" w:rsidRPr="00D76439" w:rsidRDefault="00711B2B" w:rsidP="00732B79">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562375" w14:textId="77777777" w:rsidR="00711B2B" w:rsidRPr="00D76439" w:rsidRDefault="00711B2B" w:rsidP="00732B79">
            <w:pPr>
              <w:rPr>
                <w:rFonts w:ascii="Arial" w:hAnsi="Arial" w:cs="Arial"/>
                <w:b/>
                <w:bCs/>
                <w:iCs/>
                <w:sz w:val="20"/>
                <w:szCs w:val="20"/>
              </w:rPr>
            </w:pPr>
          </w:p>
        </w:tc>
        <w:tc>
          <w:tcPr>
            <w:tcW w:w="1999" w:type="dxa"/>
            <w:vMerge/>
            <w:tcBorders>
              <w:top w:val="single" w:sz="4" w:space="0" w:color="auto"/>
              <w:left w:val="single" w:sz="4" w:space="0" w:color="auto"/>
              <w:bottom w:val="single" w:sz="4" w:space="0" w:color="000000"/>
              <w:right w:val="single" w:sz="4" w:space="0" w:color="auto"/>
            </w:tcBorders>
            <w:vAlign w:val="center"/>
            <w:hideMark/>
          </w:tcPr>
          <w:p w14:paraId="619B3930" w14:textId="77777777" w:rsidR="00711B2B" w:rsidRPr="00D76439" w:rsidRDefault="00711B2B" w:rsidP="00732B79">
            <w:pPr>
              <w:rPr>
                <w:rFonts w:ascii="Arial" w:hAnsi="Arial" w:cs="Arial"/>
                <w:b/>
                <w:bCs/>
                <w:iCs/>
                <w:sz w:val="20"/>
                <w:szCs w:val="20"/>
              </w:rPr>
            </w:pPr>
          </w:p>
        </w:tc>
        <w:tc>
          <w:tcPr>
            <w:tcW w:w="1985" w:type="dxa"/>
            <w:vMerge/>
            <w:tcBorders>
              <w:top w:val="single" w:sz="4" w:space="0" w:color="auto"/>
              <w:left w:val="single" w:sz="4" w:space="0" w:color="auto"/>
              <w:bottom w:val="single" w:sz="4" w:space="0" w:color="000000"/>
              <w:right w:val="double" w:sz="4" w:space="0" w:color="auto"/>
            </w:tcBorders>
            <w:vAlign w:val="center"/>
            <w:hideMark/>
          </w:tcPr>
          <w:p w14:paraId="1AEDBFAE" w14:textId="77777777" w:rsidR="00711B2B" w:rsidRPr="00D76439" w:rsidRDefault="00711B2B" w:rsidP="00732B79">
            <w:pPr>
              <w:rPr>
                <w:rFonts w:ascii="Arial" w:hAnsi="Arial" w:cs="Arial"/>
                <w:b/>
                <w:bCs/>
                <w:iCs/>
                <w:sz w:val="20"/>
                <w:szCs w:val="20"/>
              </w:rPr>
            </w:pPr>
          </w:p>
        </w:tc>
      </w:tr>
      <w:tr w:rsidR="00711B2B" w:rsidRPr="00D76439" w14:paraId="26946AB2" w14:textId="77777777" w:rsidTr="00732B79">
        <w:trPr>
          <w:trHeight w:val="503"/>
        </w:trPr>
        <w:tc>
          <w:tcPr>
            <w:tcW w:w="851" w:type="dxa"/>
            <w:tcBorders>
              <w:top w:val="nil"/>
              <w:left w:val="single" w:sz="4" w:space="0" w:color="auto"/>
              <w:bottom w:val="single" w:sz="4" w:space="0" w:color="auto"/>
              <w:right w:val="single" w:sz="4" w:space="0" w:color="auto"/>
            </w:tcBorders>
            <w:noWrap/>
            <w:vAlign w:val="bottom"/>
            <w:hideMark/>
          </w:tcPr>
          <w:p w14:paraId="673AA07E"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1</w:t>
            </w:r>
          </w:p>
        </w:tc>
        <w:tc>
          <w:tcPr>
            <w:tcW w:w="3388" w:type="dxa"/>
            <w:tcBorders>
              <w:top w:val="nil"/>
              <w:left w:val="nil"/>
              <w:bottom w:val="single" w:sz="4" w:space="0" w:color="auto"/>
              <w:right w:val="single" w:sz="4" w:space="0" w:color="auto"/>
            </w:tcBorders>
            <w:hideMark/>
          </w:tcPr>
          <w:p w14:paraId="4F2BF35D" w14:textId="77777777" w:rsidR="00711B2B" w:rsidRPr="00D76439" w:rsidRDefault="00711B2B" w:rsidP="00732B79">
            <w:pPr>
              <w:rPr>
                <w:rFonts w:ascii="Arial" w:hAnsi="Arial" w:cs="Arial"/>
                <w:iCs/>
                <w:sz w:val="20"/>
                <w:szCs w:val="20"/>
              </w:rPr>
            </w:pPr>
            <w:r w:rsidRPr="00D76439">
              <w:rPr>
                <w:rFonts w:ascii="Arial" w:hAnsi="Arial" w:cs="Arial"/>
                <w:iCs/>
                <w:sz w:val="20"/>
                <w:szCs w:val="20"/>
              </w:rPr>
              <w:t>Popravilo PWR SP-3000WL</w:t>
            </w:r>
          </w:p>
        </w:tc>
        <w:tc>
          <w:tcPr>
            <w:tcW w:w="709" w:type="dxa"/>
            <w:tcBorders>
              <w:top w:val="nil"/>
              <w:left w:val="nil"/>
              <w:bottom w:val="single" w:sz="4" w:space="0" w:color="auto"/>
              <w:right w:val="single" w:sz="4" w:space="0" w:color="auto"/>
            </w:tcBorders>
            <w:noWrap/>
            <w:vAlign w:val="center"/>
            <w:hideMark/>
          </w:tcPr>
          <w:p w14:paraId="64241EB5"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8BB037B"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16</w:t>
            </w:r>
          </w:p>
        </w:tc>
        <w:tc>
          <w:tcPr>
            <w:tcW w:w="1999" w:type="dxa"/>
            <w:tcBorders>
              <w:top w:val="nil"/>
              <w:left w:val="nil"/>
              <w:bottom w:val="single" w:sz="4" w:space="0" w:color="auto"/>
              <w:right w:val="single" w:sz="4" w:space="0" w:color="auto"/>
            </w:tcBorders>
            <w:noWrap/>
            <w:vAlign w:val="center"/>
            <w:hideMark/>
          </w:tcPr>
          <w:p w14:paraId="19817DF2"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c>
          <w:tcPr>
            <w:tcW w:w="1985" w:type="dxa"/>
            <w:tcBorders>
              <w:top w:val="nil"/>
              <w:left w:val="nil"/>
              <w:bottom w:val="single" w:sz="4" w:space="0" w:color="auto"/>
              <w:right w:val="double" w:sz="4" w:space="0" w:color="auto"/>
            </w:tcBorders>
            <w:noWrap/>
            <w:vAlign w:val="center"/>
            <w:hideMark/>
          </w:tcPr>
          <w:p w14:paraId="17C974D9"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r>
      <w:tr w:rsidR="00711B2B" w:rsidRPr="00D76439" w14:paraId="66D9D21F" w14:textId="77777777" w:rsidTr="00732B79">
        <w:trPr>
          <w:trHeight w:val="480"/>
        </w:trPr>
        <w:tc>
          <w:tcPr>
            <w:tcW w:w="851" w:type="dxa"/>
            <w:tcBorders>
              <w:top w:val="nil"/>
              <w:left w:val="single" w:sz="4" w:space="0" w:color="auto"/>
              <w:bottom w:val="single" w:sz="4" w:space="0" w:color="auto"/>
              <w:right w:val="single" w:sz="4" w:space="0" w:color="auto"/>
            </w:tcBorders>
            <w:noWrap/>
            <w:vAlign w:val="bottom"/>
            <w:hideMark/>
          </w:tcPr>
          <w:p w14:paraId="26CDFB8B"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2</w:t>
            </w:r>
          </w:p>
        </w:tc>
        <w:tc>
          <w:tcPr>
            <w:tcW w:w="3388" w:type="dxa"/>
            <w:tcBorders>
              <w:top w:val="nil"/>
              <w:left w:val="nil"/>
              <w:bottom w:val="single" w:sz="4" w:space="0" w:color="auto"/>
              <w:right w:val="single" w:sz="4" w:space="0" w:color="auto"/>
            </w:tcBorders>
            <w:hideMark/>
          </w:tcPr>
          <w:p w14:paraId="4737C4E9" w14:textId="77777777" w:rsidR="00711B2B" w:rsidRPr="00D76439" w:rsidRDefault="00711B2B" w:rsidP="00732B79">
            <w:pPr>
              <w:rPr>
                <w:rFonts w:ascii="Arial" w:hAnsi="Arial" w:cs="Arial"/>
                <w:iCs/>
                <w:sz w:val="20"/>
                <w:szCs w:val="20"/>
              </w:rPr>
            </w:pPr>
            <w:r w:rsidRPr="00D76439">
              <w:rPr>
                <w:rFonts w:ascii="Arial" w:hAnsi="Arial" w:cs="Arial"/>
                <w:iCs/>
                <w:sz w:val="20"/>
                <w:szCs w:val="20"/>
              </w:rPr>
              <w:t>Popravilo 4QS 3P-3000WL</w:t>
            </w:r>
          </w:p>
        </w:tc>
        <w:tc>
          <w:tcPr>
            <w:tcW w:w="709" w:type="dxa"/>
            <w:tcBorders>
              <w:top w:val="nil"/>
              <w:left w:val="nil"/>
              <w:bottom w:val="single" w:sz="4" w:space="0" w:color="auto"/>
              <w:right w:val="single" w:sz="4" w:space="0" w:color="auto"/>
            </w:tcBorders>
            <w:noWrap/>
            <w:vAlign w:val="center"/>
            <w:hideMark/>
          </w:tcPr>
          <w:p w14:paraId="4189E813"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6298FB0A"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14</w:t>
            </w:r>
          </w:p>
        </w:tc>
        <w:tc>
          <w:tcPr>
            <w:tcW w:w="1999" w:type="dxa"/>
            <w:tcBorders>
              <w:top w:val="nil"/>
              <w:left w:val="nil"/>
              <w:bottom w:val="single" w:sz="4" w:space="0" w:color="auto"/>
              <w:right w:val="single" w:sz="4" w:space="0" w:color="auto"/>
            </w:tcBorders>
            <w:noWrap/>
            <w:vAlign w:val="center"/>
            <w:hideMark/>
          </w:tcPr>
          <w:p w14:paraId="21E39C2E"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c>
          <w:tcPr>
            <w:tcW w:w="1985" w:type="dxa"/>
            <w:tcBorders>
              <w:top w:val="nil"/>
              <w:left w:val="nil"/>
              <w:bottom w:val="single" w:sz="4" w:space="0" w:color="auto"/>
              <w:right w:val="double" w:sz="4" w:space="0" w:color="auto"/>
            </w:tcBorders>
            <w:noWrap/>
            <w:vAlign w:val="center"/>
            <w:hideMark/>
          </w:tcPr>
          <w:p w14:paraId="33EB599E"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r>
      <w:tr w:rsidR="00711B2B" w:rsidRPr="00D76439" w14:paraId="5301E0CA" w14:textId="77777777" w:rsidTr="00732B79">
        <w:trPr>
          <w:trHeight w:val="390"/>
        </w:trPr>
        <w:tc>
          <w:tcPr>
            <w:tcW w:w="851" w:type="dxa"/>
            <w:tcBorders>
              <w:top w:val="nil"/>
              <w:left w:val="single" w:sz="4" w:space="0" w:color="auto"/>
              <w:bottom w:val="single" w:sz="4" w:space="0" w:color="auto"/>
              <w:right w:val="single" w:sz="4" w:space="0" w:color="auto"/>
            </w:tcBorders>
            <w:noWrap/>
            <w:vAlign w:val="bottom"/>
            <w:hideMark/>
          </w:tcPr>
          <w:p w14:paraId="4D5ED34A"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3</w:t>
            </w:r>
          </w:p>
        </w:tc>
        <w:tc>
          <w:tcPr>
            <w:tcW w:w="3388" w:type="dxa"/>
            <w:tcBorders>
              <w:top w:val="nil"/>
              <w:left w:val="nil"/>
              <w:bottom w:val="single" w:sz="4" w:space="0" w:color="auto"/>
              <w:right w:val="single" w:sz="4" w:space="0" w:color="auto"/>
            </w:tcBorders>
            <w:hideMark/>
          </w:tcPr>
          <w:p w14:paraId="49DCAA87" w14:textId="77777777" w:rsidR="00711B2B" w:rsidRPr="00D76439" w:rsidRDefault="00711B2B" w:rsidP="00732B79">
            <w:pPr>
              <w:rPr>
                <w:rFonts w:ascii="Arial" w:hAnsi="Arial" w:cs="Arial"/>
                <w:iCs/>
                <w:sz w:val="20"/>
                <w:szCs w:val="20"/>
              </w:rPr>
            </w:pPr>
            <w:r w:rsidRPr="00D76439">
              <w:rPr>
                <w:rFonts w:ascii="Arial" w:hAnsi="Arial" w:cs="Arial"/>
                <w:iCs/>
                <w:sz w:val="20"/>
                <w:szCs w:val="20"/>
              </w:rPr>
              <w:t>Popravilo HBU ST-3000WL</w:t>
            </w:r>
          </w:p>
        </w:tc>
        <w:tc>
          <w:tcPr>
            <w:tcW w:w="709" w:type="dxa"/>
            <w:tcBorders>
              <w:top w:val="nil"/>
              <w:left w:val="nil"/>
              <w:bottom w:val="single" w:sz="4" w:space="0" w:color="auto"/>
              <w:right w:val="single" w:sz="4" w:space="0" w:color="auto"/>
            </w:tcBorders>
            <w:noWrap/>
            <w:vAlign w:val="center"/>
            <w:hideMark/>
          </w:tcPr>
          <w:p w14:paraId="3186E56B"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1F1C14B0"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8</w:t>
            </w:r>
          </w:p>
        </w:tc>
        <w:tc>
          <w:tcPr>
            <w:tcW w:w="1999" w:type="dxa"/>
            <w:tcBorders>
              <w:top w:val="nil"/>
              <w:left w:val="nil"/>
              <w:bottom w:val="single" w:sz="4" w:space="0" w:color="auto"/>
              <w:right w:val="single" w:sz="4" w:space="0" w:color="auto"/>
            </w:tcBorders>
            <w:noWrap/>
            <w:vAlign w:val="center"/>
            <w:hideMark/>
          </w:tcPr>
          <w:p w14:paraId="13525D1C"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c>
          <w:tcPr>
            <w:tcW w:w="1985" w:type="dxa"/>
            <w:tcBorders>
              <w:top w:val="nil"/>
              <w:left w:val="nil"/>
              <w:bottom w:val="single" w:sz="4" w:space="0" w:color="auto"/>
              <w:right w:val="double" w:sz="4" w:space="0" w:color="auto"/>
            </w:tcBorders>
            <w:noWrap/>
            <w:vAlign w:val="center"/>
            <w:hideMark/>
          </w:tcPr>
          <w:p w14:paraId="59CAC55A" w14:textId="77777777" w:rsidR="00711B2B" w:rsidRPr="00D76439" w:rsidRDefault="00711B2B" w:rsidP="00732B79">
            <w:pPr>
              <w:jc w:val="center"/>
              <w:rPr>
                <w:rFonts w:ascii="Arial" w:hAnsi="Arial" w:cs="Arial"/>
                <w:iCs/>
                <w:sz w:val="20"/>
                <w:szCs w:val="20"/>
              </w:rPr>
            </w:pPr>
            <w:r w:rsidRPr="00D76439">
              <w:rPr>
                <w:rFonts w:ascii="Arial" w:hAnsi="Arial" w:cs="Arial"/>
                <w:iCs/>
                <w:sz w:val="20"/>
                <w:szCs w:val="20"/>
              </w:rPr>
              <w:t> </w:t>
            </w:r>
          </w:p>
        </w:tc>
      </w:tr>
      <w:tr w:rsidR="00711B2B" w:rsidRPr="00D76439" w14:paraId="0B309708" w14:textId="77777777" w:rsidTr="00732B79">
        <w:trPr>
          <w:trHeight w:val="405"/>
        </w:trPr>
        <w:tc>
          <w:tcPr>
            <w:tcW w:w="8222" w:type="dxa"/>
            <w:gridSpan w:val="5"/>
            <w:tcBorders>
              <w:top w:val="double" w:sz="4" w:space="0" w:color="auto"/>
              <w:left w:val="single" w:sz="4" w:space="0" w:color="auto"/>
              <w:bottom w:val="single" w:sz="4" w:space="0" w:color="auto"/>
              <w:right w:val="single" w:sz="4" w:space="0" w:color="auto"/>
            </w:tcBorders>
            <w:noWrap/>
            <w:vAlign w:val="center"/>
            <w:hideMark/>
          </w:tcPr>
          <w:p w14:paraId="0A199016" w14:textId="77777777" w:rsidR="00711B2B" w:rsidRPr="00D76439" w:rsidRDefault="00711B2B" w:rsidP="00732B79">
            <w:pPr>
              <w:jc w:val="right"/>
              <w:rPr>
                <w:b/>
                <w:bCs/>
                <w:iCs/>
                <w:sz w:val="22"/>
                <w:szCs w:val="22"/>
              </w:rPr>
            </w:pPr>
            <w:r w:rsidRPr="00D76439">
              <w:rPr>
                <w:b/>
                <w:bCs/>
                <w:iCs/>
                <w:sz w:val="22"/>
                <w:szCs w:val="22"/>
              </w:rPr>
              <w:t>Skupna vrednost v EUR brez DDV</w:t>
            </w:r>
          </w:p>
        </w:tc>
        <w:tc>
          <w:tcPr>
            <w:tcW w:w="1985" w:type="dxa"/>
            <w:tcBorders>
              <w:top w:val="double" w:sz="4" w:space="0" w:color="auto"/>
              <w:left w:val="nil"/>
              <w:bottom w:val="single" w:sz="4" w:space="0" w:color="auto"/>
              <w:right w:val="double" w:sz="4" w:space="0" w:color="auto"/>
            </w:tcBorders>
            <w:noWrap/>
            <w:vAlign w:val="center"/>
            <w:hideMark/>
          </w:tcPr>
          <w:p w14:paraId="11B94249" w14:textId="77777777" w:rsidR="00711B2B" w:rsidRPr="00D76439" w:rsidRDefault="00711B2B" w:rsidP="00732B79">
            <w:pPr>
              <w:jc w:val="center"/>
              <w:rPr>
                <w:rFonts w:ascii="Calibri" w:hAnsi="Calibri" w:cs="Calibri"/>
                <w:iCs/>
                <w:sz w:val="22"/>
                <w:szCs w:val="22"/>
              </w:rPr>
            </w:pPr>
          </w:p>
        </w:tc>
      </w:tr>
      <w:tr w:rsidR="00711B2B" w:rsidRPr="00D76439" w14:paraId="040366BA" w14:textId="77777777" w:rsidTr="00732B79">
        <w:trPr>
          <w:trHeight w:val="405"/>
        </w:trPr>
        <w:tc>
          <w:tcPr>
            <w:tcW w:w="8222" w:type="dxa"/>
            <w:gridSpan w:val="5"/>
            <w:tcBorders>
              <w:top w:val="single" w:sz="4" w:space="0" w:color="auto"/>
              <w:left w:val="single" w:sz="4" w:space="0" w:color="auto"/>
              <w:bottom w:val="single" w:sz="4" w:space="0" w:color="auto"/>
              <w:right w:val="single" w:sz="4" w:space="0" w:color="auto"/>
            </w:tcBorders>
            <w:noWrap/>
            <w:vAlign w:val="center"/>
            <w:hideMark/>
          </w:tcPr>
          <w:p w14:paraId="621EBD56" w14:textId="77777777" w:rsidR="00711B2B" w:rsidRPr="00D76439" w:rsidRDefault="00711B2B" w:rsidP="00732B79">
            <w:pPr>
              <w:jc w:val="right"/>
              <w:rPr>
                <w:b/>
                <w:bCs/>
                <w:iCs/>
                <w:sz w:val="22"/>
                <w:szCs w:val="22"/>
              </w:rPr>
            </w:pPr>
            <w:r w:rsidRPr="00D76439">
              <w:rPr>
                <w:b/>
                <w:bCs/>
                <w:iCs/>
                <w:sz w:val="22"/>
                <w:szCs w:val="22"/>
              </w:rPr>
              <w:t>DDV 22%</w:t>
            </w:r>
          </w:p>
        </w:tc>
        <w:tc>
          <w:tcPr>
            <w:tcW w:w="1985" w:type="dxa"/>
            <w:tcBorders>
              <w:top w:val="nil"/>
              <w:left w:val="nil"/>
              <w:bottom w:val="single" w:sz="4" w:space="0" w:color="auto"/>
              <w:right w:val="double" w:sz="4" w:space="0" w:color="auto"/>
            </w:tcBorders>
            <w:noWrap/>
            <w:vAlign w:val="center"/>
            <w:hideMark/>
          </w:tcPr>
          <w:p w14:paraId="50526542" w14:textId="77777777" w:rsidR="00711B2B" w:rsidRPr="00D76439" w:rsidRDefault="00711B2B" w:rsidP="00732B79">
            <w:pPr>
              <w:jc w:val="center"/>
              <w:rPr>
                <w:rFonts w:ascii="Calibri" w:hAnsi="Calibri" w:cs="Calibri"/>
                <w:iCs/>
                <w:sz w:val="22"/>
                <w:szCs w:val="22"/>
              </w:rPr>
            </w:pPr>
          </w:p>
        </w:tc>
      </w:tr>
      <w:tr w:rsidR="00711B2B" w:rsidRPr="00D76439" w14:paraId="56E2D7C8" w14:textId="77777777" w:rsidTr="00732B79">
        <w:trPr>
          <w:trHeight w:val="405"/>
        </w:trPr>
        <w:tc>
          <w:tcPr>
            <w:tcW w:w="8222" w:type="dxa"/>
            <w:gridSpan w:val="5"/>
            <w:tcBorders>
              <w:top w:val="single" w:sz="4" w:space="0" w:color="auto"/>
              <w:left w:val="single" w:sz="4" w:space="0" w:color="auto"/>
              <w:bottom w:val="single" w:sz="4" w:space="0" w:color="auto"/>
              <w:right w:val="single" w:sz="4" w:space="0" w:color="auto"/>
            </w:tcBorders>
            <w:noWrap/>
            <w:vAlign w:val="center"/>
            <w:hideMark/>
          </w:tcPr>
          <w:p w14:paraId="1188A791" w14:textId="77777777" w:rsidR="00711B2B" w:rsidRPr="00D76439" w:rsidRDefault="00711B2B" w:rsidP="00732B79">
            <w:pPr>
              <w:jc w:val="right"/>
              <w:rPr>
                <w:b/>
                <w:bCs/>
                <w:iCs/>
                <w:sz w:val="22"/>
                <w:szCs w:val="22"/>
              </w:rPr>
            </w:pPr>
            <w:r w:rsidRPr="00D76439">
              <w:rPr>
                <w:b/>
                <w:bCs/>
                <w:iCs/>
                <w:sz w:val="22"/>
                <w:szCs w:val="22"/>
              </w:rPr>
              <w:t>Skupna vrednost v EUR z DDV</w:t>
            </w:r>
          </w:p>
        </w:tc>
        <w:tc>
          <w:tcPr>
            <w:tcW w:w="1985" w:type="dxa"/>
            <w:tcBorders>
              <w:top w:val="nil"/>
              <w:left w:val="nil"/>
              <w:bottom w:val="single" w:sz="4" w:space="0" w:color="auto"/>
              <w:right w:val="double" w:sz="4" w:space="0" w:color="auto"/>
            </w:tcBorders>
            <w:noWrap/>
            <w:vAlign w:val="center"/>
            <w:hideMark/>
          </w:tcPr>
          <w:p w14:paraId="42912FC8" w14:textId="77777777" w:rsidR="00711B2B" w:rsidRPr="00D76439" w:rsidRDefault="00711B2B" w:rsidP="00732B79">
            <w:pPr>
              <w:jc w:val="center"/>
              <w:rPr>
                <w:rFonts w:ascii="Calibri" w:hAnsi="Calibri" w:cs="Calibri"/>
                <w:iCs/>
                <w:sz w:val="22"/>
                <w:szCs w:val="22"/>
              </w:rPr>
            </w:pPr>
          </w:p>
        </w:tc>
      </w:tr>
    </w:tbl>
    <w:p w14:paraId="577D0279" w14:textId="77777777" w:rsidR="00711B2B" w:rsidRPr="00D76439" w:rsidRDefault="00711B2B" w:rsidP="00711B2B">
      <w:pPr>
        <w:jc w:val="both"/>
        <w:rPr>
          <w:rFonts w:ascii="Arial" w:hAnsi="Arial" w:cs="Arial"/>
          <w:sz w:val="20"/>
          <w:szCs w:val="20"/>
        </w:rPr>
      </w:pPr>
    </w:p>
    <w:p w14:paraId="71D4CE98"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Opomba: *Količine so okvirne za obdobje dveh let od obojestranskega podpisa pogodbe in so odvisne od dejanskih potreb naročnika. Naročnik si pridržuje pravico do zmanjšanja oziroma povečanja količinskega obsega v višini +/- 25%.</w:t>
      </w:r>
    </w:p>
    <w:p w14:paraId="0C0699FA" w14:textId="77777777" w:rsidR="00711B2B" w:rsidRPr="00D76439" w:rsidRDefault="00711B2B" w:rsidP="00711B2B">
      <w:pPr>
        <w:jc w:val="both"/>
        <w:rPr>
          <w:rFonts w:ascii="Arial" w:hAnsi="Arial" w:cs="Arial"/>
          <w:sz w:val="20"/>
          <w:szCs w:val="20"/>
        </w:rPr>
      </w:pPr>
    </w:p>
    <w:p w14:paraId="744DCFED" w14:textId="77777777" w:rsidR="00711B2B" w:rsidRPr="00D76439" w:rsidRDefault="00711B2B" w:rsidP="00711B2B">
      <w:pPr>
        <w:autoSpaceDE w:val="0"/>
        <w:autoSpaceDN w:val="0"/>
        <w:adjustRightInd w:val="0"/>
        <w:jc w:val="both"/>
        <w:rPr>
          <w:rFonts w:ascii="Arial" w:hAnsi="Arial" w:cs="Arial"/>
          <w:sz w:val="20"/>
          <w:szCs w:val="20"/>
        </w:rPr>
      </w:pPr>
      <w:r w:rsidRPr="00D76439">
        <w:rPr>
          <w:rFonts w:ascii="Arial" w:hAnsi="Arial" w:cs="Arial"/>
          <w:sz w:val="20"/>
          <w:szCs w:val="20"/>
        </w:rPr>
        <w:lastRenderedPageBreak/>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popravljenih IGBT modulov na pariteto DDP SŽ – Vleka in tehnika, d.o.o., Center Ljubljana, Zaloška 217, 1000 Ljubljana (</w:t>
      </w:r>
      <w:proofErr w:type="spellStart"/>
      <w:r w:rsidRPr="00D76439">
        <w:rPr>
          <w:rFonts w:ascii="Arial" w:hAnsi="Arial" w:cs="Arial"/>
          <w:sz w:val="20"/>
          <w:szCs w:val="20"/>
        </w:rPr>
        <w:t>Incoterms</w:t>
      </w:r>
      <w:proofErr w:type="spellEnd"/>
      <w:r w:rsidRPr="00D76439">
        <w:rPr>
          <w:rFonts w:ascii="Arial" w:hAnsi="Arial" w:cs="Arial"/>
          <w:sz w:val="20"/>
          <w:szCs w:val="20"/>
        </w:rPr>
        <w:t xml:space="preserve"> 2020).</w:t>
      </w:r>
    </w:p>
    <w:p w14:paraId="682EBB92" w14:textId="77777777" w:rsidR="00711B2B" w:rsidRPr="00D76439" w:rsidRDefault="00711B2B" w:rsidP="00711B2B">
      <w:pPr>
        <w:tabs>
          <w:tab w:val="left" w:pos="3956"/>
        </w:tabs>
        <w:rPr>
          <w:rFonts w:ascii="Arial" w:hAnsi="Arial" w:cs="Arial"/>
          <w:sz w:val="20"/>
          <w:szCs w:val="20"/>
        </w:rPr>
      </w:pPr>
    </w:p>
    <w:p w14:paraId="63DEAF45" w14:textId="77777777" w:rsidR="00711B2B" w:rsidRPr="00D76439" w:rsidRDefault="00711B2B" w:rsidP="00711B2B">
      <w:pPr>
        <w:tabs>
          <w:tab w:val="left" w:pos="1128"/>
        </w:tabs>
        <w:rPr>
          <w:rFonts w:ascii="Arial" w:hAnsi="Arial" w:cs="Arial"/>
          <w:sz w:val="20"/>
          <w:szCs w:val="20"/>
        </w:rPr>
      </w:pPr>
    </w:p>
    <w:p w14:paraId="70F6E519"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3. člen</w:t>
      </w:r>
    </w:p>
    <w:p w14:paraId="4ABFD3A9" w14:textId="77777777" w:rsidR="00711B2B" w:rsidRPr="00D76439" w:rsidRDefault="00711B2B" w:rsidP="00711B2B">
      <w:pPr>
        <w:tabs>
          <w:tab w:val="left" w:pos="1725"/>
        </w:tabs>
        <w:contextualSpacing/>
        <w:jc w:val="both"/>
        <w:rPr>
          <w:rFonts w:ascii="Arial" w:hAnsi="Arial" w:cs="Arial"/>
          <w:sz w:val="20"/>
          <w:szCs w:val="20"/>
        </w:rPr>
      </w:pPr>
    </w:p>
    <w:p w14:paraId="3C27E3AB" w14:textId="77777777" w:rsidR="00711B2B" w:rsidRPr="00D76439" w:rsidRDefault="00711B2B" w:rsidP="00711B2B">
      <w:pPr>
        <w:tabs>
          <w:tab w:val="left" w:pos="1725"/>
        </w:tabs>
        <w:contextualSpacing/>
        <w:jc w:val="both"/>
        <w:rPr>
          <w:rFonts w:ascii="Arial" w:hAnsi="Arial" w:cs="Arial"/>
          <w:sz w:val="20"/>
          <w:szCs w:val="20"/>
        </w:rPr>
      </w:pPr>
      <w:r w:rsidRPr="00D76439">
        <w:rPr>
          <w:rFonts w:ascii="Arial" w:hAnsi="Arial" w:cs="Arial"/>
          <w:sz w:val="20"/>
          <w:szCs w:val="20"/>
        </w:rPr>
        <w:t xml:space="preserve">Naročnik bo skladno s svojimi potrebami, popravilo modulov za ELOK 541 naročal sukcesivno v obdobju dveh let po obojestranskem podpisu pogodbe. Predvidena 1 - letna količina je 8 kosov modulov PWR SP-3000WL, 7 kosov modulov 4QS 3P-3000WL in 4 kosi modulov HBU ST-3000WL. </w:t>
      </w:r>
    </w:p>
    <w:p w14:paraId="6155F8D3" w14:textId="77777777" w:rsidR="00711B2B" w:rsidRPr="00D76439" w:rsidRDefault="00711B2B" w:rsidP="00711B2B">
      <w:pPr>
        <w:tabs>
          <w:tab w:val="left" w:pos="1725"/>
        </w:tabs>
        <w:contextualSpacing/>
        <w:jc w:val="both"/>
        <w:rPr>
          <w:rFonts w:ascii="Arial" w:hAnsi="Arial" w:cs="Arial"/>
          <w:sz w:val="20"/>
          <w:szCs w:val="20"/>
        </w:rPr>
      </w:pPr>
      <w:r w:rsidRPr="00D76439">
        <w:rPr>
          <w:rFonts w:ascii="Arial" w:hAnsi="Arial" w:cs="Arial"/>
          <w:sz w:val="20"/>
          <w:szCs w:val="20"/>
        </w:rPr>
        <w:t>Izvajalec bo prevzel predmet pogodbe v roku 5 (petih) dni od pisnega naročila s strani naročnika. Izvajalec se obvezuje, da bo izvedel storitev popravila posameznega modula, ter ga dostavil na lokacijo naročnika najkasneje v treh (3) mesecih od dneva prejema pisnega naročila s strani naročnika.</w:t>
      </w:r>
    </w:p>
    <w:p w14:paraId="3A37B176" w14:textId="77777777" w:rsidR="00711B2B" w:rsidRPr="00D76439" w:rsidRDefault="00711B2B" w:rsidP="00711B2B">
      <w:pPr>
        <w:tabs>
          <w:tab w:val="left" w:pos="1725"/>
        </w:tabs>
        <w:contextualSpacing/>
        <w:jc w:val="both"/>
        <w:rPr>
          <w:rFonts w:ascii="Arial" w:hAnsi="Arial" w:cs="Arial"/>
          <w:sz w:val="20"/>
          <w:szCs w:val="20"/>
        </w:rPr>
      </w:pPr>
    </w:p>
    <w:p w14:paraId="059FCA8C" w14:textId="77777777" w:rsidR="00711B2B" w:rsidRPr="00D76439" w:rsidRDefault="00711B2B" w:rsidP="00711B2B">
      <w:pPr>
        <w:rPr>
          <w:rFonts w:ascii="Arial" w:hAnsi="Arial" w:cs="Arial"/>
          <w:b/>
          <w:sz w:val="20"/>
          <w:szCs w:val="20"/>
        </w:rPr>
      </w:pPr>
      <w:r w:rsidRPr="00D76439">
        <w:rPr>
          <w:rFonts w:ascii="Arial" w:hAnsi="Arial" w:cs="Arial"/>
          <w:b/>
          <w:sz w:val="20"/>
          <w:szCs w:val="20"/>
        </w:rPr>
        <w:t>III. NAČIN PLAČILA</w:t>
      </w:r>
    </w:p>
    <w:p w14:paraId="5E2A05B2"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4. člen</w:t>
      </w:r>
    </w:p>
    <w:p w14:paraId="0D295748" w14:textId="77777777" w:rsidR="00711B2B" w:rsidRPr="00D76439" w:rsidRDefault="00711B2B" w:rsidP="00711B2B">
      <w:pPr>
        <w:spacing w:after="4" w:line="261" w:lineRule="auto"/>
        <w:ind w:left="21" w:hanging="10"/>
        <w:jc w:val="both"/>
        <w:rPr>
          <w:rFonts w:ascii="Arial" w:eastAsia="Arial" w:hAnsi="Arial" w:cs="Arial"/>
          <w:sz w:val="20"/>
          <w:szCs w:val="22"/>
        </w:rPr>
      </w:pPr>
    </w:p>
    <w:p w14:paraId="060621ED" w14:textId="77777777" w:rsidR="00711B2B" w:rsidRPr="00D76439" w:rsidRDefault="00711B2B" w:rsidP="00711B2B">
      <w:pPr>
        <w:spacing w:after="4" w:line="261" w:lineRule="auto"/>
        <w:ind w:left="21" w:hanging="10"/>
        <w:jc w:val="both"/>
        <w:rPr>
          <w:rFonts w:ascii="Arial" w:eastAsia="Arial" w:hAnsi="Arial" w:cs="Arial"/>
          <w:sz w:val="20"/>
          <w:szCs w:val="22"/>
        </w:rPr>
      </w:pPr>
      <w:r w:rsidRPr="00D76439">
        <w:rPr>
          <w:rFonts w:ascii="Arial" w:eastAsia="Arial" w:hAnsi="Arial" w:cs="Arial"/>
          <w:sz w:val="20"/>
          <w:szCs w:val="22"/>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3450407D" w14:textId="77777777" w:rsidR="00711B2B" w:rsidRPr="00D76439" w:rsidRDefault="00711B2B" w:rsidP="00711B2B">
      <w:pPr>
        <w:spacing w:after="4" w:line="261" w:lineRule="auto"/>
        <w:ind w:left="21" w:hanging="10"/>
        <w:jc w:val="both"/>
        <w:rPr>
          <w:rFonts w:ascii="Arial" w:eastAsia="Arial" w:hAnsi="Arial" w:cs="Arial"/>
          <w:sz w:val="20"/>
          <w:szCs w:val="22"/>
        </w:rPr>
      </w:pPr>
    </w:p>
    <w:p w14:paraId="05C6C884"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Obvezni podatek na računu je sklic na to pogodbo in številka nabavnega naročila, kreiranega v informacijskem sistemu SAP, ki jo bo naročnik izvajalcu sporočil po sklenitvi te pogodbe.</w:t>
      </w:r>
    </w:p>
    <w:p w14:paraId="36071FE8" w14:textId="77777777" w:rsidR="00711B2B" w:rsidRPr="00D76439" w:rsidRDefault="00711B2B" w:rsidP="00711B2B">
      <w:pPr>
        <w:rPr>
          <w:rFonts w:ascii="Arial" w:hAnsi="Arial" w:cs="Arial"/>
          <w:sz w:val="20"/>
          <w:szCs w:val="20"/>
        </w:rPr>
      </w:pPr>
    </w:p>
    <w:p w14:paraId="4A5FEAB6"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5. člen</w:t>
      </w:r>
    </w:p>
    <w:p w14:paraId="5CBC2361"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38A62338" w14:textId="77777777" w:rsidR="00711B2B" w:rsidRPr="00D76439" w:rsidRDefault="00711B2B" w:rsidP="00711B2B">
      <w:pPr>
        <w:rPr>
          <w:rFonts w:ascii="Arial" w:hAnsi="Arial" w:cs="Arial"/>
          <w:sz w:val="20"/>
          <w:szCs w:val="20"/>
        </w:rPr>
      </w:pPr>
    </w:p>
    <w:p w14:paraId="58A1F329" w14:textId="77777777" w:rsidR="00711B2B" w:rsidRPr="00D76439" w:rsidRDefault="00711B2B" w:rsidP="00711B2B">
      <w:pPr>
        <w:spacing w:line="180" w:lineRule="atLeast"/>
        <w:jc w:val="both"/>
        <w:rPr>
          <w:rFonts w:ascii="Arial" w:hAnsi="Arial" w:cs="Arial"/>
          <w:b/>
          <w:sz w:val="20"/>
          <w:szCs w:val="20"/>
        </w:rPr>
      </w:pPr>
      <w:r w:rsidRPr="00D76439">
        <w:rPr>
          <w:rFonts w:ascii="Arial" w:hAnsi="Arial" w:cs="Arial"/>
          <w:b/>
          <w:sz w:val="20"/>
          <w:szCs w:val="20"/>
        </w:rPr>
        <w:t>III. a PODIZVAJALCI</w:t>
      </w:r>
    </w:p>
    <w:p w14:paraId="57FA413D" w14:textId="77777777" w:rsidR="00711B2B" w:rsidRPr="00D76439" w:rsidRDefault="00711B2B" w:rsidP="00711B2B">
      <w:pPr>
        <w:spacing w:before="120" w:after="120" w:line="180" w:lineRule="atLeast"/>
        <w:jc w:val="center"/>
        <w:rPr>
          <w:rFonts w:ascii="Arial" w:hAnsi="Arial" w:cs="Arial"/>
          <w:sz w:val="20"/>
          <w:szCs w:val="20"/>
        </w:rPr>
      </w:pPr>
      <w:r w:rsidRPr="00D76439">
        <w:rPr>
          <w:rFonts w:ascii="Arial" w:hAnsi="Arial" w:cs="Arial"/>
          <w:sz w:val="20"/>
          <w:szCs w:val="20"/>
        </w:rPr>
        <w:t>5. a  člen</w:t>
      </w:r>
    </w:p>
    <w:p w14:paraId="36A596BB" w14:textId="77777777" w:rsidR="00711B2B" w:rsidRPr="00D76439" w:rsidRDefault="00711B2B" w:rsidP="00711B2B">
      <w:pPr>
        <w:spacing w:before="120" w:line="180" w:lineRule="atLeast"/>
        <w:jc w:val="both"/>
        <w:rPr>
          <w:rFonts w:ascii="Arial" w:hAnsi="Arial" w:cs="Arial"/>
          <w:sz w:val="20"/>
          <w:szCs w:val="20"/>
        </w:rPr>
      </w:pPr>
      <w:r w:rsidRPr="00D76439">
        <w:rPr>
          <w:rFonts w:ascii="Arial" w:hAnsi="Arial" w:cs="Arial"/>
          <w:sz w:val="20"/>
          <w:szCs w:val="20"/>
        </w:rPr>
        <w:t>Poleg izvajalca sodelujejo pri izvedbi naročila tudi naslednji podizvajalci:</w:t>
      </w:r>
    </w:p>
    <w:p w14:paraId="0994480C"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1._____________________________________________________________(naziv, polni naslov, matična številka, davčna številka in transakcijski račun)</w:t>
      </w:r>
    </w:p>
    <w:p w14:paraId="189CAC1C"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 vrsta del, ki jih bo izvedel podizvajalec in vsaka vrsta blaga, ki ga bo dobavil podizvajalec</w:t>
      </w:r>
    </w:p>
    <w:p w14:paraId="4D83670B"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w:t>
      </w:r>
    </w:p>
    <w:p w14:paraId="4514E5AA"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 predmet, količina, vrednost izvedbe del:</w:t>
      </w:r>
    </w:p>
    <w:p w14:paraId="4DBB8E56"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w:t>
      </w:r>
    </w:p>
    <w:p w14:paraId="2F506271" w14:textId="77777777" w:rsidR="00711B2B" w:rsidRPr="00D76439" w:rsidRDefault="00711B2B" w:rsidP="00711B2B">
      <w:pPr>
        <w:spacing w:before="120"/>
        <w:rPr>
          <w:rFonts w:ascii="Arial" w:hAnsi="Arial" w:cs="Arial"/>
          <w:sz w:val="20"/>
          <w:szCs w:val="20"/>
        </w:rPr>
      </w:pPr>
    </w:p>
    <w:p w14:paraId="39DD63CA"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2._____________________________________________________________(naziv, polni naslov, matična številka, davčna številka in transakcijski račun)</w:t>
      </w:r>
    </w:p>
    <w:p w14:paraId="7D4A14F2"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 vrsta del, ki jih bo izvedel podizvajalec in vsaka vrsta blaga, ki ga bo dobavil podizvajalec</w:t>
      </w:r>
    </w:p>
    <w:p w14:paraId="1E127C94"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w:t>
      </w:r>
    </w:p>
    <w:p w14:paraId="46420C90"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 predmet, količina, vrednost izvedbe del:</w:t>
      </w:r>
    </w:p>
    <w:p w14:paraId="6EE8BF22" w14:textId="77777777" w:rsidR="00711B2B" w:rsidRPr="00D76439" w:rsidRDefault="00711B2B" w:rsidP="00711B2B">
      <w:pPr>
        <w:spacing w:before="120"/>
        <w:rPr>
          <w:rFonts w:ascii="Arial" w:hAnsi="Arial" w:cs="Arial"/>
          <w:sz w:val="20"/>
          <w:szCs w:val="20"/>
        </w:rPr>
      </w:pPr>
      <w:r w:rsidRPr="00D76439">
        <w:rPr>
          <w:rFonts w:ascii="Arial" w:hAnsi="Arial" w:cs="Arial"/>
          <w:sz w:val="20"/>
          <w:szCs w:val="20"/>
        </w:rPr>
        <w:t>……………………………………………………………………………………………</w:t>
      </w:r>
    </w:p>
    <w:p w14:paraId="71F97ED9" w14:textId="77777777" w:rsidR="00711B2B" w:rsidRPr="00D76439" w:rsidRDefault="00711B2B" w:rsidP="00711B2B">
      <w:pPr>
        <w:spacing w:before="120"/>
        <w:rPr>
          <w:rFonts w:ascii="Arial" w:hAnsi="Arial" w:cs="Arial"/>
          <w:sz w:val="20"/>
          <w:szCs w:val="20"/>
        </w:rPr>
      </w:pPr>
    </w:p>
    <w:p w14:paraId="0B8442A5"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lastRenderedPageBreak/>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76439">
        <w:rPr>
          <w:rFonts w:ascii="Arial" w:hAnsi="Arial" w:cs="Arial"/>
          <w:sz w:val="20"/>
          <w:szCs w:val="20"/>
        </w:rPr>
        <w:t>ev</w:t>
      </w:r>
      <w:proofErr w:type="spellEnd"/>
      <w:r w:rsidRPr="00D76439">
        <w:rPr>
          <w:rFonts w:ascii="Arial" w:hAnsi="Arial" w:cs="Arial"/>
          <w:sz w:val="20"/>
          <w:szCs w:val="20"/>
        </w:rPr>
        <w:t>.</w:t>
      </w:r>
    </w:p>
    <w:p w14:paraId="6BFD7880"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Roki plačil podizvajalcem so enaki, kot so določeni za plačilo obveznosti naročnika do izvajalca v tej pogodbi.</w:t>
      </w:r>
    </w:p>
    <w:p w14:paraId="7604A80E"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2BB00E1C" w14:textId="77777777" w:rsidR="00711B2B" w:rsidRPr="00D76439" w:rsidRDefault="00711B2B" w:rsidP="00711B2B">
      <w:pPr>
        <w:rPr>
          <w:rFonts w:ascii="Arial" w:hAnsi="Arial" w:cs="Arial"/>
          <w:sz w:val="20"/>
          <w:szCs w:val="20"/>
        </w:rPr>
      </w:pPr>
    </w:p>
    <w:p w14:paraId="1C1A06BD" w14:textId="77777777" w:rsidR="00711B2B" w:rsidRPr="00D76439" w:rsidRDefault="00711B2B" w:rsidP="00711B2B">
      <w:pPr>
        <w:rPr>
          <w:rFonts w:ascii="Arial" w:hAnsi="Arial" w:cs="Arial"/>
          <w:sz w:val="20"/>
          <w:szCs w:val="20"/>
        </w:rPr>
      </w:pPr>
      <w:r w:rsidRPr="00D76439">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D814DD6" w14:textId="77777777" w:rsidR="00711B2B" w:rsidRPr="00D76439" w:rsidRDefault="00711B2B" w:rsidP="00711B2B">
      <w:pPr>
        <w:rPr>
          <w:rFonts w:ascii="Arial" w:hAnsi="Arial" w:cs="Arial"/>
          <w:sz w:val="20"/>
          <w:szCs w:val="20"/>
        </w:rPr>
      </w:pPr>
    </w:p>
    <w:p w14:paraId="5493E807" w14:textId="77777777" w:rsidR="00711B2B" w:rsidRPr="00D76439" w:rsidRDefault="00711B2B" w:rsidP="00711B2B">
      <w:pPr>
        <w:rPr>
          <w:rFonts w:ascii="Arial" w:hAnsi="Arial" w:cs="Arial"/>
          <w:b/>
          <w:sz w:val="20"/>
          <w:szCs w:val="20"/>
        </w:rPr>
      </w:pPr>
      <w:r w:rsidRPr="00D76439">
        <w:rPr>
          <w:rFonts w:ascii="Arial" w:hAnsi="Arial" w:cs="Arial"/>
          <w:b/>
          <w:sz w:val="20"/>
          <w:szCs w:val="20"/>
        </w:rPr>
        <w:t>IV. KAKOVOST BLAGA - SISTEM ZAGOTAVLJANJA KAKOVOSTI</w:t>
      </w:r>
    </w:p>
    <w:p w14:paraId="493933DA" w14:textId="77777777" w:rsidR="00711B2B" w:rsidRPr="00D76439" w:rsidRDefault="00711B2B" w:rsidP="00711B2B">
      <w:pPr>
        <w:jc w:val="center"/>
        <w:rPr>
          <w:rFonts w:ascii="Arial" w:hAnsi="Arial" w:cs="Arial"/>
          <w:sz w:val="20"/>
          <w:szCs w:val="20"/>
        </w:rPr>
      </w:pPr>
    </w:p>
    <w:p w14:paraId="32870DD5"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6. člen</w:t>
      </w:r>
    </w:p>
    <w:p w14:paraId="022A83D7"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Kakovost blaga mora ustrezati tehnični specifikaciji, kontrolni in prevzemni dokumentaciji, opredeljenih standardih in ostalih dogovorjenih zahtevah, ki so sestavni del razpisne dokumentacije in te pogodbe (Priloga 2: Razpisni obrazec 14 - Tehnične zahteve). </w:t>
      </w:r>
    </w:p>
    <w:p w14:paraId="34109251" w14:textId="77777777" w:rsidR="00711B2B" w:rsidRPr="00D76439" w:rsidRDefault="00711B2B" w:rsidP="00711B2B">
      <w:pPr>
        <w:jc w:val="both"/>
        <w:rPr>
          <w:rFonts w:ascii="Arial" w:hAnsi="Arial" w:cs="Arial"/>
          <w:sz w:val="20"/>
          <w:szCs w:val="20"/>
        </w:rPr>
      </w:pPr>
    </w:p>
    <w:p w14:paraId="7ACA04A4"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7. člen</w:t>
      </w:r>
    </w:p>
    <w:p w14:paraId="332108E8"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Izvajalec je izpolnil svoje obveznosti v trenutku, ko je v skladu s členom 1. izvedel storitev, ob upoštevanju vseh ostalih členov pogodbe. </w:t>
      </w:r>
    </w:p>
    <w:p w14:paraId="155F738A" w14:textId="77777777" w:rsidR="00711B2B" w:rsidRPr="00D76439" w:rsidRDefault="00711B2B" w:rsidP="00711B2B">
      <w:pPr>
        <w:spacing w:after="4" w:line="261" w:lineRule="auto"/>
        <w:rPr>
          <w:rFonts w:ascii="Arial" w:hAnsi="Arial" w:cs="Arial"/>
          <w:sz w:val="20"/>
          <w:szCs w:val="20"/>
        </w:rPr>
      </w:pPr>
    </w:p>
    <w:p w14:paraId="09E04503" w14:textId="77777777" w:rsidR="00711B2B" w:rsidRPr="00D76439" w:rsidRDefault="00711B2B" w:rsidP="00711B2B">
      <w:pPr>
        <w:spacing w:before="240"/>
        <w:rPr>
          <w:rFonts w:ascii="Arial" w:hAnsi="Arial" w:cs="Arial"/>
          <w:b/>
          <w:sz w:val="20"/>
          <w:szCs w:val="20"/>
        </w:rPr>
      </w:pPr>
      <w:r w:rsidRPr="00D76439">
        <w:rPr>
          <w:rFonts w:ascii="Arial" w:hAnsi="Arial" w:cs="Arial"/>
          <w:b/>
          <w:sz w:val="20"/>
          <w:szCs w:val="20"/>
        </w:rPr>
        <w:t>V. DEFEKTAŽA IN KONTROLA</w:t>
      </w:r>
    </w:p>
    <w:p w14:paraId="7BC42953"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8. člen</w:t>
      </w:r>
    </w:p>
    <w:p w14:paraId="2F725FEC"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Pred vsakim popravilom modula mora izvajalec izvršiti </w:t>
      </w:r>
      <w:proofErr w:type="spellStart"/>
      <w:r w:rsidRPr="00D76439">
        <w:rPr>
          <w:rFonts w:ascii="Arial" w:hAnsi="Arial" w:cs="Arial"/>
          <w:sz w:val="20"/>
          <w:szCs w:val="20"/>
        </w:rPr>
        <w:t>defektažo</w:t>
      </w:r>
      <w:proofErr w:type="spellEnd"/>
      <w:r w:rsidRPr="00D76439">
        <w:rPr>
          <w:rFonts w:ascii="Arial" w:hAnsi="Arial" w:cs="Arial"/>
          <w:sz w:val="20"/>
          <w:szCs w:val="20"/>
        </w:rPr>
        <w:t xml:space="preserve"> modula, ki ga je prevzel v popravilo. Pri </w:t>
      </w:r>
      <w:proofErr w:type="spellStart"/>
      <w:r w:rsidRPr="00D76439">
        <w:rPr>
          <w:rFonts w:ascii="Arial" w:hAnsi="Arial" w:cs="Arial"/>
          <w:sz w:val="20"/>
          <w:szCs w:val="20"/>
        </w:rPr>
        <w:t>defektaži</w:t>
      </w:r>
      <w:proofErr w:type="spellEnd"/>
      <w:r w:rsidRPr="00D76439">
        <w:rPr>
          <w:rFonts w:ascii="Arial" w:hAnsi="Arial" w:cs="Arial"/>
          <w:sz w:val="20"/>
          <w:szCs w:val="20"/>
        </w:rPr>
        <w:t xml:space="preserve"> se definira vrsta in obseg okvare, ter način popravila in potrebni rezervni deli. </w:t>
      </w:r>
    </w:p>
    <w:p w14:paraId="51D6A37F"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O izvedenem pregledu se sestavi </w:t>
      </w:r>
      <w:proofErr w:type="spellStart"/>
      <w:r w:rsidRPr="00D76439">
        <w:rPr>
          <w:rFonts w:ascii="Arial" w:hAnsi="Arial" w:cs="Arial"/>
          <w:sz w:val="20"/>
          <w:szCs w:val="20"/>
        </w:rPr>
        <w:t>defektažni</w:t>
      </w:r>
      <w:proofErr w:type="spellEnd"/>
      <w:r w:rsidRPr="00D76439">
        <w:rPr>
          <w:rFonts w:ascii="Arial" w:hAnsi="Arial" w:cs="Arial"/>
          <w:sz w:val="20"/>
          <w:szCs w:val="20"/>
        </w:rPr>
        <w:t xml:space="preserve"> zapisnik, ki je podlaga za nadaljevanje popravila. Zapisnik se mora pred popravilom posredovati v pregled in potrditev naročniku. </w:t>
      </w:r>
    </w:p>
    <w:p w14:paraId="324B12E8" w14:textId="77777777" w:rsidR="00711B2B" w:rsidRPr="00D76439" w:rsidRDefault="00711B2B" w:rsidP="00711B2B">
      <w:pPr>
        <w:jc w:val="both"/>
        <w:rPr>
          <w:rFonts w:ascii="Arial" w:hAnsi="Arial" w:cs="Arial"/>
          <w:sz w:val="20"/>
          <w:szCs w:val="20"/>
        </w:rPr>
      </w:pPr>
    </w:p>
    <w:p w14:paraId="05212AF9"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V </w:t>
      </w:r>
      <w:proofErr w:type="spellStart"/>
      <w:r w:rsidRPr="00D76439">
        <w:rPr>
          <w:rFonts w:ascii="Arial" w:hAnsi="Arial" w:cs="Arial"/>
          <w:sz w:val="20"/>
          <w:szCs w:val="20"/>
        </w:rPr>
        <w:t>defektažnem</w:t>
      </w:r>
      <w:proofErr w:type="spellEnd"/>
      <w:r w:rsidRPr="00D76439">
        <w:rPr>
          <w:rFonts w:ascii="Arial" w:hAnsi="Arial" w:cs="Arial"/>
          <w:sz w:val="20"/>
          <w:szCs w:val="20"/>
        </w:rPr>
        <w:t xml:space="preserve"> zapisniku se definira:</w:t>
      </w:r>
    </w:p>
    <w:p w14:paraId="647A3A04" w14:textId="77777777" w:rsidR="00711B2B" w:rsidRPr="00D76439" w:rsidRDefault="00711B2B" w:rsidP="00711B2B">
      <w:pPr>
        <w:numPr>
          <w:ilvl w:val="0"/>
          <w:numId w:val="45"/>
        </w:numPr>
        <w:spacing w:before="120" w:after="160" w:line="252" w:lineRule="auto"/>
        <w:contextualSpacing/>
        <w:jc w:val="both"/>
        <w:rPr>
          <w:rFonts w:ascii="Arial" w:hAnsi="Arial" w:cs="Arial"/>
          <w:sz w:val="20"/>
          <w:szCs w:val="20"/>
        </w:rPr>
      </w:pPr>
      <w:r w:rsidRPr="00D76439">
        <w:rPr>
          <w:rFonts w:ascii="Arial" w:hAnsi="Arial" w:cs="Arial"/>
          <w:sz w:val="20"/>
          <w:szCs w:val="20"/>
        </w:rPr>
        <w:t>vrsta in obseg okvare</w:t>
      </w:r>
    </w:p>
    <w:p w14:paraId="4010A80F" w14:textId="77777777" w:rsidR="00711B2B" w:rsidRPr="00D76439" w:rsidRDefault="00711B2B" w:rsidP="00711B2B">
      <w:pPr>
        <w:numPr>
          <w:ilvl w:val="0"/>
          <w:numId w:val="45"/>
        </w:numPr>
        <w:spacing w:before="240" w:after="160" w:line="252" w:lineRule="auto"/>
        <w:contextualSpacing/>
        <w:jc w:val="both"/>
        <w:rPr>
          <w:rFonts w:ascii="Arial" w:hAnsi="Arial" w:cs="Arial"/>
          <w:sz w:val="20"/>
          <w:szCs w:val="20"/>
        </w:rPr>
      </w:pPr>
      <w:r w:rsidRPr="00D76439">
        <w:rPr>
          <w:rFonts w:ascii="Arial" w:hAnsi="Arial" w:cs="Arial"/>
          <w:sz w:val="20"/>
          <w:szCs w:val="20"/>
        </w:rPr>
        <w:t>način popravila in potrebni rezervni deli</w:t>
      </w:r>
    </w:p>
    <w:p w14:paraId="5A0C23E9" w14:textId="77777777" w:rsidR="00711B2B" w:rsidRPr="00D76439" w:rsidRDefault="00711B2B" w:rsidP="00711B2B">
      <w:pPr>
        <w:autoSpaceDE w:val="0"/>
        <w:autoSpaceDN w:val="0"/>
        <w:adjustRightInd w:val="0"/>
        <w:rPr>
          <w:rFonts w:ascii="Arial" w:hAnsi="Arial" w:cs="Arial"/>
          <w:sz w:val="20"/>
          <w:szCs w:val="20"/>
        </w:rPr>
      </w:pPr>
    </w:p>
    <w:p w14:paraId="1ECA8108" w14:textId="77777777" w:rsidR="00711B2B" w:rsidRPr="00D76439" w:rsidRDefault="00711B2B" w:rsidP="00711B2B">
      <w:pPr>
        <w:autoSpaceDE w:val="0"/>
        <w:autoSpaceDN w:val="0"/>
        <w:adjustRightInd w:val="0"/>
        <w:rPr>
          <w:rFonts w:ascii="Arial" w:hAnsi="Arial" w:cs="Arial"/>
          <w:sz w:val="20"/>
          <w:szCs w:val="20"/>
        </w:rPr>
      </w:pPr>
      <w:r w:rsidRPr="00D76439">
        <w:rPr>
          <w:rFonts w:ascii="Arial" w:hAnsi="Arial" w:cs="Arial"/>
          <w:sz w:val="20"/>
          <w:szCs w:val="20"/>
        </w:rPr>
        <w:t xml:space="preserve">Vsi </w:t>
      </w:r>
      <w:proofErr w:type="spellStart"/>
      <w:r w:rsidRPr="00D76439">
        <w:rPr>
          <w:rFonts w:ascii="Arial" w:hAnsi="Arial" w:cs="Arial"/>
          <w:sz w:val="20"/>
          <w:szCs w:val="20"/>
        </w:rPr>
        <w:t>defektažni</w:t>
      </w:r>
      <w:proofErr w:type="spellEnd"/>
      <w:r w:rsidRPr="00D76439">
        <w:rPr>
          <w:rFonts w:ascii="Arial" w:hAnsi="Arial" w:cs="Arial"/>
          <w:sz w:val="20"/>
          <w:szCs w:val="20"/>
        </w:rPr>
        <w:t xml:space="preserve"> zapisniki morajo biti dostavljeni naročniku. </w:t>
      </w:r>
    </w:p>
    <w:p w14:paraId="59C4CC26"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 xml:space="preserve">Stroški </w:t>
      </w:r>
      <w:proofErr w:type="spellStart"/>
      <w:r w:rsidRPr="00D76439">
        <w:rPr>
          <w:rFonts w:ascii="Arial" w:hAnsi="Arial" w:cs="Arial"/>
          <w:sz w:val="20"/>
          <w:szCs w:val="20"/>
        </w:rPr>
        <w:t>defektaže</w:t>
      </w:r>
      <w:proofErr w:type="spellEnd"/>
      <w:r w:rsidRPr="00D76439">
        <w:rPr>
          <w:rFonts w:ascii="Arial" w:hAnsi="Arial" w:cs="Arial"/>
          <w:sz w:val="20"/>
          <w:szCs w:val="20"/>
        </w:rPr>
        <w:t xml:space="preserve"> bremenijo izvajalca.</w:t>
      </w:r>
    </w:p>
    <w:p w14:paraId="6DD8A924" w14:textId="77777777" w:rsidR="00711B2B" w:rsidRPr="00D76439" w:rsidRDefault="00711B2B" w:rsidP="00711B2B">
      <w:pPr>
        <w:spacing w:after="4" w:line="261" w:lineRule="auto"/>
        <w:rPr>
          <w:rFonts w:ascii="Arial" w:hAnsi="Arial" w:cs="Arial"/>
          <w:sz w:val="20"/>
          <w:szCs w:val="20"/>
        </w:rPr>
      </w:pPr>
    </w:p>
    <w:p w14:paraId="2BDDB407" w14:textId="77777777" w:rsidR="00711B2B" w:rsidRPr="00D76439" w:rsidRDefault="00711B2B" w:rsidP="00711B2B">
      <w:pPr>
        <w:spacing w:after="4" w:line="261" w:lineRule="auto"/>
        <w:rPr>
          <w:rFonts w:ascii="Arial" w:hAnsi="Arial" w:cs="Arial"/>
          <w:b/>
          <w:sz w:val="20"/>
        </w:rPr>
      </w:pPr>
      <w:r w:rsidRPr="00D76439">
        <w:rPr>
          <w:rFonts w:ascii="Arial" w:hAnsi="Arial" w:cs="Arial"/>
          <w:b/>
          <w:bCs/>
          <w:sz w:val="20"/>
          <w:szCs w:val="20"/>
        </w:rPr>
        <w:t>VI.</w:t>
      </w:r>
      <w:r w:rsidRPr="00D76439">
        <w:rPr>
          <w:rFonts w:ascii="Arial" w:hAnsi="Arial" w:cs="Arial"/>
          <w:sz w:val="20"/>
          <w:szCs w:val="20"/>
        </w:rPr>
        <w:t xml:space="preserve"> </w:t>
      </w:r>
      <w:r w:rsidRPr="00D76439">
        <w:rPr>
          <w:rFonts w:ascii="Arial" w:hAnsi="Arial" w:cs="Arial"/>
          <w:b/>
          <w:sz w:val="20"/>
        </w:rPr>
        <w:t>PREVZEM STORITVE</w:t>
      </w:r>
    </w:p>
    <w:p w14:paraId="73504463" w14:textId="77777777" w:rsidR="00711B2B" w:rsidRPr="00D76439" w:rsidRDefault="00711B2B" w:rsidP="00711B2B">
      <w:pPr>
        <w:tabs>
          <w:tab w:val="left" w:pos="1365"/>
        </w:tabs>
        <w:jc w:val="center"/>
        <w:rPr>
          <w:rFonts w:ascii="Arial" w:hAnsi="Arial" w:cs="Arial"/>
          <w:sz w:val="20"/>
          <w:szCs w:val="20"/>
        </w:rPr>
      </w:pPr>
      <w:r w:rsidRPr="00D76439">
        <w:rPr>
          <w:rFonts w:ascii="Arial" w:hAnsi="Arial" w:cs="Arial"/>
          <w:sz w:val="20"/>
          <w:szCs w:val="20"/>
        </w:rPr>
        <w:t>9. člen</w:t>
      </w:r>
    </w:p>
    <w:p w14:paraId="695C6D9E" w14:textId="77777777" w:rsidR="00711B2B" w:rsidRPr="00D76439" w:rsidRDefault="00711B2B" w:rsidP="00711B2B">
      <w:pPr>
        <w:contextualSpacing/>
        <w:jc w:val="both"/>
        <w:rPr>
          <w:rFonts w:ascii="Arial" w:hAnsi="Arial" w:cs="Arial"/>
          <w:sz w:val="20"/>
          <w:szCs w:val="20"/>
        </w:rPr>
      </w:pPr>
      <w:r w:rsidRPr="00D76439">
        <w:rPr>
          <w:rFonts w:ascii="Arial" w:hAnsi="Arial" w:cs="Arial"/>
          <w:sz w:val="20"/>
          <w:szCs w:val="20"/>
        </w:rPr>
        <w:t>Izvajalec se obvezuje, da naročniku omogoči kakovostni prevzem pred vsako dobavo popravljenih modulov. V tem primeru vsaka stranka nosi svoje stroške kakovostnega prevzema. Pri prevzemu mora biti napisan zapisnik končne kontrole kakovosti po standardu EN 10204 3.1 ali 3.2 iz katerega je razvidno, da je bila storitev popravila modulov izvedena v skladu s pogodbenimi določili in tehničnimi pogoji s priloženim poročilom o opravljenem popravilu. Če se pri prevzemu ugotovi odstopanje med zahtevano in dejansko kvaliteto popravila modulov se prevzem zavrne.</w:t>
      </w:r>
    </w:p>
    <w:p w14:paraId="19E636B8" w14:textId="77777777" w:rsidR="00711B2B" w:rsidRPr="00D76439" w:rsidRDefault="00711B2B" w:rsidP="00711B2B">
      <w:pPr>
        <w:contextualSpacing/>
        <w:jc w:val="both"/>
        <w:rPr>
          <w:rFonts w:ascii="Arial" w:hAnsi="Arial" w:cs="Arial"/>
          <w:sz w:val="20"/>
          <w:szCs w:val="20"/>
        </w:rPr>
      </w:pPr>
    </w:p>
    <w:p w14:paraId="2FCDEF09" w14:textId="77777777" w:rsidR="00711B2B" w:rsidRPr="00D76439" w:rsidRDefault="00711B2B" w:rsidP="00711B2B">
      <w:pPr>
        <w:contextualSpacing/>
        <w:jc w:val="both"/>
        <w:rPr>
          <w:rFonts w:ascii="Arial" w:hAnsi="Arial" w:cs="Arial"/>
          <w:sz w:val="20"/>
          <w:szCs w:val="20"/>
        </w:rPr>
      </w:pPr>
      <w:r w:rsidRPr="00D76439">
        <w:rPr>
          <w:rFonts w:ascii="Arial" w:hAnsi="Arial" w:cs="Arial"/>
          <w:sz w:val="20"/>
          <w:szCs w:val="20"/>
        </w:rPr>
        <w:t xml:space="preserve">V kolikor se kakovostni prevzem ne opravi pri izvajalcu, mora izvajalec ob dobavi vsakega popravljenega modula naročniku dostaviti naslednje dokumente: dobavnica, račun, zapisnik končne kontrole kakovosti po standardu EN 10204 3.1. ali 3.2. (skladno z zapisanim v tehničnih zahtevah), </w:t>
      </w:r>
      <w:proofErr w:type="spellStart"/>
      <w:r w:rsidRPr="00D76439">
        <w:rPr>
          <w:rFonts w:ascii="Arial" w:hAnsi="Arial" w:cs="Arial"/>
          <w:sz w:val="20"/>
          <w:szCs w:val="20"/>
        </w:rPr>
        <w:t>defektažni</w:t>
      </w:r>
      <w:proofErr w:type="spellEnd"/>
      <w:r w:rsidRPr="00D76439">
        <w:rPr>
          <w:rFonts w:ascii="Arial" w:hAnsi="Arial" w:cs="Arial"/>
          <w:sz w:val="20"/>
          <w:szCs w:val="20"/>
        </w:rPr>
        <w:t xml:space="preserve"> zapisnik, poročilo o opravljenem popravilu.</w:t>
      </w:r>
    </w:p>
    <w:p w14:paraId="0A57FCF9" w14:textId="77777777" w:rsidR="00711B2B" w:rsidRPr="00D76439" w:rsidRDefault="00711B2B" w:rsidP="00711B2B">
      <w:pPr>
        <w:contextualSpacing/>
        <w:jc w:val="both"/>
        <w:rPr>
          <w:rFonts w:ascii="Arial" w:hAnsi="Arial" w:cs="Arial"/>
          <w:sz w:val="20"/>
          <w:szCs w:val="20"/>
        </w:rPr>
      </w:pPr>
    </w:p>
    <w:p w14:paraId="6C90819E" w14:textId="77777777" w:rsidR="00711B2B" w:rsidRPr="00D76439" w:rsidRDefault="00711B2B" w:rsidP="00711B2B">
      <w:pPr>
        <w:jc w:val="both"/>
        <w:rPr>
          <w:rFonts w:ascii="Arial" w:eastAsia="Batang" w:hAnsi="Arial" w:cs="Arial"/>
          <w:sz w:val="20"/>
          <w:szCs w:val="20"/>
        </w:rPr>
      </w:pPr>
      <w:r w:rsidRPr="00D76439">
        <w:rPr>
          <w:rFonts w:ascii="Arial" w:eastAsia="Batang" w:hAnsi="Arial" w:cs="Arial"/>
          <w:sz w:val="20"/>
          <w:szCs w:val="20"/>
        </w:rPr>
        <w:t xml:space="preserve">Na zahtevo naročnika mora izvajalec omogočiti tudi izvedbo </w:t>
      </w:r>
      <w:proofErr w:type="spellStart"/>
      <w:r w:rsidRPr="00D76439">
        <w:rPr>
          <w:rFonts w:ascii="Arial" w:eastAsia="Batang" w:hAnsi="Arial" w:cs="Arial"/>
          <w:sz w:val="20"/>
          <w:szCs w:val="20"/>
        </w:rPr>
        <w:t>audita</w:t>
      </w:r>
      <w:proofErr w:type="spellEnd"/>
      <w:r w:rsidRPr="00D76439">
        <w:rPr>
          <w:rFonts w:ascii="Arial" w:eastAsia="Batang" w:hAnsi="Arial" w:cs="Arial"/>
          <w:sz w:val="20"/>
          <w:szCs w:val="20"/>
        </w:rPr>
        <w:t>, v tem primeru vsaka stranka nosi svoje stroške.</w:t>
      </w:r>
    </w:p>
    <w:p w14:paraId="7EC98E32" w14:textId="77777777" w:rsidR="00711B2B" w:rsidRPr="00D76439" w:rsidRDefault="00711B2B" w:rsidP="00711B2B">
      <w:pPr>
        <w:spacing w:after="4" w:line="261" w:lineRule="auto"/>
        <w:ind w:left="21" w:hanging="10"/>
        <w:jc w:val="both"/>
        <w:rPr>
          <w:rFonts w:ascii="Arial" w:eastAsia="Arial" w:hAnsi="Arial" w:cs="Arial"/>
          <w:b/>
          <w:sz w:val="20"/>
          <w:szCs w:val="20"/>
        </w:rPr>
      </w:pPr>
    </w:p>
    <w:p w14:paraId="1561017D" w14:textId="77777777" w:rsidR="00711B2B" w:rsidRPr="00D76439" w:rsidRDefault="00711B2B" w:rsidP="00711B2B">
      <w:pPr>
        <w:spacing w:before="120"/>
        <w:jc w:val="center"/>
        <w:rPr>
          <w:rFonts w:ascii="Arial" w:hAnsi="Arial" w:cs="Arial"/>
          <w:sz w:val="20"/>
          <w:szCs w:val="20"/>
        </w:rPr>
      </w:pPr>
      <w:r w:rsidRPr="00D76439">
        <w:rPr>
          <w:rFonts w:ascii="Arial" w:hAnsi="Arial" w:cs="Arial"/>
          <w:sz w:val="20"/>
          <w:szCs w:val="20"/>
        </w:rPr>
        <w:t>10. člen</w:t>
      </w:r>
    </w:p>
    <w:p w14:paraId="4582CC7C"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lastRenderedPageBreak/>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45EB941A" w14:textId="77777777" w:rsidR="00711B2B" w:rsidRPr="00D76439" w:rsidRDefault="00711B2B" w:rsidP="00711B2B">
      <w:pPr>
        <w:spacing w:before="120"/>
        <w:jc w:val="center"/>
        <w:rPr>
          <w:rFonts w:ascii="Arial" w:hAnsi="Arial" w:cs="Arial"/>
          <w:sz w:val="20"/>
          <w:szCs w:val="20"/>
        </w:rPr>
      </w:pPr>
      <w:r w:rsidRPr="00D76439">
        <w:rPr>
          <w:rFonts w:ascii="Arial" w:hAnsi="Arial" w:cs="Arial"/>
          <w:sz w:val="20"/>
          <w:szCs w:val="20"/>
        </w:rPr>
        <w:t>11. člen</w:t>
      </w:r>
    </w:p>
    <w:p w14:paraId="799D883A"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Če se s kontrolo kakovosti ugotovi, da kakovost odstopa od dogovorjene kakovosti, ima naročnik pravico:</w:t>
      </w:r>
    </w:p>
    <w:p w14:paraId="2B8010A8" w14:textId="77777777" w:rsidR="00711B2B" w:rsidRPr="00D76439" w:rsidRDefault="00711B2B" w:rsidP="00711B2B">
      <w:pPr>
        <w:numPr>
          <w:ilvl w:val="0"/>
          <w:numId w:val="21"/>
        </w:numPr>
        <w:tabs>
          <w:tab w:val="num" w:pos="360"/>
        </w:tabs>
        <w:spacing w:before="120" w:after="160" w:line="252" w:lineRule="auto"/>
        <w:ind w:left="357" w:hanging="357"/>
        <w:contextualSpacing/>
        <w:jc w:val="both"/>
        <w:rPr>
          <w:rFonts w:ascii="Arial" w:hAnsi="Arial" w:cs="Arial"/>
          <w:sz w:val="20"/>
          <w:szCs w:val="20"/>
        </w:rPr>
      </w:pPr>
      <w:r w:rsidRPr="00D76439">
        <w:rPr>
          <w:rFonts w:ascii="Arial" w:hAnsi="Arial" w:cs="Arial"/>
          <w:sz w:val="20"/>
          <w:szCs w:val="20"/>
        </w:rPr>
        <w:t>zavrniti neustrezno izvedeno storitev, ki je predmet te pogodbe in od izvajalca zahtevati, da v roku petnajst dni ustrezno izvede predmetno storitev,</w:t>
      </w:r>
    </w:p>
    <w:p w14:paraId="6B0BD2F9" w14:textId="77777777" w:rsidR="00711B2B" w:rsidRPr="00D76439" w:rsidRDefault="00711B2B" w:rsidP="00711B2B">
      <w:pPr>
        <w:numPr>
          <w:ilvl w:val="0"/>
          <w:numId w:val="21"/>
        </w:numPr>
        <w:tabs>
          <w:tab w:val="num" w:pos="360"/>
        </w:tabs>
        <w:spacing w:before="120" w:after="160" w:line="252" w:lineRule="auto"/>
        <w:ind w:left="357" w:hanging="357"/>
        <w:jc w:val="both"/>
        <w:rPr>
          <w:rFonts w:ascii="Arial" w:hAnsi="Arial" w:cs="Arial"/>
          <w:sz w:val="20"/>
          <w:szCs w:val="20"/>
        </w:rPr>
      </w:pPr>
      <w:r w:rsidRPr="00D76439">
        <w:rPr>
          <w:rFonts w:ascii="Arial" w:hAnsi="Arial" w:cs="Arial"/>
          <w:sz w:val="20"/>
          <w:szCs w:val="20"/>
        </w:rPr>
        <w:t>izjaviti, da razdira pogodbo.</w:t>
      </w:r>
    </w:p>
    <w:p w14:paraId="3FA98169"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V vsakem izmed primerov iz prejšnjega odstavka, ima naročnik pravico zahtevati povrnitev nastale škode po splošnih pravilih o odškodninski odgovornosti.</w:t>
      </w:r>
    </w:p>
    <w:p w14:paraId="64D662CC" w14:textId="77777777" w:rsidR="00711B2B" w:rsidRPr="00D76439" w:rsidRDefault="00711B2B" w:rsidP="00711B2B">
      <w:pPr>
        <w:spacing w:before="120"/>
        <w:jc w:val="center"/>
        <w:rPr>
          <w:rFonts w:ascii="Arial" w:hAnsi="Arial" w:cs="Arial"/>
          <w:sz w:val="20"/>
          <w:szCs w:val="20"/>
        </w:rPr>
      </w:pPr>
      <w:r w:rsidRPr="00D76439">
        <w:rPr>
          <w:rFonts w:ascii="Arial" w:hAnsi="Arial" w:cs="Arial"/>
          <w:sz w:val="20"/>
          <w:szCs w:val="20"/>
        </w:rPr>
        <w:t>12. člen</w:t>
      </w:r>
    </w:p>
    <w:p w14:paraId="0F991B28"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7FB38859" w14:textId="77777777" w:rsidR="00711B2B" w:rsidRPr="00D76439" w:rsidRDefault="00711B2B" w:rsidP="00711B2B">
      <w:pPr>
        <w:rPr>
          <w:rFonts w:ascii="Arial" w:hAnsi="Arial" w:cs="Arial"/>
          <w:b/>
          <w:sz w:val="20"/>
          <w:szCs w:val="20"/>
        </w:rPr>
      </w:pPr>
    </w:p>
    <w:p w14:paraId="2582AEBA" w14:textId="77777777" w:rsidR="00711B2B" w:rsidRPr="00D76439" w:rsidRDefault="00711B2B" w:rsidP="00711B2B">
      <w:pPr>
        <w:spacing w:after="4" w:line="261" w:lineRule="auto"/>
        <w:rPr>
          <w:rFonts w:ascii="Arial" w:hAnsi="Arial" w:cs="Arial"/>
          <w:b/>
          <w:sz w:val="20"/>
        </w:rPr>
      </w:pPr>
      <w:r w:rsidRPr="00D76439">
        <w:rPr>
          <w:rFonts w:ascii="Arial" w:hAnsi="Arial" w:cs="Arial"/>
          <w:b/>
          <w:sz w:val="20"/>
        </w:rPr>
        <w:t>VII. REKLAMIRANJE KAKOVOSTI</w:t>
      </w:r>
    </w:p>
    <w:p w14:paraId="2175DABB" w14:textId="77777777" w:rsidR="00711B2B" w:rsidRPr="00D76439" w:rsidRDefault="00711B2B" w:rsidP="00711B2B">
      <w:pPr>
        <w:spacing w:before="120"/>
        <w:jc w:val="center"/>
        <w:rPr>
          <w:rFonts w:ascii="Arial" w:hAnsi="Arial" w:cs="Arial"/>
          <w:sz w:val="20"/>
          <w:szCs w:val="20"/>
        </w:rPr>
      </w:pPr>
      <w:r w:rsidRPr="00D76439">
        <w:rPr>
          <w:rFonts w:ascii="Arial" w:hAnsi="Arial" w:cs="Arial"/>
          <w:sz w:val="20"/>
          <w:szCs w:val="20"/>
        </w:rPr>
        <w:t>13. člen</w:t>
      </w:r>
      <w:r w:rsidRPr="00D76439">
        <w:rPr>
          <w:rFonts w:ascii="Arial" w:hAnsi="Arial" w:cs="Arial"/>
          <w:sz w:val="20"/>
          <w:szCs w:val="20"/>
        </w:rPr>
        <w:tab/>
      </w:r>
    </w:p>
    <w:p w14:paraId="41550483" w14:textId="77777777" w:rsidR="00711B2B" w:rsidRPr="00D76439" w:rsidRDefault="00711B2B" w:rsidP="00711B2B">
      <w:pPr>
        <w:spacing w:before="120"/>
        <w:jc w:val="both"/>
        <w:rPr>
          <w:rFonts w:ascii="Arial" w:hAnsi="Arial" w:cs="Arial"/>
          <w:sz w:val="20"/>
          <w:szCs w:val="20"/>
        </w:rPr>
      </w:pPr>
      <w:r w:rsidRPr="00D76439">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759AE17D" w14:textId="77777777" w:rsidR="00711B2B" w:rsidRPr="00D76439" w:rsidRDefault="00711B2B" w:rsidP="00711B2B">
      <w:pPr>
        <w:spacing w:after="4" w:line="261" w:lineRule="auto"/>
        <w:jc w:val="both"/>
        <w:rPr>
          <w:rFonts w:ascii="Arial" w:eastAsia="Arial" w:hAnsi="Arial" w:cs="Arial"/>
          <w:sz w:val="20"/>
          <w:szCs w:val="20"/>
        </w:rPr>
      </w:pPr>
    </w:p>
    <w:p w14:paraId="51C978B0" w14:textId="77777777" w:rsidR="00711B2B" w:rsidRPr="00D76439" w:rsidRDefault="00711B2B" w:rsidP="00711B2B">
      <w:pPr>
        <w:spacing w:after="4" w:line="261" w:lineRule="auto"/>
        <w:jc w:val="both"/>
        <w:rPr>
          <w:rFonts w:ascii="Arial" w:hAnsi="Arial" w:cs="Arial"/>
          <w:b/>
          <w:sz w:val="20"/>
          <w:szCs w:val="20"/>
        </w:rPr>
      </w:pPr>
      <w:r w:rsidRPr="00D76439">
        <w:rPr>
          <w:rFonts w:ascii="Arial" w:hAnsi="Arial" w:cs="Arial"/>
          <w:b/>
          <w:sz w:val="20"/>
          <w:szCs w:val="20"/>
        </w:rPr>
        <w:t>VIII. GARANCIJSKA DOBA</w:t>
      </w:r>
    </w:p>
    <w:p w14:paraId="3927D094"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14. člen</w:t>
      </w:r>
    </w:p>
    <w:p w14:paraId="47799309" w14:textId="77777777" w:rsidR="00711B2B" w:rsidRPr="00D76439" w:rsidRDefault="00711B2B" w:rsidP="00711B2B">
      <w:pPr>
        <w:tabs>
          <w:tab w:val="left" w:pos="615"/>
        </w:tabs>
        <w:spacing w:after="4" w:line="261" w:lineRule="auto"/>
        <w:ind w:left="21" w:hanging="10"/>
        <w:jc w:val="both"/>
        <w:rPr>
          <w:rFonts w:ascii="Arial" w:eastAsia="Arial" w:hAnsi="Arial" w:cs="Arial"/>
          <w:sz w:val="20"/>
          <w:szCs w:val="20"/>
        </w:rPr>
      </w:pPr>
    </w:p>
    <w:p w14:paraId="1E0A8EDF" w14:textId="77777777" w:rsidR="00711B2B" w:rsidRPr="00D76439" w:rsidRDefault="00711B2B" w:rsidP="00711B2B">
      <w:pPr>
        <w:tabs>
          <w:tab w:val="left" w:pos="615"/>
        </w:tabs>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Izvajalec zagotavlja garancijo za kakovost opravljenih storitev in sicer 12 mesecev od trenutka, ko železniško vozilo z vgrajenimi popravljenimi moduli prične redno obratovati oziroma 24 mesecev od dobave naročniku, odvisno od tega, katera okoliščina nastopi prej.</w:t>
      </w:r>
    </w:p>
    <w:p w14:paraId="1617C93F" w14:textId="77777777" w:rsidR="00711B2B" w:rsidRPr="00D76439" w:rsidRDefault="00711B2B" w:rsidP="00711B2B">
      <w:pPr>
        <w:tabs>
          <w:tab w:val="left" w:pos="615"/>
        </w:tabs>
        <w:spacing w:after="4" w:line="261" w:lineRule="auto"/>
        <w:ind w:left="21" w:hanging="10"/>
        <w:jc w:val="both"/>
        <w:rPr>
          <w:rFonts w:ascii="Arial" w:eastAsia="Arial" w:hAnsi="Arial" w:cs="Arial"/>
          <w:sz w:val="20"/>
          <w:szCs w:val="20"/>
        </w:rPr>
      </w:pPr>
    </w:p>
    <w:p w14:paraId="29902D43" w14:textId="77777777" w:rsidR="00711B2B" w:rsidRPr="00D76439" w:rsidRDefault="00711B2B" w:rsidP="00711B2B">
      <w:pPr>
        <w:tabs>
          <w:tab w:val="left" w:pos="615"/>
        </w:tabs>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Izvajalec je dolžan naročniku povrniti vse nastale stroške popravila ali zamenjave pogodbenega blaga v uporabi v garancijski dobi. </w:t>
      </w:r>
    </w:p>
    <w:p w14:paraId="1B251FBC" w14:textId="77777777" w:rsidR="00711B2B" w:rsidRPr="00D76439" w:rsidRDefault="00711B2B" w:rsidP="00711B2B">
      <w:pPr>
        <w:tabs>
          <w:tab w:val="left" w:pos="615"/>
        </w:tabs>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Izvajalec na osnovi specificiranih stroškov s strani naročnika povrne naročniku vse v prvem odstavku tega člena definirane nastale stroške.</w:t>
      </w:r>
    </w:p>
    <w:p w14:paraId="7A3F3234" w14:textId="77777777" w:rsidR="00711B2B" w:rsidRPr="00D76439" w:rsidRDefault="00711B2B" w:rsidP="00711B2B">
      <w:pPr>
        <w:tabs>
          <w:tab w:val="left" w:pos="615"/>
        </w:tabs>
        <w:spacing w:after="4" w:line="261" w:lineRule="auto"/>
        <w:ind w:left="21" w:hanging="10"/>
        <w:jc w:val="both"/>
        <w:rPr>
          <w:rFonts w:ascii="Arial" w:eastAsia="Arial" w:hAnsi="Arial" w:cs="Arial"/>
          <w:sz w:val="20"/>
          <w:szCs w:val="20"/>
        </w:rPr>
      </w:pPr>
    </w:p>
    <w:p w14:paraId="6575FCF5" w14:textId="77777777" w:rsidR="00711B2B" w:rsidRPr="00D76439" w:rsidRDefault="00711B2B" w:rsidP="00711B2B">
      <w:pPr>
        <w:spacing w:after="4" w:line="261" w:lineRule="auto"/>
        <w:rPr>
          <w:rFonts w:ascii="Arial" w:hAnsi="Arial" w:cs="Arial"/>
          <w:b/>
          <w:sz w:val="20"/>
          <w:szCs w:val="20"/>
        </w:rPr>
      </w:pPr>
      <w:r w:rsidRPr="00D76439">
        <w:rPr>
          <w:rFonts w:ascii="Arial" w:hAnsi="Arial" w:cs="Arial"/>
          <w:b/>
          <w:sz w:val="20"/>
          <w:szCs w:val="20"/>
        </w:rPr>
        <w:t>IX. POGODBENA KAZEN</w:t>
      </w:r>
    </w:p>
    <w:p w14:paraId="7A763DCF"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15. člen</w:t>
      </w:r>
    </w:p>
    <w:p w14:paraId="252E233D"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760AAA82"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V primeru zamude roka izvedbe ima naročnik pravico do pogodbene kazni, in sicer 5‰ za vsak dopolnjen teden zamude od vrednosti blaga, z dobavo katerega je izvajalec v zamudi, vendar največ 10% vrednosti posameznega naročila.</w:t>
      </w:r>
    </w:p>
    <w:p w14:paraId="123C24C8"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285BC155"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16. člen</w:t>
      </w:r>
    </w:p>
    <w:p w14:paraId="6314A7F4"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2A7C1FD2"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Pogodbeni stranki sta sporazumni, da se specifikacija dobav, kakor tudi vsa poslovna, komercialna, tehnična in proizvodna dokumentacija šteje kot poslovna tajnost. </w:t>
      </w:r>
    </w:p>
    <w:p w14:paraId="76DD8F81"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2CD74E5C" w14:textId="77777777" w:rsidR="00711B2B" w:rsidRPr="00D76439" w:rsidRDefault="00711B2B" w:rsidP="00711B2B">
      <w:pPr>
        <w:jc w:val="both"/>
        <w:rPr>
          <w:rFonts w:ascii="Arial" w:hAnsi="Arial" w:cs="Arial"/>
          <w:b/>
          <w:sz w:val="20"/>
          <w:szCs w:val="20"/>
        </w:rPr>
      </w:pPr>
    </w:p>
    <w:p w14:paraId="5AE5FB0F" w14:textId="77777777" w:rsidR="00711B2B" w:rsidRPr="00D76439" w:rsidRDefault="00711B2B" w:rsidP="00711B2B">
      <w:pPr>
        <w:jc w:val="both"/>
        <w:rPr>
          <w:rFonts w:ascii="Arial" w:hAnsi="Arial" w:cs="Arial"/>
          <w:b/>
          <w:sz w:val="20"/>
          <w:szCs w:val="20"/>
        </w:rPr>
      </w:pPr>
      <w:r w:rsidRPr="00D76439">
        <w:rPr>
          <w:rFonts w:ascii="Arial" w:hAnsi="Arial" w:cs="Arial"/>
          <w:b/>
          <w:sz w:val="20"/>
          <w:szCs w:val="20"/>
        </w:rPr>
        <w:t>X. FINANČNO ZAVAROVANJE</w:t>
      </w:r>
    </w:p>
    <w:p w14:paraId="43DD4DE8"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17. člen</w:t>
      </w:r>
    </w:p>
    <w:p w14:paraId="1C02A6DC" w14:textId="77777777" w:rsidR="00711B2B" w:rsidRPr="00D76439" w:rsidRDefault="00711B2B" w:rsidP="00711B2B">
      <w:pPr>
        <w:jc w:val="both"/>
        <w:rPr>
          <w:rFonts w:ascii="Arial" w:eastAsia="Batang" w:hAnsi="Arial" w:cs="Arial"/>
          <w:sz w:val="20"/>
          <w:szCs w:val="20"/>
          <w:lang w:eastAsia="ko-KR"/>
        </w:rPr>
      </w:pPr>
      <w:r w:rsidRPr="00D76439">
        <w:rPr>
          <w:rFonts w:ascii="Arial" w:eastAsia="Batang" w:hAnsi="Arial" w:cs="Arial"/>
          <w:sz w:val="20"/>
          <w:szCs w:val="20"/>
          <w:lang w:eastAsia="ko-KR"/>
        </w:rPr>
        <w:t xml:space="preserve">Za vestno in kakovostno popravilo IGBT modulov mora izvajalec v roku 15 delovnih dni po podpisu pogodbe izročiti naročniku SŽ – Vleka in tehnika, d.o.o., nepreklicno bančno garancijo, v skladu z vzorcem, ki je sestavni del te razpisne dokumentacije, razpisni obrazec 7 - Zavarovanje za dobro izvedbo pogodbenih obveznosti, vnovčljivo na prvi poziv ali </w:t>
      </w:r>
      <w:r w:rsidRPr="00D76439">
        <w:rPr>
          <w:rFonts w:ascii="Arial" w:eastAsia="Batang" w:hAnsi="Arial" w:cs="Arial"/>
          <w:sz w:val="20"/>
          <w:szCs w:val="20"/>
          <w:lang w:eastAsia="ko-KR"/>
        </w:rPr>
        <w:lastRenderedPageBreak/>
        <w:t>kavcijsko zavarovanje zavarovalnice za dobro izvedbo pogodbenih obveznosti v znesku 10% pogodbene vrednosti z DDV in veljavnostjo za ves čas trajanja pogodbenega razmerja in še 60 dni po dostavi zadnjega popravljenega IGBT modula na lokacijo naročnika.</w:t>
      </w:r>
    </w:p>
    <w:p w14:paraId="2CC7F6C7" w14:textId="77777777" w:rsidR="00711B2B" w:rsidRPr="00D76439" w:rsidRDefault="00711B2B" w:rsidP="00711B2B">
      <w:pPr>
        <w:jc w:val="both"/>
        <w:rPr>
          <w:rFonts w:ascii="Arial" w:eastAsia="Batang" w:hAnsi="Arial" w:cs="Arial"/>
          <w:sz w:val="20"/>
          <w:szCs w:val="20"/>
          <w:lang w:eastAsia="ko-KR"/>
        </w:rPr>
      </w:pPr>
    </w:p>
    <w:p w14:paraId="0E52F442" w14:textId="77777777" w:rsidR="00711B2B" w:rsidRPr="00D76439" w:rsidRDefault="00711B2B" w:rsidP="00711B2B">
      <w:pPr>
        <w:tabs>
          <w:tab w:val="left" w:pos="3710"/>
        </w:tabs>
        <w:spacing w:line="276" w:lineRule="auto"/>
        <w:jc w:val="center"/>
        <w:rPr>
          <w:rFonts w:ascii="Arial" w:hAnsi="Arial" w:cs="Arial"/>
          <w:sz w:val="20"/>
          <w:szCs w:val="20"/>
        </w:rPr>
      </w:pPr>
      <w:r w:rsidRPr="00D76439">
        <w:rPr>
          <w:rFonts w:ascii="Arial" w:hAnsi="Arial" w:cs="Arial"/>
          <w:sz w:val="20"/>
          <w:szCs w:val="20"/>
        </w:rPr>
        <w:t>18. člen</w:t>
      </w:r>
    </w:p>
    <w:p w14:paraId="1F7131CA" w14:textId="77777777" w:rsidR="00711B2B" w:rsidRPr="00D76439" w:rsidRDefault="00711B2B" w:rsidP="00711B2B">
      <w:pPr>
        <w:autoSpaceDE w:val="0"/>
        <w:autoSpaceDN w:val="0"/>
        <w:adjustRightInd w:val="0"/>
        <w:jc w:val="both"/>
        <w:rPr>
          <w:rFonts w:ascii="Arial" w:hAnsi="Arial" w:cs="Arial"/>
          <w:sz w:val="20"/>
          <w:szCs w:val="20"/>
        </w:rPr>
      </w:pPr>
      <w:r w:rsidRPr="00D76439">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548FD37F" w14:textId="77777777" w:rsidR="00711B2B" w:rsidRPr="00D76439" w:rsidRDefault="00711B2B" w:rsidP="00711B2B">
      <w:pPr>
        <w:tabs>
          <w:tab w:val="left" w:pos="3225"/>
        </w:tabs>
        <w:autoSpaceDE w:val="0"/>
        <w:autoSpaceDN w:val="0"/>
        <w:adjustRightInd w:val="0"/>
        <w:jc w:val="both"/>
        <w:rPr>
          <w:rFonts w:ascii="Arial" w:hAnsi="Arial" w:cs="Arial"/>
          <w:sz w:val="20"/>
          <w:szCs w:val="20"/>
        </w:rPr>
      </w:pPr>
      <w:r w:rsidRPr="00D76439">
        <w:rPr>
          <w:rFonts w:ascii="Arial" w:hAnsi="Arial" w:cs="Arial"/>
          <w:sz w:val="20"/>
          <w:szCs w:val="20"/>
        </w:rPr>
        <w:tab/>
      </w:r>
    </w:p>
    <w:p w14:paraId="2CB1830F" w14:textId="77777777" w:rsidR="00711B2B" w:rsidRPr="00D76439" w:rsidRDefault="00711B2B" w:rsidP="00711B2B">
      <w:pPr>
        <w:autoSpaceDE w:val="0"/>
        <w:autoSpaceDN w:val="0"/>
        <w:adjustRightInd w:val="0"/>
        <w:jc w:val="both"/>
        <w:rPr>
          <w:i/>
        </w:rPr>
      </w:pPr>
      <w:r w:rsidRPr="00D76439">
        <w:rPr>
          <w:rFonts w:ascii="Arial" w:hAnsi="Arial" w:cs="Arial"/>
          <w:sz w:val="20"/>
          <w:szCs w:val="20"/>
        </w:rPr>
        <w:t xml:space="preserve">Za pokritje teh stroškov bo izvajalec naročniku v roku </w:t>
      </w:r>
      <w:r w:rsidRPr="003E218F">
        <w:rPr>
          <w:rFonts w:ascii="Arial" w:hAnsi="Arial" w:cs="Arial"/>
          <w:color w:val="EE0000"/>
          <w:sz w:val="20"/>
          <w:szCs w:val="20"/>
        </w:rPr>
        <w:t xml:space="preserve">15 delovnih dni </w:t>
      </w:r>
      <w:r w:rsidRPr="00D76439">
        <w:rPr>
          <w:rFonts w:ascii="Arial" w:hAnsi="Arial" w:cs="Arial"/>
          <w:sz w:val="20"/>
          <w:szCs w:val="20"/>
        </w:rPr>
        <w:t xml:space="preserve">po prvi dobavi ustrezno popravljenih IGBT modulov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30FD9AB6" w14:textId="77777777" w:rsidR="00711B2B" w:rsidRPr="00D76439" w:rsidRDefault="00711B2B" w:rsidP="00711B2B">
      <w:pPr>
        <w:autoSpaceDE w:val="0"/>
        <w:autoSpaceDN w:val="0"/>
        <w:adjustRightInd w:val="0"/>
        <w:jc w:val="both"/>
        <w:rPr>
          <w:rFonts w:ascii="Arial" w:hAnsi="Arial" w:cs="Arial"/>
          <w:sz w:val="20"/>
          <w:szCs w:val="20"/>
        </w:rPr>
      </w:pPr>
    </w:p>
    <w:p w14:paraId="0C24FDCE" w14:textId="77777777" w:rsidR="00711B2B" w:rsidRPr="00D76439" w:rsidRDefault="00711B2B" w:rsidP="00711B2B">
      <w:pPr>
        <w:autoSpaceDE w:val="0"/>
        <w:autoSpaceDN w:val="0"/>
        <w:adjustRightInd w:val="0"/>
        <w:jc w:val="both"/>
        <w:rPr>
          <w:rFonts w:ascii="Arial" w:hAnsi="Arial" w:cs="Arial"/>
          <w:sz w:val="20"/>
          <w:szCs w:val="20"/>
        </w:rPr>
      </w:pPr>
      <w:r w:rsidRPr="00D7643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02297878" w14:textId="77777777" w:rsidR="00711B2B" w:rsidRPr="00D76439" w:rsidRDefault="00711B2B" w:rsidP="00711B2B">
      <w:pPr>
        <w:rPr>
          <w:rFonts w:ascii="Arial" w:hAnsi="Arial" w:cs="Arial"/>
          <w:sz w:val="20"/>
          <w:szCs w:val="20"/>
        </w:rPr>
      </w:pPr>
    </w:p>
    <w:p w14:paraId="0BFF42A7" w14:textId="77777777" w:rsidR="00711B2B" w:rsidRPr="00D76439" w:rsidRDefault="00711B2B" w:rsidP="00711B2B">
      <w:pPr>
        <w:tabs>
          <w:tab w:val="left" w:pos="3710"/>
        </w:tabs>
        <w:spacing w:after="4" w:line="276" w:lineRule="auto"/>
        <w:rPr>
          <w:rFonts w:ascii="Arial" w:hAnsi="Arial" w:cs="Arial"/>
          <w:b/>
          <w:sz w:val="20"/>
          <w:szCs w:val="20"/>
        </w:rPr>
      </w:pPr>
      <w:r w:rsidRPr="00D76439">
        <w:rPr>
          <w:rFonts w:ascii="Arial" w:hAnsi="Arial" w:cs="Arial"/>
          <w:b/>
          <w:sz w:val="20"/>
          <w:szCs w:val="20"/>
        </w:rPr>
        <w:t>XI  VIŠJA SILA</w:t>
      </w:r>
    </w:p>
    <w:p w14:paraId="5AACB6D8"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19. člen</w:t>
      </w:r>
    </w:p>
    <w:p w14:paraId="2EEF5374" w14:textId="77777777" w:rsidR="00711B2B" w:rsidRPr="00D76439" w:rsidRDefault="00711B2B" w:rsidP="00711B2B">
      <w:pPr>
        <w:tabs>
          <w:tab w:val="left" w:pos="3710"/>
        </w:tabs>
        <w:spacing w:after="4" w:line="276" w:lineRule="auto"/>
        <w:ind w:left="21" w:hanging="10"/>
        <w:jc w:val="both"/>
        <w:rPr>
          <w:rFonts w:ascii="Arial" w:eastAsia="Arial" w:hAnsi="Arial" w:cs="Arial"/>
          <w:sz w:val="20"/>
          <w:szCs w:val="20"/>
        </w:rPr>
      </w:pPr>
    </w:p>
    <w:p w14:paraId="2E614F46" w14:textId="77777777" w:rsidR="00711B2B" w:rsidRPr="00D76439" w:rsidRDefault="00711B2B" w:rsidP="00711B2B">
      <w:pPr>
        <w:tabs>
          <w:tab w:val="left" w:pos="3710"/>
        </w:tabs>
        <w:spacing w:after="4" w:line="276" w:lineRule="auto"/>
        <w:ind w:left="21" w:hanging="10"/>
        <w:jc w:val="both"/>
        <w:rPr>
          <w:rFonts w:ascii="Arial" w:eastAsia="Arial" w:hAnsi="Arial" w:cs="Arial"/>
          <w:sz w:val="20"/>
          <w:szCs w:val="20"/>
        </w:rPr>
      </w:pPr>
      <w:r w:rsidRPr="00D76439">
        <w:rPr>
          <w:rFonts w:ascii="Arial" w:eastAsia="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662B0ADE" w14:textId="77777777" w:rsidR="00711B2B" w:rsidRPr="00D76439" w:rsidRDefault="00711B2B" w:rsidP="00711B2B">
      <w:pPr>
        <w:tabs>
          <w:tab w:val="left" w:pos="3710"/>
        </w:tabs>
        <w:spacing w:after="4" w:line="276" w:lineRule="auto"/>
        <w:ind w:left="21" w:hanging="10"/>
        <w:jc w:val="both"/>
        <w:rPr>
          <w:rFonts w:ascii="Arial" w:eastAsia="Arial" w:hAnsi="Arial" w:cs="Arial"/>
          <w:sz w:val="20"/>
          <w:szCs w:val="20"/>
        </w:rPr>
      </w:pPr>
      <w:r w:rsidRPr="00D76439">
        <w:rPr>
          <w:rFonts w:ascii="Arial" w:eastAsia="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C4CC9B5" w14:textId="77777777" w:rsidR="00711B2B" w:rsidRPr="00D76439" w:rsidRDefault="00711B2B" w:rsidP="00711B2B">
      <w:pPr>
        <w:tabs>
          <w:tab w:val="left" w:pos="3710"/>
        </w:tabs>
        <w:spacing w:after="4" w:line="276" w:lineRule="auto"/>
        <w:ind w:left="21" w:hanging="10"/>
        <w:jc w:val="both"/>
        <w:rPr>
          <w:rFonts w:ascii="Arial" w:eastAsia="Arial" w:hAnsi="Arial" w:cs="Arial"/>
          <w:sz w:val="20"/>
          <w:szCs w:val="20"/>
        </w:rPr>
      </w:pPr>
      <w:r w:rsidRPr="00D76439">
        <w:rPr>
          <w:rFonts w:ascii="Arial" w:eastAsia="Arial" w:hAnsi="Arial" w:cs="Arial"/>
          <w:sz w:val="20"/>
          <w:szCs w:val="20"/>
        </w:rPr>
        <w:t>Nobena od pogodbenih strank ni odgovorna za neizpolnitev katerekoli izmed svojih obveznosti iz razlogov, ki so posledica višje sile.</w:t>
      </w:r>
    </w:p>
    <w:p w14:paraId="48E2DD2D" w14:textId="77777777" w:rsidR="00711B2B" w:rsidRPr="00D76439" w:rsidRDefault="00711B2B" w:rsidP="00711B2B">
      <w:pPr>
        <w:tabs>
          <w:tab w:val="left" w:pos="3710"/>
        </w:tabs>
        <w:spacing w:after="4" w:line="276" w:lineRule="auto"/>
        <w:ind w:left="21" w:hanging="10"/>
        <w:jc w:val="both"/>
        <w:rPr>
          <w:rFonts w:ascii="Arial" w:eastAsia="Arial" w:hAnsi="Arial" w:cs="Arial"/>
          <w:sz w:val="20"/>
          <w:szCs w:val="20"/>
        </w:rPr>
      </w:pPr>
    </w:p>
    <w:p w14:paraId="424BD892" w14:textId="77777777" w:rsidR="00711B2B" w:rsidRPr="00D76439" w:rsidRDefault="00711B2B" w:rsidP="00711B2B">
      <w:pPr>
        <w:tabs>
          <w:tab w:val="left" w:pos="864"/>
        </w:tabs>
        <w:spacing w:before="120"/>
        <w:ind w:left="864" w:right="-752" w:hanging="864"/>
        <w:jc w:val="both"/>
        <w:rPr>
          <w:rFonts w:ascii="Arial" w:hAnsi="Arial" w:cs="Arial"/>
          <w:b/>
          <w:sz w:val="20"/>
          <w:szCs w:val="20"/>
        </w:rPr>
      </w:pPr>
      <w:r w:rsidRPr="00D76439">
        <w:rPr>
          <w:rFonts w:ascii="Arial" w:hAnsi="Arial" w:cs="Arial"/>
          <w:b/>
          <w:sz w:val="20"/>
          <w:szCs w:val="20"/>
        </w:rPr>
        <w:t>XII. SKLADNOST S PRAVILI IZVOZA</w:t>
      </w:r>
    </w:p>
    <w:p w14:paraId="72C02EFB" w14:textId="77777777" w:rsidR="00711B2B" w:rsidRPr="00D76439" w:rsidRDefault="00711B2B" w:rsidP="00711B2B">
      <w:pPr>
        <w:tabs>
          <w:tab w:val="left" w:pos="3710"/>
        </w:tabs>
        <w:spacing w:line="276" w:lineRule="auto"/>
        <w:jc w:val="center"/>
        <w:rPr>
          <w:rFonts w:ascii="Arial" w:hAnsi="Arial" w:cs="Arial"/>
          <w:sz w:val="20"/>
          <w:szCs w:val="20"/>
        </w:rPr>
      </w:pPr>
      <w:r w:rsidRPr="00D76439">
        <w:rPr>
          <w:rFonts w:ascii="Arial" w:hAnsi="Arial" w:cs="Arial"/>
          <w:sz w:val="20"/>
          <w:szCs w:val="20"/>
        </w:rPr>
        <w:t>20. člen</w:t>
      </w:r>
    </w:p>
    <w:p w14:paraId="51D73A22" w14:textId="77777777" w:rsidR="00711B2B" w:rsidRPr="00D76439" w:rsidRDefault="00711B2B" w:rsidP="00711B2B">
      <w:pPr>
        <w:autoSpaceDE w:val="0"/>
        <w:autoSpaceDN w:val="0"/>
        <w:adjustRightInd w:val="0"/>
        <w:jc w:val="both"/>
        <w:rPr>
          <w:rFonts w:ascii="Arial" w:hAnsi="Arial" w:cs="Arial"/>
          <w:sz w:val="20"/>
          <w:szCs w:val="20"/>
        </w:rPr>
      </w:pPr>
      <w:r w:rsidRPr="00D76439">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48DE1A5F" w14:textId="77777777" w:rsidR="00711B2B" w:rsidRPr="00D76439" w:rsidRDefault="00711B2B" w:rsidP="00711B2B">
      <w:pPr>
        <w:tabs>
          <w:tab w:val="left" w:pos="3710"/>
        </w:tabs>
        <w:spacing w:after="4" w:line="276" w:lineRule="auto"/>
        <w:ind w:left="21" w:hanging="10"/>
        <w:jc w:val="both"/>
        <w:rPr>
          <w:rFonts w:ascii="Arial" w:eastAsia="Arial" w:hAnsi="Arial" w:cs="Arial"/>
          <w:sz w:val="20"/>
          <w:szCs w:val="20"/>
        </w:rPr>
      </w:pPr>
    </w:p>
    <w:p w14:paraId="0BA67732" w14:textId="77777777" w:rsidR="00711B2B" w:rsidRPr="00D76439" w:rsidRDefault="00711B2B" w:rsidP="00711B2B">
      <w:pPr>
        <w:autoSpaceDE w:val="0"/>
        <w:autoSpaceDN w:val="0"/>
        <w:adjustRightInd w:val="0"/>
        <w:spacing w:after="4" w:line="261" w:lineRule="auto"/>
        <w:ind w:left="21" w:hanging="10"/>
        <w:jc w:val="both"/>
        <w:rPr>
          <w:rFonts w:ascii="Arial" w:eastAsia="Arial" w:hAnsi="Arial" w:cs="Arial"/>
          <w:sz w:val="20"/>
          <w:szCs w:val="20"/>
        </w:rPr>
      </w:pPr>
    </w:p>
    <w:p w14:paraId="0C3773FC" w14:textId="77777777" w:rsidR="00711B2B" w:rsidRPr="00D76439" w:rsidRDefault="00711B2B" w:rsidP="00711B2B">
      <w:pPr>
        <w:tabs>
          <w:tab w:val="left" w:pos="864"/>
        </w:tabs>
        <w:spacing w:after="4" w:line="261" w:lineRule="auto"/>
        <w:ind w:right="-752"/>
        <w:rPr>
          <w:rFonts w:ascii="Arial" w:hAnsi="Arial" w:cs="Arial"/>
          <w:b/>
          <w:sz w:val="20"/>
          <w:szCs w:val="20"/>
        </w:rPr>
      </w:pPr>
      <w:r w:rsidRPr="00D76439">
        <w:rPr>
          <w:rFonts w:ascii="Arial" w:hAnsi="Arial" w:cs="Arial"/>
          <w:b/>
          <w:sz w:val="20"/>
          <w:szCs w:val="20"/>
        </w:rPr>
        <w:t xml:space="preserve">XIII. PROTIKORUPCIJSKA KLAVZULA </w:t>
      </w:r>
    </w:p>
    <w:p w14:paraId="46695493"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21. člen</w:t>
      </w:r>
    </w:p>
    <w:p w14:paraId="51DE76EC"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5E852EAC"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Na podlagi Zakona o integriteti in preprečevanju korupcije (Ur. l. RS, št. 69/2011-UPB2, 158/20, 3/22 – </w:t>
      </w:r>
      <w:proofErr w:type="spellStart"/>
      <w:r w:rsidRPr="00D76439">
        <w:rPr>
          <w:rFonts w:ascii="Arial" w:eastAsia="Arial" w:hAnsi="Arial" w:cs="Arial"/>
          <w:sz w:val="20"/>
          <w:szCs w:val="20"/>
        </w:rPr>
        <w:t>ZDeb</w:t>
      </w:r>
      <w:proofErr w:type="spellEnd"/>
      <w:r w:rsidRPr="00D76439">
        <w:rPr>
          <w:rFonts w:ascii="Arial" w:eastAsia="Arial" w:hAnsi="Arial" w:cs="Arial"/>
          <w:sz w:val="20"/>
          <w:szCs w:val="20"/>
        </w:rPr>
        <w:t xml:space="preserve"> in 16/23 – </w:t>
      </w:r>
      <w:proofErr w:type="spellStart"/>
      <w:r w:rsidRPr="00D76439">
        <w:rPr>
          <w:rFonts w:ascii="Arial" w:eastAsia="Arial" w:hAnsi="Arial" w:cs="Arial"/>
          <w:sz w:val="20"/>
          <w:szCs w:val="20"/>
        </w:rPr>
        <w:t>ZZPri</w:t>
      </w:r>
      <w:proofErr w:type="spellEnd"/>
      <w:r w:rsidRPr="00D76439">
        <w:rPr>
          <w:rFonts w:ascii="Arial" w:eastAsia="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365C6EC0" w14:textId="77777777" w:rsidR="00711B2B" w:rsidRPr="00D76439" w:rsidRDefault="00711B2B" w:rsidP="00711B2B">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pridobitev posla,</w:t>
      </w:r>
    </w:p>
    <w:p w14:paraId="131195AB" w14:textId="77777777" w:rsidR="00711B2B" w:rsidRPr="00D76439" w:rsidRDefault="00711B2B" w:rsidP="00711B2B">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za sklenitev posla pod ugodnejšimi pogoji,</w:t>
      </w:r>
    </w:p>
    <w:p w14:paraId="24A77366" w14:textId="77777777" w:rsidR="00711B2B" w:rsidRPr="00D76439" w:rsidRDefault="00711B2B" w:rsidP="00711B2B">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za opustitev dolžnega nadzora nad izvajanjem pogodbenih obveznosti,</w:t>
      </w:r>
    </w:p>
    <w:p w14:paraId="4702E553" w14:textId="77777777" w:rsidR="00711B2B" w:rsidRPr="00D76439" w:rsidRDefault="00711B2B" w:rsidP="00711B2B">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5246FC0"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Pogodbeni stranki sta se dolžni vzdržati vsakršnih ravnanj, ki bi na podlagi vsebine iz I. odstavka pomenila kršitev zakonskih določil.</w:t>
      </w:r>
    </w:p>
    <w:p w14:paraId="71E00757"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3A8698B4" w14:textId="77777777" w:rsidR="00711B2B" w:rsidRPr="00D76439" w:rsidRDefault="00711B2B" w:rsidP="00711B2B">
      <w:pPr>
        <w:spacing w:after="4" w:line="261" w:lineRule="auto"/>
        <w:jc w:val="both"/>
        <w:rPr>
          <w:rFonts w:ascii="Arial" w:eastAsia="Arial" w:hAnsi="Arial" w:cs="Arial"/>
          <w:sz w:val="20"/>
          <w:szCs w:val="20"/>
        </w:rPr>
      </w:pPr>
    </w:p>
    <w:p w14:paraId="589D1438" w14:textId="77777777" w:rsidR="00711B2B" w:rsidRPr="00D76439" w:rsidRDefault="00711B2B" w:rsidP="00711B2B">
      <w:pPr>
        <w:spacing w:after="4" w:line="261" w:lineRule="auto"/>
        <w:jc w:val="both"/>
        <w:rPr>
          <w:rFonts w:ascii="Arial" w:eastAsia="Arial" w:hAnsi="Arial" w:cs="Arial"/>
          <w:sz w:val="20"/>
          <w:szCs w:val="20"/>
        </w:rPr>
      </w:pPr>
    </w:p>
    <w:p w14:paraId="1D1D9897" w14:textId="77777777" w:rsidR="00711B2B" w:rsidRPr="00D76439" w:rsidRDefault="00711B2B" w:rsidP="00711B2B">
      <w:pPr>
        <w:tabs>
          <w:tab w:val="left" w:pos="864"/>
        </w:tabs>
        <w:spacing w:after="4" w:line="261" w:lineRule="auto"/>
        <w:ind w:right="-752"/>
        <w:jc w:val="both"/>
        <w:rPr>
          <w:rFonts w:ascii="Arial" w:hAnsi="Arial" w:cs="Arial"/>
          <w:b/>
          <w:sz w:val="20"/>
        </w:rPr>
      </w:pPr>
      <w:r w:rsidRPr="00D76439">
        <w:rPr>
          <w:rFonts w:ascii="Arial" w:hAnsi="Arial" w:cs="Arial"/>
          <w:b/>
          <w:sz w:val="20"/>
        </w:rPr>
        <w:lastRenderedPageBreak/>
        <w:t>XIV. RAZVEZNI POGOJI</w:t>
      </w:r>
    </w:p>
    <w:p w14:paraId="13739015"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22. člen</w:t>
      </w:r>
    </w:p>
    <w:p w14:paraId="536B2415"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50542B25"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Ta pogodba je sklenjena pod razveznim pogojem, ki se uresniči v primeru izpolnitve ene od naslednjih okoliščin:</w:t>
      </w:r>
    </w:p>
    <w:p w14:paraId="48080B66" w14:textId="77777777" w:rsidR="00711B2B" w:rsidRPr="00D76439" w:rsidRDefault="00711B2B" w:rsidP="00711B2B">
      <w:pPr>
        <w:numPr>
          <w:ilvl w:val="0"/>
          <w:numId w:val="52"/>
        </w:numPr>
        <w:tabs>
          <w:tab w:val="left" w:pos="864"/>
        </w:tabs>
        <w:spacing w:after="4" w:line="261" w:lineRule="auto"/>
        <w:jc w:val="both"/>
        <w:rPr>
          <w:rFonts w:ascii="Arial" w:hAnsi="Arial" w:cs="Arial"/>
          <w:sz w:val="20"/>
          <w:szCs w:val="20"/>
        </w:rPr>
      </w:pPr>
      <w:r w:rsidRPr="00D76439">
        <w:rPr>
          <w:rFonts w:ascii="Arial" w:hAnsi="Arial" w:cs="Arial"/>
          <w:sz w:val="20"/>
          <w:szCs w:val="20"/>
        </w:rPr>
        <w:t xml:space="preserve">če bo naročnik seznanjen, da je sodišče s pravnomočno odločitvijo ugotovilo kršitev obveznosti delovne, </w:t>
      </w:r>
      <w:proofErr w:type="spellStart"/>
      <w:r w:rsidRPr="00D76439">
        <w:rPr>
          <w:rFonts w:ascii="Arial" w:hAnsi="Arial" w:cs="Arial"/>
          <w:sz w:val="20"/>
          <w:szCs w:val="20"/>
        </w:rPr>
        <w:t>okoljske</w:t>
      </w:r>
      <w:proofErr w:type="spellEnd"/>
      <w:r w:rsidRPr="00D76439">
        <w:rPr>
          <w:rFonts w:ascii="Arial" w:hAnsi="Arial" w:cs="Arial"/>
          <w:sz w:val="20"/>
          <w:szCs w:val="20"/>
        </w:rPr>
        <w:t xml:space="preserve"> ali socialne zakonodaje s strani izvajalca ali podizvajalca ali </w:t>
      </w:r>
    </w:p>
    <w:p w14:paraId="77AA238A" w14:textId="77777777" w:rsidR="00711B2B" w:rsidRPr="00D76439" w:rsidRDefault="00711B2B" w:rsidP="00711B2B">
      <w:pPr>
        <w:numPr>
          <w:ilvl w:val="0"/>
          <w:numId w:val="52"/>
        </w:numPr>
        <w:tabs>
          <w:tab w:val="left" w:pos="864"/>
        </w:tabs>
        <w:spacing w:after="4" w:line="261" w:lineRule="auto"/>
        <w:jc w:val="both"/>
        <w:rPr>
          <w:rFonts w:ascii="Arial" w:hAnsi="Arial" w:cs="Arial"/>
          <w:sz w:val="20"/>
          <w:szCs w:val="20"/>
        </w:rPr>
      </w:pPr>
      <w:r w:rsidRPr="00D76439">
        <w:rPr>
          <w:rFonts w:ascii="Arial" w:hAnsi="Arial" w:cs="Arial"/>
          <w:sz w:val="20"/>
          <w:szCs w:val="20"/>
        </w:rPr>
        <w:t>če bo naročnik seznanjen, da je pristojni državni organ pri izvajalcu ali podizvajalcu v času izvajanja pogodbe ugotovil najmanj dve kršitvi v zvezi s:</w:t>
      </w:r>
    </w:p>
    <w:p w14:paraId="55225D04" w14:textId="77777777" w:rsidR="00711B2B" w:rsidRPr="00D76439" w:rsidRDefault="00711B2B" w:rsidP="00711B2B">
      <w:pPr>
        <w:numPr>
          <w:ilvl w:val="1"/>
          <w:numId w:val="51"/>
        </w:numPr>
        <w:tabs>
          <w:tab w:val="left" w:pos="864"/>
        </w:tabs>
        <w:spacing w:after="4" w:line="261" w:lineRule="auto"/>
        <w:ind w:right="-754"/>
        <w:jc w:val="both"/>
        <w:rPr>
          <w:rFonts w:ascii="Arial" w:hAnsi="Arial" w:cs="Arial"/>
          <w:sz w:val="20"/>
          <w:szCs w:val="20"/>
        </w:rPr>
      </w:pPr>
      <w:r w:rsidRPr="00D76439">
        <w:rPr>
          <w:rFonts w:ascii="Arial" w:hAnsi="Arial" w:cs="Arial"/>
          <w:sz w:val="20"/>
          <w:szCs w:val="20"/>
        </w:rPr>
        <w:t xml:space="preserve">plačilom za delo, </w:t>
      </w:r>
    </w:p>
    <w:p w14:paraId="22575445" w14:textId="77777777" w:rsidR="00711B2B" w:rsidRPr="00D76439" w:rsidRDefault="00711B2B" w:rsidP="00711B2B">
      <w:pPr>
        <w:numPr>
          <w:ilvl w:val="1"/>
          <w:numId w:val="51"/>
        </w:numPr>
        <w:tabs>
          <w:tab w:val="left" w:pos="864"/>
        </w:tabs>
        <w:spacing w:after="4" w:line="261" w:lineRule="auto"/>
        <w:ind w:right="-754"/>
        <w:jc w:val="both"/>
        <w:rPr>
          <w:rFonts w:ascii="Arial" w:hAnsi="Arial" w:cs="Arial"/>
          <w:sz w:val="20"/>
          <w:szCs w:val="20"/>
        </w:rPr>
      </w:pPr>
      <w:r w:rsidRPr="00D76439">
        <w:rPr>
          <w:rFonts w:ascii="Arial" w:hAnsi="Arial" w:cs="Arial"/>
          <w:sz w:val="20"/>
          <w:szCs w:val="20"/>
        </w:rPr>
        <w:t xml:space="preserve">delovnim časom, </w:t>
      </w:r>
    </w:p>
    <w:p w14:paraId="0B48B18A" w14:textId="77777777" w:rsidR="00711B2B" w:rsidRPr="00D76439" w:rsidRDefault="00711B2B" w:rsidP="00711B2B">
      <w:pPr>
        <w:numPr>
          <w:ilvl w:val="1"/>
          <w:numId w:val="51"/>
        </w:numPr>
        <w:tabs>
          <w:tab w:val="left" w:pos="864"/>
        </w:tabs>
        <w:spacing w:after="4" w:line="261" w:lineRule="auto"/>
        <w:ind w:right="-754"/>
        <w:jc w:val="both"/>
        <w:rPr>
          <w:rFonts w:ascii="Arial" w:hAnsi="Arial" w:cs="Arial"/>
          <w:sz w:val="20"/>
          <w:szCs w:val="20"/>
        </w:rPr>
      </w:pPr>
      <w:r w:rsidRPr="00D76439">
        <w:rPr>
          <w:rFonts w:ascii="Arial" w:hAnsi="Arial" w:cs="Arial"/>
          <w:sz w:val="20"/>
          <w:szCs w:val="20"/>
        </w:rPr>
        <w:t xml:space="preserve">počitki, </w:t>
      </w:r>
    </w:p>
    <w:p w14:paraId="7ECF9FC5" w14:textId="77777777" w:rsidR="00711B2B" w:rsidRPr="00D76439" w:rsidRDefault="00711B2B" w:rsidP="00711B2B">
      <w:pPr>
        <w:numPr>
          <w:ilvl w:val="1"/>
          <w:numId w:val="51"/>
        </w:numPr>
        <w:tabs>
          <w:tab w:val="left" w:pos="864"/>
        </w:tabs>
        <w:spacing w:after="4" w:line="261" w:lineRule="auto"/>
        <w:jc w:val="both"/>
        <w:rPr>
          <w:rFonts w:ascii="Arial" w:hAnsi="Arial" w:cs="Arial"/>
          <w:sz w:val="20"/>
          <w:szCs w:val="20"/>
        </w:rPr>
      </w:pPr>
      <w:r w:rsidRPr="00D76439">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7E3141F2" w14:textId="77777777" w:rsidR="00711B2B" w:rsidRPr="00D76439" w:rsidRDefault="00711B2B" w:rsidP="00711B2B">
      <w:pPr>
        <w:tabs>
          <w:tab w:val="left" w:pos="864"/>
        </w:tabs>
        <w:ind w:left="1440"/>
        <w:jc w:val="both"/>
        <w:rPr>
          <w:rFonts w:ascii="Arial" w:hAnsi="Arial" w:cs="Arial"/>
          <w:sz w:val="20"/>
          <w:szCs w:val="20"/>
        </w:rPr>
      </w:pPr>
      <w:r w:rsidRPr="00D76439">
        <w:rPr>
          <w:rFonts w:ascii="Arial" w:hAnsi="Arial" w:cs="Arial"/>
          <w:sz w:val="20"/>
          <w:szCs w:val="20"/>
        </w:rPr>
        <w:t xml:space="preserve"> </w:t>
      </w:r>
    </w:p>
    <w:p w14:paraId="42BBEB02" w14:textId="77777777" w:rsidR="00711B2B" w:rsidRPr="00D76439" w:rsidRDefault="00711B2B" w:rsidP="00711B2B">
      <w:pPr>
        <w:tabs>
          <w:tab w:val="left" w:pos="864"/>
        </w:tabs>
        <w:spacing w:after="4" w:line="261" w:lineRule="auto"/>
        <w:ind w:left="21" w:hanging="10"/>
        <w:jc w:val="both"/>
        <w:rPr>
          <w:rFonts w:ascii="Arial" w:eastAsia="Arial" w:hAnsi="Arial" w:cs="Arial"/>
          <w:sz w:val="20"/>
          <w:szCs w:val="22"/>
        </w:rPr>
      </w:pPr>
      <w:r w:rsidRPr="00D76439">
        <w:rPr>
          <w:rFonts w:ascii="Arial" w:eastAsia="Arial" w:hAnsi="Arial" w:cs="Arial"/>
          <w:sz w:val="20"/>
          <w:szCs w:val="22"/>
        </w:rPr>
        <w:t>V primeru seznanitve naročnika s kršitvijo, bo naročnik ravnal v skladu s tretjo alinejo 4. odstavka 67. člena ZJN-3.</w:t>
      </w:r>
    </w:p>
    <w:p w14:paraId="3E337C93" w14:textId="77777777" w:rsidR="00711B2B" w:rsidRPr="00D76439" w:rsidRDefault="00711B2B" w:rsidP="00711B2B">
      <w:pPr>
        <w:tabs>
          <w:tab w:val="left" w:pos="864"/>
        </w:tabs>
        <w:spacing w:after="4" w:line="261" w:lineRule="auto"/>
        <w:ind w:left="21" w:right="-754" w:hanging="10"/>
        <w:rPr>
          <w:rFonts w:ascii="Arial" w:eastAsia="Arial" w:hAnsi="Arial" w:cs="Arial"/>
          <w:sz w:val="20"/>
          <w:szCs w:val="20"/>
        </w:rPr>
      </w:pPr>
    </w:p>
    <w:p w14:paraId="583EECDE" w14:textId="77777777" w:rsidR="00711B2B" w:rsidRPr="00D76439" w:rsidRDefault="00711B2B" w:rsidP="00711B2B">
      <w:pPr>
        <w:spacing w:after="4" w:line="261" w:lineRule="auto"/>
        <w:ind w:left="21" w:hanging="10"/>
        <w:jc w:val="both"/>
        <w:rPr>
          <w:rFonts w:ascii="Arial" w:eastAsia="Arial" w:hAnsi="Arial" w:cs="Arial"/>
          <w:strike/>
          <w:sz w:val="20"/>
          <w:szCs w:val="20"/>
        </w:rPr>
      </w:pPr>
      <w:r w:rsidRPr="00D76439">
        <w:rPr>
          <w:rFonts w:ascii="Arial" w:eastAsia="Arial" w:hAnsi="Arial" w:cs="Arial"/>
          <w:sz w:val="20"/>
          <w:szCs w:val="20"/>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p>
    <w:p w14:paraId="0111D5D9"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2445871A" w14:textId="77777777" w:rsidR="00711B2B" w:rsidRPr="00D76439" w:rsidRDefault="00711B2B" w:rsidP="00711B2B">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Če naročnik v roku šestdeset (60) dni od seznanitve s kršitvijo ne začne novega postopka javnega naročila, se šteje, da je pogodba razvezana šestdeseti dan od seznanitve s kršitvijo.</w:t>
      </w:r>
    </w:p>
    <w:p w14:paraId="1A5CBCCD" w14:textId="77777777" w:rsidR="00711B2B" w:rsidRPr="00D76439" w:rsidRDefault="00711B2B" w:rsidP="00711B2B">
      <w:pPr>
        <w:tabs>
          <w:tab w:val="left" w:pos="864"/>
        </w:tabs>
        <w:spacing w:after="4" w:line="261" w:lineRule="auto"/>
        <w:ind w:left="21" w:right="-752" w:hanging="10"/>
        <w:jc w:val="both"/>
        <w:rPr>
          <w:rFonts w:ascii="Arial" w:eastAsia="Arial" w:hAnsi="Arial" w:cs="Arial"/>
          <w:b/>
          <w:sz w:val="20"/>
          <w:szCs w:val="20"/>
        </w:rPr>
      </w:pPr>
    </w:p>
    <w:p w14:paraId="72C3C6F8" w14:textId="77777777" w:rsidR="00711B2B" w:rsidRPr="00D76439" w:rsidRDefault="00711B2B" w:rsidP="00711B2B">
      <w:pPr>
        <w:tabs>
          <w:tab w:val="left" w:pos="864"/>
        </w:tabs>
        <w:spacing w:after="4" w:line="261" w:lineRule="auto"/>
        <w:ind w:left="360" w:right="-752"/>
        <w:jc w:val="both"/>
        <w:rPr>
          <w:rFonts w:ascii="Arial" w:hAnsi="Arial" w:cs="Arial"/>
          <w:b/>
          <w:sz w:val="20"/>
          <w:szCs w:val="20"/>
        </w:rPr>
      </w:pPr>
    </w:p>
    <w:p w14:paraId="5BB50D05" w14:textId="77777777" w:rsidR="00711B2B" w:rsidRPr="00D76439" w:rsidRDefault="00711B2B" w:rsidP="00711B2B">
      <w:pPr>
        <w:tabs>
          <w:tab w:val="left" w:pos="864"/>
        </w:tabs>
        <w:spacing w:after="4" w:line="261" w:lineRule="auto"/>
        <w:ind w:right="-752"/>
        <w:jc w:val="both"/>
        <w:rPr>
          <w:rFonts w:ascii="Arial" w:hAnsi="Arial" w:cs="Arial"/>
          <w:b/>
          <w:sz w:val="20"/>
          <w:szCs w:val="20"/>
        </w:rPr>
      </w:pPr>
      <w:r w:rsidRPr="00D76439">
        <w:rPr>
          <w:rFonts w:ascii="Arial" w:hAnsi="Arial" w:cs="Arial"/>
          <w:b/>
          <w:sz w:val="20"/>
          <w:szCs w:val="20"/>
        </w:rPr>
        <w:t>XV. KONČNE DOLOČBE</w:t>
      </w:r>
    </w:p>
    <w:p w14:paraId="4BC150DB"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23. člen</w:t>
      </w:r>
    </w:p>
    <w:p w14:paraId="5247CBCE" w14:textId="77777777" w:rsidR="00711B2B" w:rsidRPr="00D76439" w:rsidRDefault="00711B2B" w:rsidP="00711B2B">
      <w:pPr>
        <w:jc w:val="both"/>
        <w:rPr>
          <w:rFonts w:ascii="Arial" w:hAnsi="Arial" w:cs="Arial"/>
          <w:sz w:val="20"/>
          <w:szCs w:val="20"/>
        </w:rPr>
      </w:pPr>
    </w:p>
    <w:p w14:paraId="27628D68"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Morebitna nesoglasja iz te pogodbe bosta pogodbeni stranki reševali sporazumno, v nasprotnem primeru pa bo spore reševalo pristojno sodišče v Ljubljani.</w:t>
      </w:r>
    </w:p>
    <w:p w14:paraId="0AD79405" w14:textId="77777777" w:rsidR="00711B2B" w:rsidRPr="00D76439" w:rsidRDefault="00711B2B" w:rsidP="00711B2B">
      <w:pPr>
        <w:jc w:val="both"/>
        <w:rPr>
          <w:rFonts w:ascii="Arial" w:hAnsi="Arial" w:cs="Arial"/>
          <w:sz w:val="20"/>
          <w:szCs w:val="20"/>
        </w:rPr>
      </w:pPr>
    </w:p>
    <w:p w14:paraId="0B563100" w14:textId="77777777" w:rsidR="00711B2B" w:rsidRPr="00D76439" w:rsidRDefault="00711B2B" w:rsidP="00711B2B">
      <w:pPr>
        <w:spacing w:after="4" w:line="240" w:lineRule="exact"/>
        <w:ind w:left="21" w:hanging="10"/>
        <w:jc w:val="both"/>
        <w:rPr>
          <w:rFonts w:ascii="Arial" w:eastAsia="Arial" w:hAnsi="Arial" w:cs="Arial"/>
          <w:sz w:val="20"/>
          <w:szCs w:val="20"/>
        </w:rPr>
      </w:pPr>
      <w:r w:rsidRPr="00D76439">
        <w:rPr>
          <w:rFonts w:ascii="Arial" w:eastAsia="Arial" w:hAnsi="Arial" w:cs="Arial"/>
          <w:sz w:val="20"/>
          <w:szCs w:val="20"/>
        </w:rPr>
        <w:t xml:space="preserve">Skrbnik pogodbe s strani naročnika je…………………, Tel.:………………….., e-pošta:………………………... </w:t>
      </w:r>
    </w:p>
    <w:p w14:paraId="04A294C9" w14:textId="77777777" w:rsidR="00711B2B" w:rsidRPr="00D76439" w:rsidRDefault="00711B2B" w:rsidP="00711B2B">
      <w:pPr>
        <w:spacing w:after="4" w:line="240" w:lineRule="exact"/>
        <w:ind w:left="21" w:hanging="10"/>
        <w:jc w:val="both"/>
        <w:rPr>
          <w:rFonts w:ascii="Arial" w:eastAsia="Arial" w:hAnsi="Arial" w:cs="Arial"/>
          <w:sz w:val="20"/>
          <w:szCs w:val="20"/>
        </w:rPr>
      </w:pPr>
    </w:p>
    <w:p w14:paraId="6C3296F1" w14:textId="77777777" w:rsidR="00711B2B" w:rsidRPr="00D76439" w:rsidRDefault="00711B2B" w:rsidP="00711B2B">
      <w:pPr>
        <w:spacing w:after="4" w:line="240" w:lineRule="exact"/>
        <w:ind w:left="21" w:hanging="10"/>
        <w:jc w:val="both"/>
        <w:rPr>
          <w:rFonts w:ascii="Arial" w:eastAsia="Arial" w:hAnsi="Arial" w:cs="Arial"/>
          <w:sz w:val="20"/>
          <w:szCs w:val="20"/>
        </w:rPr>
      </w:pPr>
      <w:r w:rsidRPr="00D76439">
        <w:rPr>
          <w:rFonts w:ascii="Arial" w:eastAsia="Arial" w:hAnsi="Arial" w:cs="Arial"/>
          <w:sz w:val="20"/>
          <w:szCs w:val="20"/>
        </w:rPr>
        <w:t>Skrbnik pogodbe s strani izvajalca je…………………., Tel.:…………………, e-pošta:……………………….</w:t>
      </w:r>
    </w:p>
    <w:p w14:paraId="6BD59708" w14:textId="77777777" w:rsidR="00711B2B" w:rsidRPr="00D76439" w:rsidRDefault="00711B2B" w:rsidP="00711B2B">
      <w:pPr>
        <w:spacing w:after="4" w:line="261" w:lineRule="auto"/>
        <w:ind w:left="21" w:hanging="10"/>
        <w:jc w:val="center"/>
        <w:rPr>
          <w:rFonts w:ascii="Arial" w:eastAsia="Arial" w:hAnsi="Arial" w:cs="Arial"/>
          <w:sz w:val="20"/>
          <w:szCs w:val="20"/>
        </w:rPr>
      </w:pPr>
    </w:p>
    <w:p w14:paraId="7C0FF4EE" w14:textId="77777777" w:rsidR="00711B2B" w:rsidRPr="00D76439" w:rsidRDefault="00711B2B" w:rsidP="00711B2B">
      <w:pPr>
        <w:autoSpaceDE w:val="0"/>
        <w:autoSpaceDN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0B344560" w14:textId="77777777" w:rsidR="00711B2B" w:rsidRPr="00D76439" w:rsidRDefault="00711B2B" w:rsidP="00711B2B">
      <w:pPr>
        <w:autoSpaceDE w:val="0"/>
        <w:autoSpaceDN w:val="0"/>
        <w:spacing w:after="4" w:line="261" w:lineRule="auto"/>
        <w:ind w:left="21" w:hanging="10"/>
        <w:jc w:val="both"/>
        <w:rPr>
          <w:rFonts w:ascii="Arial" w:eastAsia="Arial" w:hAnsi="Arial" w:cs="Arial"/>
          <w:sz w:val="20"/>
          <w:szCs w:val="20"/>
        </w:rPr>
      </w:pPr>
    </w:p>
    <w:p w14:paraId="6F56318A" w14:textId="77777777" w:rsidR="00711B2B" w:rsidRPr="00D76439" w:rsidRDefault="00711B2B" w:rsidP="00711B2B">
      <w:pPr>
        <w:jc w:val="center"/>
        <w:rPr>
          <w:rFonts w:ascii="Arial" w:hAnsi="Arial" w:cs="Arial"/>
          <w:sz w:val="20"/>
          <w:szCs w:val="20"/>
        </w:rPr>
      </w:pPr>
      <w:r w:rsidRPr="00D76439">
        <w:rPr>
          <w:rFonts w:ascii="Arial" w:hAnsi="Arial" w:cs="Arial"/>
          <w:sz w:val="20"/>
          <w:szCs w:val="20"/>
        </w:rPr>
        <w:t>24. člen</w:t>
      </w:r>
    </w:p>
    <w:p w14:paraId="58B767C7" w14:textId="77777777" w:rsidR="00711B2B" w:rsidRPr="00D76439" w:rsidRDefault="00711B2B" w:rsidP="00711B2B">
      <w:pPr>
        <w:spacing w:after="4" w:line="261" w:lineRule="auto"/>
        <w:ind w:left="21" w:hanging="10"/>
        <w:jc w:val="both"/>
        <w:rPr>
          <w:rFonts w:ascii="Arial" w:eastAsia="Arial" w:hAnsi="Arial" w:cs="Arial"/>
          <w:sz w:val="20"/>
          <w:szCs w:val="20"/>
        </w:rPr>
      </w:pPr>
    </w:p>
    <w:p w14:paraId="0F1525D2"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Pogodba je sestavljena v štirih (4) enakih izvodih, od katerih prejme izvajalec 1 (en), naročnik pa 3 (tri) izvode. </w:t>
      </w:r>
    </w:p>
    <w:p w14:paraId="3958ABAD" w14:textId="77777777" w:rsidR="00711B2B" w:rsidRPr="00D76439" w:rsidRDefault="00711B2B" w:rsidP="00711B2B">
      <w:pPr>
        <w:tabs>
          <w:tab w:val="left" w:pos="864"/>
        </w:tabs>
        <w:jc w:val="both"/>
        <w:rPr>
          <w:rFonts w:ascii="Arial" w:hAnsi="Arial" w:cs="Arial"/>
          <w:sz w:val="20"/>
          <w:szCs w:val="20"/>
        </w:rPr>
      </w:pPr>
      <w:r w:rsidRPr="00D76439">
        <w:rPr>
          <w:rFonts w:ascii="Arial" w:hAnsi="Arial" w:cs="Arial"/>
          <w:sz w:val="20"/>
          <w:szCs w:val="20"/>
        </w:rPr>
        <w:t>Pogodba stopi v veljavo z dnem, ko jo podpišeta obe pogodbeni stranki in pod pogojem, da izvajalec predloži finančno zavarovanje za dobro izvedbo pogodbenih obveznosti ter velja za obdobje dveh let od obojestranskega podpisa</w:t>
      </w:r>
      <w:r w:rsidRPr="00D76439">
        <w:t xml:space="preserve"> </w:t>
      </w:r>
      <w:r w:rsidRPr="00D76439">
        <w:rPr>
          <w:rFonts w:ascii="Arial" w:hAnsi="Arial" w:cs="Arial"/>
          <w:sz w:val="20"/>
          <w:szCs w:val="20"/>
        </w:rPr>
        <w:t xml:space="preserve">pogodbe.  </w:t>
      </w:r>
    </w:p>
    <w:p w14:paraId="19BEE324" w14:textId="77777777" w:rsidR="00711B2B" w:rsidRPr="00D76439" w:rsidRDefault="00711B2B" w:rsidP="00711B2B">
      <w:pPr>
        <w:rPr>
          <w:rFonts w:ascii="Arial" w:hAnsi="Arial" w:cs="Arial"/>
          <w:sz w:val="20"/>
          <w:szCs w:val="20"/>
        </w:rPr>
      </w:pPr>
    </w:p>
    <w:p w14:paraId="4B1CA702" w14:textId="77777777" w:rsidR="00711B2B" w:rsidRPr="00D76439" w:rsidRDefault="00711B2B" w:rsidP="00711B2B">
      <w:pPr>
        <w:rPr>
          <w:rFonts w:ascii="Arial" w:hAnsi="Arial" w:cs="Arial"/>
          <w:sz w:val="20"/>
          <w:szCs w:val="20"/>
        </w:rPr>
      </w:pPr>
    </w:p>
    <w:p w14:paraId="253FC3C8" w14:textId="77777777" w:rsidR="00711B2B" w:rsidRPr="00D76439" w:rsidRDefault="00711B2B" w:rsidP="00711B2B">
      <w:pPr>
        <w:rPr>
          <w:rFonts w:ascii="Arial" w:hAnsi="Arial" w:cs="Arial"/>
          <w:sz w:val="20"/>
          <w:szCs w:val="20"/>
        </w:rPr>
      </w:pPr>
    </w:p>
    <w:p w14:paraId="1A469125" w14:textId="77777777" w:rsidR="00711B2B" w:rsidRPr="00D76439" w:rsidRDefault="00711B2B" w:rsidP="00711B2B">
      <w:pPr>
        <w:rPr>
          <w:rFonts w:ascii="Arial" w:hAnsi="Arial" w:cs="Arial"/>
          <w:sz w:val="20"/>
          <w:szCs w:val="20"/>
        </w:rPr>
      </w:pPr>
    </w:p>
    <w:p w14:paraId="203B08D7" w14:textId="77777777" w:rsidR="00711B2B" w:rsidRPr="00D76439" w:rsidRDefault="00711B2B" w:rsidP="00711B2B">
      <w:pPr>
        <w:rPr>
          <w:rFonts w:ascii="Arial" w:hAnsi="Arial" w:cs="Arial"/>
          <w:sz w:val="20"/>
          <w:szCs w:val="20"/>
        </w:rPr>
      </w:pPr>
    </w:p>
    <w:p w14:paraId="13CEF620" w14:textId="77777777" w:rsidR="00711B2B" w:rsidRPr="00D76439" w:rsidRDefault="00711B2B" w:rsidP="00711B2B">
      <w:pPr>
        <w:rPr>
          <w:rFonts w:ascii="Arial" w:hAnsi="Arial" w:cs="Arial"/>
          <w:sz w:val="20"/>
          <w:szCs w:val="20"/>
        </w:rPr>
      </w:pPr>
    </w:p>
    <w:p w14:paraId="05C4F12F" w14:textId="77777777" w:rsidR="00711B2B" w:rsidRPr="00D76439" w:rsidRDefault="00711B2B" w:rsidP="00711B2B">
      <w:pPr>
        <w:spacing w:before="100" w:beforeAutospacing="1" w:after="100" w:afterAutospacing="1"/>
        <w:jc w:val="both"/>
        <w:rPr>
          <w:rFonts w:ascii="Arial" w:eastAsia="Arial" w:hAnsi="Arial" w:cs="Arial"/>
          <w:sz w:val="20"/>
          <w:szCs w:val="20"/>
        </w:rPr>
      </w:pPr>
      <w:r w:rsidRPr="00D76439">
        <w:rPr>
          <w:rFonts w:ascii="Arial" w:eastAsia="Arial" w:hAnsi="Arial" w:cs="Arial"/>
          <w:sz w:val="20"/>
          <w:szCs w:val="20"/>
        </w:rPr>
        <w:lastRenderedPageBreak/>
        <w:t>Kakršne koli spremembe te pogodbe so možne le v enaki, to je v pisni obliki, in le izjemoma, vedno pa ob soglasju obeh pogodbenih strank, vendar le te ne morejo biti v nasprotju z določili Zakona o javnem naročanju (ZJN-3) in Obligacijskega zakonika (OZ).</w:t>
      </w:r>
    </w:p>
    <w:p w14:paraId="6F655D75" w14:textId="77777777" w:rsidR="00711B2B" w:rsidRPr="00D76439" w:rsidRDefault="00711B2B" w:rsidP="00711B2B">
      <w:pPr>
        <w:spacing w:after="4" w:line="240" w:lineRule="exact"/>
        <w:ind w:left="21" w:hanging="10"/>
        <w:jc w:val="both"/>
        <w:rPr>
          <w:rFonts w:ascii="Arial" w:eastAsia="Arial" w:hAnsi="Arial" w:cs="Arial"/>
          <w:sz w:val="20"/>
          <w:szCs w:val="20"/>
        </w:rPr>
      </w:pPr>
      <w:r w:rsidRPr="00D76439">
        <w:rPr>
          <w:rFonts w:ascii="Arial" w:eastAsia="Arial" w:hAnsi="Arial" w:cs="Arial"/>
          <w:sz w:val="20"/>
          <w:szCs w:val="20"/>
        </w:rPr>
        <w:t>Priloge:</w:t>
      </w:r>
    </w:p>
    <w:p w14:paraId="1EBF32FD" w14:textId="77777777" w:rsidR="00711B2B" w:rsidRPr="00D76439" w:rsidRDefault="00711B2B" w:rsidP="00711B2B">
      <w:pPr>
        <w:spacing w:after="4" w:line="261" w:lineRule="auto"/>
        <w:ind w:left="21" w:hanging="10"/>
        <w:rPr>
          <w:rFonts w:ascii="Arial" w:eastAsia="Arial" w:hAnsi="Arial" w:cs="Arial"/>
          <w:sz w:val="20"/>
          <w:szCs w:val="20"/>
        </w:rPr>
      </w:pPr>
      <w:r w:rsidRPr="00D76439">
        <w:rPr>
          <w:rFonts w:ascii="Arial" w:eastAsia="Arial" w:hAnsi="Arial" w:cs="Arial"/>
          <w:sz w:val="20"/>
          <w:szCs w:val="20"/>
        </w:rPr>
        <w:t xml:space="preserve">Priloga 1: Razpisni obrazec 2 - Predračun št…………………. z dne……………………..  </w:t>
      </w:r>
    </w:p>
    <w:p w14:paraId="2813D387" w14:textId="77777777" w:rsidR="00711B2B" w:rsidRPr="00D76439" w:rsidRDefault="00711B2B" w:rsidP="00711B2B">
      <w:pPr>
        <w:spacing w:after="4" w:line="261" w:lineRule="auto"/>
        <w:ind w:left="21" w:hanging="10"/>
        <w:rPr>
          <w:rFonts w:ascii="Arial" w:eastAsia="Arial" w:hAnsi="Arial" w:cs="Arial"/>
          <w:sz w:val="20"/>
          <w:szCs w:val="20"/>
        </w:rPr>
      </w:pPr>
      <w:r w:rsidRPr="00D76439">
        <w:rPr>
          <w:rFonts w:ascii="Arial" w:eastAsia="Arial" w:hAnsi="Arial" w:cs="Arial"/>
          <w:sz w:val="20"/>
          <w:szCs w:val="20"/>
        </w:rPr>
        <w:t>Priloga 2: Razpisni obrazec 14 - Tehnične zahteve</w:t>
      </w:r>
    </w:p>
    <w:p w14:paraId="1BA69DB0" w14:textId="77777777" w:rsidR="00711B2B" w:rsidRPr="00D76439" w:rsidRDefault="00711B2B" w:rsidP="00711B2B">
      <w:pPr>
        <w:spacing w:after="4" w:line="261" w:lineRule="auto"/>
        <w:jc w:val="both"/>
        <w:rPr>
          <w:rFonts w:ascii="Arial" w:eastAsia="Arial" w:hAnsi="Arial" w:cs="Arial"/>
          <w:sz w:val="20"/>
          <w:szCs w:val="20"/>
        </w:rPr>
      </w:pPr>
    </w:p>
    <w:p w14:paraId="61FC32E4" w14:textId="77777777" w:rsidR="00711B2B" w:rsidRPr="00D76439" w:rsidRDefault="00711B2B" w:rsidP="00711B2B">
      <w:pPr>
        <w:spacing w:after="4" w:line="261" w:lineRule="auto"/>
        <w:ind w:left="21" w:right="-1" w:hanging="10"/>
        <w:jc w:val="both"/>
        <w:rPr>
          <w:rFonts w:ascii="Arial" w:eastAsia="Arial" w:hAnsi="Arial" w:cs="Arial"/>
          <w:sz w:val="20"/>
          <w:szCs w:val="20"/>
        </w:rPr>
      </w:pPr>
    </w:p>
    <w:tbl>
      <w:tblPr>
        <w:tblStyle w:val="Tabelamre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3686"/>
      </w:tblGrid>
      <w:tr w:rsidR="00711B2B" w:rsidRPr="00D76439" w14:paraId="055289F1" w14:textId="77777777" w:rsidTr="00732B79">
        <w:trPr>
          <w:trHeight w:val="284"/>
          <w:jc w:val="center"/>
        </w:trPr>
        <w:tc>
          <w:tcPr>
            <w:tcW w:w="2835" w:type="dxa"/>
            <w:shd w:val="clear" w:color="auto" w:fill="D9D9D9"/>
            <w:vAlign w:val="bottom"/>
          </w:tcPr>
          <w:p w14:paraId="23393962"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V…………..dne…………. </w:t>
            </w:r>
          </w:p>
        </w:tc>
        <w:tc>
          <w:tcPr>
            <w:tcW w:w="1418" w:type="dxa"/>
          </w:tcPr>
          <w:p w14:paraId="655B354C"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3686" w:type="dxa"/>
            <w:vAlign w:val="bottom"/>
          </w:tcPr>
          <w:p w14:paraId="7718967F"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V Ljubljani, dne…………………</w:t>
            </w:r>
          </w:p>
        </w:tc>
      </w:tr>
      <w:tr w:rsidR="00711B2B" w:rsidRPr="00D76439" w14:paraId="65599A6C" w14:textId="77777777" w:rsidTr="00732B79">
        <w:trPr>
          <w:trHeight w:val="284"/>
          <w:jc w:val="center"/>
        </w:trPr>
        <w:tc>
          <w:tcPr>
            <w:tcW w:w="2835" w:type="dxa"/>
            <w:vAlign w:val="bottom"/>
          </w:tcPr>
          <w:p w14:paraId="4A828325" w14:textId="77777777" w:rsidR="00711B2B" w:rsidRPr="00D76439" w:rsidRDefault="00711B2B" w:rsidP="00732B79">
            <w:pPr>
              <w:widowControl w:val="0"/>
              <w:spacing w:after="4" w:line="261" w:lineRule="auto"/>
              <w:ind w:left="21" w:hanging="10"/>
              <w:jc w:val="both"/>
              <w:rPr>
                <w:rFonts w:ascii="Arial" w:eastAsia="Arial" w:hAnsi="Arial" w:cs="Arial"/>
                <w:b/>
                <w:bCs/>
                <w:sz w:val="20"/>
                <w:szCs w:val="20"/>
              </w:rPr>
            </w:pPr>
            <w:r w:rsidRPr="00D76439">
              <w:rPr>
                <w:rFonts w:ascii="Arial" w:eastAsia="Arial" w:hAnsi="Arial" w:cs="Arial"/>
                <w:b/>
                <w:bCs/>
                <w:noProof/>
                <w:sz w:val="20"/>
                <w:szCs w:val="20"/>
              </w:rPr>
              <w:t>Izvajalec:</w:t>
            </w:r>
          </w:p>
        </w:tc>
        <w:tc>
          <w:tcPr>
            <w:tcW w:w="1418" w:type="dxa"/>
          </w:tcPr>
          <w:p w14:paraId="0BEDFCCF"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3686" w:type="dxa"/>
            <w:vAlign w:val="bottom"/>
          </w:tcPr>
          <w:p w14:paraId="440846EC" w14:textId="77777777" w:rsidR="00711B2B" w:rsidRPr="00D76439" w:rsidRDefault="00711B2B" w:rsidP="00732B79">
            <w:pPr>
              <w:widowControl w:val="0"/>
              <w:spacing w:after="4" w:line="261" w:lineRule="auto"/>
              <w:ind w:left="21" w:hanging="10"/>
              <w:jc w:val="both"/>
              <w:rPr>
                <w:rFonts w:ascii="Arial" w:eastAsia="Arial" w:hAnsi="Arial" w:cs="Arial"/>
                <w:b/>
                <w:bCs/>
                <w:noProof/>
                <w:sz w:val="20"/>
                <w:szCs w:val="20"/>
              </w:rPr>
            </w:pPr>
          </w:p>
          <w:p w14:paraId="0C95AEA5" w14:textId="77777777" w:rsidR="00711B2B" w:rsidRPr="00D76439" w:rsidRDefault="00711B2B" w:rsidP="00732B79">
            <w:pPr>
              <w:widowControl w:val="0"/>
              <w:spacing w:after="4" w:line="261" w:lineRule="auto"/>
              <w:ind w:left="21" w:hanging="10"/>
              <w:jc w:val="both"/>
              <w:rPr>
                <w:rFonts w:ascii="Arial" w:eastAsia="Arial" w:hAnsi="Arial" w:cs="Arial"/>
                <w:b/>
                <w:bCs/>
                <w:sz w:val="20"/>
                <w:szCs w:val="20"/>
              </w:rPr>
            </w:pPr>
            <w:r w:rsidRPr="00D76439">
              <w:rPr>
                <w:rFonts w:ascii="Arial" w:eastAsia="Arial" w:hAnsi="Arial" w:cs="Arial"/>
                <w:b/>
                <w:bCs/>
                <w:noProof/>
                <w:sz w:val="20"/>
                <w:szCs w:val="20"/>
              </w:rPr>
              <w:t>Naročnik:</w:t>
            </w:r>
          </w:p>
        </w:tc>
      </w:tr>
      <w:tr w:rsidR="00711B2B" w:rsidRPr="00D76439" w14:paraId="7EBDD1C5" w14:textId="77777777" w:rsidTr="00732B79">
        <w:trPr>
          <w:trHeight w:val="284"/>
          <w:jc w:val="center"/>
        </w:trPr>
        <w:tc>
          <w:tcPr>
            <w:tcW w:w="2835" w:type="dxa"/>
            <w:shd w:val="clear" w:color="auto" w:fill="D9D9D9"/>
            <w:vAlign w:val="bottom"/>
          </w:tcPr>
          <w:p w14:paraId="39862110"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1418" w:type="dxa"/>
          </w:tcPr>
          <w:p w14:paraId="69AF3801"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3686" w:type="dxa"/>
          </w:tcPr>
          <w:p w14:paraId="02046C5D"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2"/>
              </w:rPr>
              <w:t>SŽ – Vleka in tehnika, d.o.o.</w:t>
            </w:r>
          </w:p>
        </w:tc>
      </w:tr>
      <w:tr w:rsidR="00711B2B" w:rsidRPr="00D76439" w14:paraId="227F5606" w14:textId="77777777" w:rsidTr="00732B79">
        <w:trPr>
          <w:trHeight w:val="284"/>
          <w:jc w:val="center"/>
        </w:trPr>
        <w:tc>
          <w:tcPr>
            <w:tcW w:w="2835" w:type="dxa"/>
            <w:shd w:val="clear" w:color="auto" w:fill="D9D9D9"/>
            <w:vAlign w:val="bottom"/>
          </w:tcPr>
          <w:p w14:paraId="5325764B"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1418" w:type="dxa"/>
          </w:tcPr>
          <w:p w14:paraId="5F37F23C"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3686" w:type="dxa"/>
          </w:tcPr>
          <w:p w14:paraId="0054E395" w14:textId="77777777" w:rsidR="00711B2B" w:rsidRPr="00D76439" w:rsidRDefault="00711B2B" w:rsidP="00732B79">
            <w:pPr>
              <w:widowControl w:val="0"/>
              <w:spacing w:after="4" w:line="261" w:lineRule="auto"/>
              <w:ind w:left="21" w:hanging="10"/>
              <w:jc w:val="both"/>
              <w:rPr>
                <w:rFonts w:ascii="Arial" w:eastAsia="Arial" w:hAnsi="Arial" w:cs="Arial"/>
                <w:sz w:val="20"/>
                <w:szCs w:val="22"/>
              </w:rPr>
            </w:pPr>
          </w:p>
          <w:p w14:paraId="53AB814D" w14:textId="77777777" w:rsidR="00711B2B" w:rsidRPr="00D76439" w:rsidRDefault="00711B2B" w:rsidP="00732B79">
            <w:pPr>
              <w:widowControl w:val="0"/>
              <w:spacing w:after="4" w:line="261" w:lineRule="auto"/>
              <w:ind w:left="21" w:hanging="10"/>
              <w:jc w:val="both"/>
              <w:rPr>
                <w:rFonts w:ascii="Arial" w:eastAsia="Arial" w:hAnsi="Arial" w:cs="Arial"/>
                <w:sz w:val="20"/>
                <w:szCs w:val="22"/>
              </w:rPr>
            </w:pPr>
            <w:r w:rsidRPr="00D76439">
              <w:rPr>
                <w:rFonts w:ascii="Arial" w:eastAsia="Arial" w:hAnsi="Arial" w:cs="Arial"/>
                <w:sz w:val="20"/>
                <w:szCs w:val="22"/>
              </w:rPr>
              <w:t xml:space="preserve">Dušan </w:t>
            </w:r>
            <w:proofErr w:type="spellStart"/>
            <w:r w:rsidRPr="00D76439">
              <w:rPr>
                <w:rFonts w:ascii="Arial" w:eastAsia="Arial" w:hAnsi="Arial" w:cs="Arial"/>
                <w:sz w:val="20"/>
                <w:szCs w:val="22"/>
              </w:rPr>
              <w:t>Žičkar</w:t>
            </w:r>
            <w:proofErr w:type="spellEnd"/>
            <w:r w:rsidRPr="00D76439">
              <w:rPr>
                <w:rFonts w:ascii="Arial" w:eastAsia="Arial" w:hAnsi="Arial" w:cs="Arial"/>
                <w:sz w:val="20"/>
                <w:szCs w:val="22"/>
              </w:rPr>
              <w:t xml:space="preserve"> – Direktor</w:t>
            </w:r>
          </w:p>
          <w:p w14:paraId="758C4D53"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r>
      <w:tr w:rsidR="00711B2B" w:rsidRPr="00D76439" w14:paraId="43D031FE" w14:textId="77777777" w:rsidTr="00732B79">
        <w:trPr>
          <w:trHeight w:val="284"/>
          <w:jc w:val="center"/>
        </w:trPr>
        <w:tc>
          <w:tcPr>
            <w:tcW w:w="2835" w:type="dxa"/>
            <w:shd w:val="clear" w:color="auto" w:fill="D9D9D9"/>
            <w:vAlign w:val="bottom"/>
          </w:tcPr>
          <w:p w14:paraId="0A13FB2D"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1418" w:type="dxa"/>
          </w:tcPr>
          <w:p w14:paraId="3B979C67" w14:textId="77777777" w:rsidR="00711B2B" w:rsidRPr="00D76439" w:rsidRDefault="00711B2B" w:rsidP="00732B79">
            <w:pPr>
              <w:widowControl w:val="0"/>
              <w:spacing w:after="4" w:line="261" w:lineRule="auto"/>
              <w:ind w:left="21" w:hanging="10"/>
              <w:jc w:val="both"/>
              <w:rPr>
                <w:rFonts w:ascii="Arial" w:eastAsia="Arial" w:hAnsi="Arial" w:cs="Arial"/>
                <w:sz w:val="20"/>
                <w:szCs w:val="20"/>
              </w:rPr>
            </w:pPr>
          </w:p>
        </w:tc>
        <w:tc>
          <w:tcPr>
            <w:tcW w:w="3686" w:type="dxa"/>
          </w:tcPr>
          <w:p w14:paraId="4257F7F4" w14:textId="77777777" w:rsidR="00711B2B" w:rsidRPr="00D76439" w:rsidRDefault="00711B2B" w:rsidP="00732B79">
            <w:pPr>
              <w:widowControl w:val="0"/>
              <w:spacing w:after="4" w:line="261" w:lineRule="auto"/>
              <w:jc w:val="both"/>
              <w:rPr>
                <w:rFonts w:ascii="Arial" w:eastAsia="Arial" w:hAnsi="Arial" w:cs="Arial"/>
                <w:sz w:val="20"/>
                <w:szCs w:val="20"/>
              </w:rPr>
            </w:pPr>
            <w:r w:rsidRPr="00D76439">
              <w:rPr>
                <w:rFonts w:ascii="Arial" w:eastAsia="Arial" w:hAnsi="Arial" w:cs="Arial"/>
                <w:sz w:val="20"/>
                <w:szCs w:val="22"/>
              </w:rPr>
              <w:t>Matej Pogladič – član poslovodstva</w:t>
            </w:r>
          </w:p>
        </w:tc>
      </w:tr>
    </w:tbl>
    <w:p w14:paraId="251ABBC3" w14:textId="77777777" w:rsidR="00711B2B" w:rsidRPr="00D76439" w:rsidRDefault="00711B2B" w:rsidP="00711B2B">
      <w:pPr>
        <w:rPr>
          <w:rFonts w:ascii="Arial" w:hAnsi="Arial" w:cs="Arial"/>
          <w:b/>
          <w:sz w:val="20"/>
          <w:szCs w:val="20"/>
        </w:rPr>
      </w:pPr>
      <w:r w:rsidRPr="00D76439">
        <w:rPr>
          <w:rFonts w:ascii="Arial" w:hAnsi="Arial" w:cs="Arial"/>
          <w:b/>
          <w:sz w:val="20"/>
          <w:szCs w:val="20"/>
        </w:rPr>
        <w:br w:type="page"/>
      </w:r>
    </w:p>
    <w:p w14:paraId="0DA1DD31" w14:textId="77777777" w:rsidR="00711B2B" w:rsidRPr="00D76439" w:rsidRDefault="00711B2B" w:rsidP="00711B2B">
      <w:pPr>
        <w:rPr>
          <w:rFonts w:ascii="Arial" w:hAnsi="Arial" w:cs="Arial"/>
          <w:b/>
          <w:sz w:val="20"/>
          <w:szCs w:val="20"/>
        </w:rPr>
      </w:pPr>
      <w:r w:rsidRPr="00D76439">
        <w:rPr>
          <w:rFonts w:ascii="Arial" w:hAnsi="Arial" w:cs="Arial"/>
          <w:b/>
          <w:sz w:val="20"/>
          <w:szCs w:val="20"/>
        </w:rPr>
        <w:lastRenderedPageBreak/>
        <w:t>Obrazec 6</w:t>
      </w:r>
    </w:p>
    <w:p w14:paraId="15AF60DE" w14:textId="77777777" w:rsidR="00711B2B" w:rsidRPr="00D76439" w:rsidRDefault="00711B2B" w:rsidP="00711B2B">
      <w:pPr>
        <w:rPr>
          <w:rFonts w:ascii="Arial" w:hAnsi="Arial" w:cs="Arial"/>
          <w:b/>
          <w:sz w:val="20"/>
          <w:szCs w:val="20"/>
        </w:rPr>
      </w:pPr>
    </w:p>
    <w:p w14:paraId="0423E3BE" w14:textId="77777777" w:rsidR="00711B2B" w:rsidRPr="00D76439" w:rsidRDefault="00711B2B" w:rsidP="00711B2B">
      <w:pPr>
        <w:jc w:val="center"/>
        <w:rPr>
          <w:rFonts w:ascii="Arial" w:hAnsi="Arial" w:cs="Arial"/>
          <w:b/>
          <w:sz w:val="20"/>
          <w:szCs w:val="20"/>
        </w:rPr>
      </w:pPr>
      <w:r w:rsidRPr="00D76439">
        <w:rPr>
          <w:rFonts w:ascii="Arial" w:hAnsi="Arial" w:cs="Arial"/>
          <w:b/>
          <w:sz w:val="20"/>
          <w:szCs w:val="20"/>
        </w:rPr>
        <w:t>VZOREC ZAVAROVANJA ZA RESNOST PONUDBE - BANČNA GARANCIJA</w:t>
      </w:r>
      <w:bookmarkEnd w:id="16"/>
      <w:bookmarkEnd w:id="17"/>
    </w:p>
    <w:p w14:paraId="6FE4A140" w14:textId="77777777" w:rsidR="00711B2B" w:rsidRPr="00D76439" w:rsidRDefault="00711B2B" w:rsidP="00711B2B">
      <w:pPr>
        <w:rPr>
          <w:rFonts w:ascii="Arial" w:hAnsi="Arial" w:cs="Arial"/>
          <w:sz w:val="20"/>
          <w:szCs w:val="20"/>
        </w:rPr>
      </w:pPr>
    </w:p>
    <w:p w14:paraId="310AFB0E" w14:textId="77777777" w:rsidR="00711B2B" w:rsidRPr="00D76439" w:rsidRDefault="00711B2B" w:rsidP="00711B2B">
      <w:pPr>
        <w:rPr>
          <w:rFonts w:ascii="Arial" w:hAnsi="Arial" w:cs="Arial"/>
          <w:sz w:val="20"/>
          <w:szCs w:val="20"/>
        </w:rPr>
      </w:pPr>
    </w:p>
    <w:p w14:paraId="0D4E03A8" w14:textId="77777777" w:rsidR="00711B2B" w:rsidRPr="00D76439" w:rsidRDefault="00711B2B" w:rsidP="00711B2B">
      <w:pPr>
        <w:jc w:val="both"/>
        <w:rPr>
          <w:rFonts w:ascii="Arial" w:hAnsi="Arial" w:cs="Arial"/>
          <w:sz w:val="20"/>
          <w:szCs w:val="20"/>
        </w:rPr>
      </w:pPr>
      <w:bookmarkStart w:id="21" w:name="_Toc513809734"/>
      <w:bookmarkStart w:id="22" w:name="_Toc523396874"/>
      <w:r w:rsidRPr="00D76439">
        <w:rPr>
          <w:rFonts w:ascii="Arial" w:hAnsi="Arial" w:cs="Arial"/>
          <w:sz w:val="20"/>
          <w:szCs w:val="20"/>
        </w:rPr>
        <w:t>Obrazec zavarovanje za resnost ponudbe po EPGP-758</w:t>
      </w:r>
      <w:bookmarkEnd w:id="21"/>
      <w:bookmarkEnd w:id="22"/>
    </w:p>
    <w:p w14:paraId="04EF0705" w14:textId="77777777" w:rsidR="00711B2B" w:rsidRPr="00D76439" w:rsidRDefault="00711B2B" w:rsidP="00711B2B">
      <w:pPr>
        <w:jc w:val="both"/>
        <w:rPr>
          <w:rFonts w:ascii="Arial" w:hAnsi="Arial" w:cs="Arial"/>
          <w:sz w:val="20"/>
          <w:szCs w:val="20"/>
        </w:rPr>
      </w:pPr>
    </w:p>
    <w:p w14:paraId="60ED0D20"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Glava s podatki o garantu (zavarovalnici/banki)</w:t>
      </w:r>
    </w:p>
    <w:p w14:paraId="011D7B51"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3107B1C"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 xml:space="preserve">Za: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upravičenca tj. izvajalca postopka javnega naročanja)</w:t>
      </w:r>
    </w:p>
    <w:p w14:paraId="0A4FD338"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 xml:space="preserve">Datum: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datum izdaje)</w:t>
      </w:r>
    </w:p>
    <w:p w14:paraId="3366B57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4C0021"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VRSTA:</w:t>
      </w:r>
      <w:r w:rsidRPr="00D76439">
        <w:rPr>
          <w:rFonts w:ascii="Arial" w:hAnsi="Arial" w:cs="Arial"/>
          <w:sz w:val="20"/>
          <w:szCs w:val="20"/>
        </w:rPr>
        <w:t xml:space="preserve"> (kavcijsko zavarovanje/garancija za resnost ponudbe)</w:t>
      </w:r>
    </w:p>
    <w:p w14:paraId="2CADB56D"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F15DC5C"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ŠTEVILKA: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številka zavarovanja)</w:t>
      </w:r>
    </w:p>
    <w:p w14:paraId="24B36D05"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6A2A1E"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GARANT:</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ime in naslov zavarovalnice/banke v kraju izdaje)</w:t>
      </w:r>
    </w:p>
    <w:p w14:paraId="0DDE7773"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A99333F"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NAROČNIK: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ime in naslov naročnika zavarovanja/garancije, tj. kandidata oziroma ponudnika v postopku javnega naročanja)</w:t>
      </w:r>
    </w:p>
    <w:p w14:paraId="524FC1C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C959CA"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UPRAVIČENEC:</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izvajalca postopka javnega naročanja)</w:t>
      </w:r>
    </w:p>
    <w:p w14:paraId="3F866F3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364E90C"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OSNOVNI POSEL: </w:t>
      </w:r>
      <w:r w:rsidRPr="00D76439">
        <w:rPr>
          <w:rFonts w:ascii="Arial" w:hAnsi="Arial" w:cs="Arial"/>
          <w:sz w:val="20"/>
          <w:szCs w:val="20"/>
        </w:rPr>
        <w:t xml:space="preserve">obveznost naročnika zavarovanja/garancije iz njegove ponudbe, predložene v postopku javnega naročanja št.:_______ (interna oznaka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z dne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fldChar w:fldCharType="end"/>
      </w:r>
      <w:r w:rsidRPr="00D76439">
        <w:rPr>
          <w:rFonts w:ascii="Arial" w:hAnsi="Arial" w:cs="Arial"/>
          <w:sz w:val="20"/>
          <w:szCs w:val="20"/>
        </w:rPr>
        <w:t xml:space="preserve">, katerega predmet je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fldChar w:fldCharType="end"/>
      </w:r>
    </w:p>
    <w:p w14:paraId="714D2BF3"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9C0B21"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ZNESEK IN VALUTA: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najvišji znesek s številko in besedo in valuto)</w:t>
      </w:r>
    </w:p>
    <w:p w14:paraId="5563C296"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2CC6E9"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LISTINE, KI JIH JE POLEG IZJAVE TREBA PRILOŽITI ZAHTEVI ZA PLAČILO IN SE IZRECNO ZAHTEVAJO V SPODNJEM BESEDILU: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(nobena/navede se listina)</w:t>
      </w:r>
    </w:p>
    <w:p w14:paraId="23D7D15B"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9875B83"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JEZIK V ZAHTEVANIH LISTINAH:</w:t>
      </w:r>
      <w:r w:rsidRPr="00D76439">
        <w:rPr>
          <w:rFonts w:ascii="Arial" w:hAnsi="Arial" w:cs="Arial"/>
          <w:sz w:val="20"/>
          <w:szCs w:val="20"/>
        </w:rPr>
        <w:t xml:space="preserve"> slovenski</w:t>
      </w:r>
    </w:p>
    <w:p w14:paraId="48CE870F"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20157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OBLIKA PREDLOŽITVE:</w:t>
      </w:r>
      <w:r w:rsidRPr="00D76439">
        <w:rPr>
          <w:rFonts w:ascii="Arial" w:hAnsi="Arial" w:cs="Arial"/>
          <w:sz w:val="20"/>
          <w:szCs w:val="20"/>
        </w:rPr>
        <w:t xml:space="preserve"> v papirni obliki s priporočeno pošto ali katerokoli obliko hitre pošte ali v elektronski obliki po SWIFT sistemu na naslov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(navede se SWIFT naslova garanta)</w:t>
      </w:r>
    </w:p>
    <w:p w14:paraId="07E3D62A"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9BC6A0"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KRAJ PREDLOŽITVE:</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51FB8E6"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05220D"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DATUM VELJAVNOSTI: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DD. MM. LL (vpiše se datum, ki je naveden v razpisni dokumentaciji za oddajo predmetnega javnega naročila)</w:t>
      </w:r>
    </w:p>
    <w:p w14:paraId="08F8260A"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D814E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STRANKA, KI JE DOLŽNA PLAČATI STROŠKE:</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ime naročnika zavarovanja, tj. kandidata oziroma ponudnika v postopku javnega naročanja)</w:t>
      </w:r>
    </w:p>
    <w:p w14:paraId="26A63EB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2C04AFE"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609D6AE" w14:textId="77777777" w:rsidR="00711B2B" w:rsidRPr="00D76439" w:rsidRDefault="00711B2B" w:rsidP="00711B2B">
      <w:pPr>
        <w:jc w:val="both"/>
        <w:rPr>
          <w:rFonts w:ascii="Arial" w:hAnsi="Arial" w:cs="Arial"/>
          <w:sz w:val="20"/>
          <w:szCs w:val="20"/>
        </w:rPr>
      </w:pPr>
    </w:p>
    <w:p w14:paraId="327D93F9"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 xml:space="preserve">Zavarovanje/garancija se lahko unovči iz naslednjih razlogov, ki morajo biti navedeni v izjavi upravičenca oziroma zahtevi za plačilo: </w:t>
      </w:r>
    </w:p>
    <w:p w14:paraId="16A28B3B" w14:textId="77777777" w:rsidR="00711B2B" w:rsidRPr="00D76439" w:rsidRDefault="00711B2B" w:rsidP="00711B2B">
      <w:pPr>
        <w:numPr>
          <w:ilvl w:val="0"/>
          <w:numId w:val="15"/>
        </w:numPr>
        <w:ind w:left="284" w:hanging="284"/>
        <w:jc w:val="both"/>
        <w:rPr>
          <w:rFonts w:ascii="Arial" w:hAnsi="Arial" w:cs="Arial"/>
          <w:sz w:val="20"/>
          <w:szCs w:val="20"/>
        </w:rPr>
      </w:pPr>
      <w:r w:rsidRPr="00D76439">
        <w:rPr>
          <w:rFonts w:ascii="Arial" w:hAnsi="Arial" w:cs="Arial"/>
          <w:sz w:val="20"/>
          <w:szCs w:val="20"/>
        </w:rPr>
        <w:t>naročnik zavarovanja/garancije je umaknil ponudbo po poteku roka za prejem ponudb ali nedopustno spremenil ponudbo v času njene veljavnosti; ali</w:t>
      </w:r>
    </w:p>
    <w:p w14:paraId="74C40CC1" w14:textId="77777777" w:rsidR="00711B2B" w:rsidRPr="00D76439" w:rsidRDefault="00711B2B" w:rsidP="00711B2B">
      <w:pPr>
        <w:numPr>
          <w:ilvl w:val="0"/>
          <w:numId w:val="15"/>
        </w:numPr>
        <w:ind w:left="284" w:hanging="284"/>
        <w:jc w:val="both"/>
        <w:rPr>
          <w:rFonts w:ascii="Arial" w:hAnsi="Arial" w:cs="Arial"/>
          <w:sz w:val="20"/>
          <w:szCs w:val="20"/>
        </w:rPr>
      </w:pPr>
      <w:r w:rsidRPr="00D76439">
        <w:rPr>
          <w:rFonts w:ascii="Arial" w:hAnsi="Arial" w:cs="Arial"/>
          <w:sz w:val="20"/>
          <w:szCs w:val="20"/>
        </w:rPr>
        <w:lastRenderedPageBreak/>
        <w:t>izbrani naročnik zavarovanja/garancije na poziv upravičenca ni podpisal pogodbe; ali</w:t>
      </w:r>
    </w:p>
    <w:p w14:paraId="202A3C67" w14:textId="77777777" w:rsidR="00711B2B" w:rsidRPr="00D76439" w:rsidRDefault="00711B2B" w:rsidP="00711B2B">
      <w:pPr>
        <w:numPr>
          <w:ilvl w:val="0"/>
          <w:numId w:val="15"/>
        </w:numPr>
        <w:ind w:left="284" w:hanging="284"/>
        <w:jc w:val="both"/>
        <w:rPr>
          <w:rFonts w:ascii="Arial" w:hAnsi="Arial" w:cs="Arial"/>
          <w:sz w:val="20"/>
          <w:szCs w:val="20"/>
        </w:rPr>
      </w:pPr>
      <w:r w:rsidRPr="00D76439">
        <w:rPr>
          <w:rFonts w:ascii="Arial" w:hAnsi="Arial" w:cs="Arial"/>
          <w:sz w:val="20"/>
          <w:szCs w:val="20"/>
        </w:rPr>
        <w:t>izbrani naročnik zavarovanja/garancije ni predložil zavarovanja/garancije za dobro izvedbo pogodbenih obveznosti v skladu s pogoji naročila.</w:t>
      </w:r>
    </w:p>
    <w:p w14:paraId="0F5C11AA" w14:textId="77777777" w:rsidR="00711B2B" w:rsidRPr="00D76439" w:rsidRDefault="00711B2B" w:rsidP="00711B2B">
      <w:pPr>
        <w:jc w:val="both"/>
        <w:rPr>
          <w:rFonts w:ascii="Arial" w:hAnsi="Arial" w:cs="Arial"/>
          <w:sz w:val="20"/>
          <w:szCs w:val="20"/>
        </w:rPr>
      </w:pPr>
    </w:p>
    <w:p w14:paraId="5A1E5CDB"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Katerokoli zahtevo za plačilo po tem zavarovanju moramo prejeti na datum veljavnosti zavarovanja ali pred njim v zgoraj navedenem kraju predložitve.</w:t>
      </w:r>
    </w:p>
    <w:p w14:paraId="59DD1CF1" w14:textId="77777777" w:rsidR="00711B2B" w:rsidRPr="00D76439" w:rsidRDefault="00711B2B" w:rsidP="00711B2B">
      <w:pPr>
        <w:jc w:val="both"/>
        <w:rPr>
          <w:rFonts w:ascii="Arial" w:hAnsi="Arial" w:cs="Arial"/>
          <w:sz w:val="20"/>
          <w:szCs w:val="20"/>
        </w:rPr>
      </w:pPr>
    </w:p>
    <w:p w14:paraId="12AC2C29"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Morebitne spore v zvezi s tem zavarovanjem rešuje stvarno pristojno sodišče v Ljubljani po slovenskem pravu.</w:t>
      </w:r>
    </w:p>
    <w:p w14:paraId="7226D5DE"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E78F99" w14:textId="77777777" w:rsidR="00711B2B" w:rsidRPr="00D76439" w:rsidRDefault="00711B2B" w:rsidP="00711B2B">
      <w:pPr>
        <w:jc w:val="both"/>
        <w:rPr>
          <w:rFonts w:ascii="Arial" w:hAnsi="Arial" w:cs="Arial"/>
          <w:sz w:val="20"/>
          <w:szCs w:val="20"/>
        </w:rPr>
      </w:pPr>
      <w:r w:rsidRPr="00D76439">
        <w:rPr>
          <w:rFonts w:ascii="Arial" w:hAnsi="Arial" w:cs="Arial"/>
          <w:sz w:val="20"/>
          <w:szCs w:val="20"/>
        </w:rPr>
        <w:t>Za to zavarovanje/garancijo veljajo Enotna Pravila za Garancije na Poziv (EPGP) revizija iz leta 2010, izdana pri MTZ pod št. 758.</w:t>
      </w:r>
    </w:p>
    <w:p w14:paraId="0C7CB46E" w14:textId="77777777" w:rsidR="00711B2B" w:rsidRPr="00D76439" w:rsidRDefault="00711B2B" w:rsidP="00711B2B">
      <w:pPr>
        <w:jc w:val="both"/>
        <w:rPr>
          <w:rFonts w:ascii="Arial" w:hAnsi="Arial" w:cs="Arial"/>
          <w:sz w:val="20"/>
          <w:szCs w:val="20"/>
        </w:rPr>
      </w:pPr>
    </w:p>
    <w:p w14:paraId="27229D41" w14:textId="77777777" w:rsidR="00711B2B" w:rsidRPr="00D76439" w:rsidRDefault="00711B2B" w:rsidP="00711B2B">
      <w:pPr>
        <w:jc w:val="both"/>
        <w:rPr>
          <w:rFonts w:ascii="Arial" w:hAnsi="Arial" w:cs="Arial"/>
          <w:sz w:val="20"/>
          <w:szCs w:val="20"/>
        </w:rPr>
      </w:pPr>
    </w:p>
    <w:p w14:paraId="75F7906A"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6C2F7D"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garant</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(žig in podpis)</w:t>
      </w:r>
    </w:p>
    <w:p w14:paraId="1266A75A"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72EF27A" w14:textId="77777777" w:rsidR="00711B2B" w:rsidRPr="00D76439" w:rsidRDefault="00711B2B" w:rsidP="00711B2B">
      <w:pPr>
        <w:spacing w:before="120" w:line="216" w:lineRule="auto"/>
        <w:jc w:val="both"/>
        <w:rPr>
          <w:rFonts w:ascii="Arial" w:hAnsi="Arial" w:cs="Arial"/>
          <w:b/>
          <w:sz w:val="20"/>
          <w:szCs w:val="20"/>
        </w:rPr>
      </w:pPr>
    </w:p>
    <w:p w14:paraId="2F18F070" w14:textId="77777777" w:rsidR="00711B2B" w:rsidRPr="00D76439" w:rsidRDefault="00711B2B" w:rsidP="00711B2B">
      <w:pPr>
        <w:spacing w:before="120" w:line="216" w:lineRule="auto"/>
        <w:rPr>
          <w:rFonts w:ascii="Arial" w:hAnsi="Arial" w:cs="Arial"/>
          <w:b/>
          <w:sz w:val="20"/>
          <w:szCs w:val="20"/>
        </w:rPr>
      </w:pPr>
    </w:p>
    <w:p w14:paraId="6ACCC26A" w14:textId="77777777" w:rsidR="00711B2B" w:rsidRPr="00D76439" w:rsidRDefault="00711B2B" w:rsidP="00711B2B">
      <w:pPr>
        <w:spacing w:before="120" w:line="216" w:lineRule="auto"/>
        <w:rPr>
          <w:rFonts w:ascii="Arial" w:hAnsi="Arial" w:cs="Arial"/>
          <w:b/>
          <w:sz w:val="20"/>
          <w:szCs w:val="20"/>
        </w:rPr>
      </w:pPr>
    </w:p>
    <w:p w14:paraId="4C4B5285" w14:textId="77777777" w:rsidR="00711B2B" w:rsidRPr="00D76439" w:rsidRDefault="00711B2B" w:rsidP="00711B2B">
      <w:pPr>
        <w:spacing w:before="120" w:line="216" w:lineRule="auto"/>
        <w:rPr>
          <w:rFonts w:ascii="Arial" w:hAnsi="Arial" w:cs="Arial"/>
          <w:b/>
          <w:sz w:val="20"/>
          <w:szCs w:val="20"/>
        </w:rPr>
      </w:pPr>
    </w:p>
    <w:p w14:paraId="00A99575" w14:textId="77777777" w:rsidR="00711B2B" w:rsidRPr="00D76439" w:rsidRDefault="00711B2B" w:rsidP="00711B2B">
      <w:pPr>
        <w:spacing w:before="120" w:line="216" w:lineRule="auto"/>
        <w:rPr>
          <w:rFonts w:ascii="Arial" w:hAnsi="Arial" w:cs="Arial"/>
          <w:b/>
          <w:sz w:val="20"/>
          <w:szCs w:val="20"/>
        </w:rPr>
      </w:pPr>
    </w:p>
    <w:p w14:paraId="04D75484" w14:textId="77777777" w:rsidR="00711B2B" w:rsidRPr="00D76439" w:rsidRDefault="00711B2B" w:rsidP="00711B2B">
      <w:pPr>
        <w:spacing w:before="120" w:line="216" w:lineRule="auto"/>
        <w:rPr>
          <w:rFonts w:ascii="Arial" w:hAnsi="Arial" w:cs="Arial"/>
          <w:b/>
          <w:sz w:val="20"/>
          <w:szCs w:val="20"/>
        </w:rPr>
      </w:pPr>
    </w:p>
    <w:p w14:paraId="53D20978" w14:textId="77777777" w:rsidR="00711B2B" w:rsidRPr="00D76439" w:rsidRDefault="00711B2B" w:rsidP="00711B2B">
      <w:pPr>
        <w:spacing w:before="120" w:line="216" w:lineRule="auto"/>
        <w:rPr>
          <w:rFonts w:ascii="Arial" w:hAnsi="Arial" w:cs="Arial"/>
          <w:b/>
          <w:sz w:val="20"/>
          <w:szCs w:val="20"/>
        </w:rPr>
      </w:pPr>
    </w:p>
    <w:p w14:paraId="3BC22ACD" w14:textId="77777777" w:rsidR="00711B2B" w:rsidRPr="00D76439" w:rsidRDefault="00711B2B" w:rsidP="00711B2B">
      <w:pPr>
        <w:spacing w:before="120" w:line="216" w:lineRule="auto"/>
        <w:rPr>
          <w:rFonts w:ascii="Arial" w:hAnsi="Arial" w:cs="Arial"/>
          <w:b/>
          <w:sz w:val="20"/>
          <w:szCs w:val="20"/>
        </w:rPr>
      </w:pPr>
    </w:p>
    <w:p w14:paraId="22F0CBC6" w14:textId="77777777" w:rsidR="00711B2B" w:rsidRPr="00D76439" w:rsidRDefault="00711B2B" w:rsidP="00711B2B">
      <w:pPr>
        <w:spacing w:before="120" w:line="216" w:lineRule="auto"/>
        <w:rPr>
          <w:rFonts w:ascii="Arial" w:hAnsi="Arial" w:cs="Arial"/>
          <w:b/>
          <w:sz w:val="20"/>
          <w:szCs w:val="20"/>
        </w:rPr>
      </w:pPr>
    </w:p>
    <w:p w14:paraId="0AC6217B" w14:textId="77777777" w:rsidR="00711B2B" w:rsidRPr="00D76439" w:rsidRDefault="00711B2B" w:rsidP="00711B2B">
      <w:pPr>
        <w:spacing w:before="120" w:line="216" w:lineRule="auto"/>
        <w:rPr>
          <w:rFonts w:ascii="Arial" w:hAnsi="Arial" w:cs="Arial"/>
          <w:b/>
          <w:sz w:val="20"/>
          <w:szCs w:val="20"/>
        </w:rPr>
      </w:pPr>
    </w:p>
    <w:p w14:paraId="6DFF2826" w14:textId="77777777" w:rsidR="00711B2B" w:rsidRPr="00D76439" w:rsidRDefault="00711B2B" w:rsidP="00711B2B">
      <w:pPr>
        <w:spacing w:before="120" w:line="216" w:lineRule="auto"/>
        <w:rPr>
          <w:rFonts w:ascii="Arial" w:hAnsi="Arial" w:cs="Arial"/>
          <w:b/>
          <w:sz w:val="20"/>
          <w:szCs w:val="20"/>
        </w:rPr>
      </w:pPr>
    </w:p>
    <w:p w14:paraId="70B42A0B" w14:textId="77777777" w:rsidR="00711B2B" w:rsidRPr="00D76439" w:rsidRDefault="00711B2B" w:rsidP="00711B2B">
      <w:pPr>
        <w:spacing w:before="120" w:line="216" w:lineRule="auto"/>
        <w:rPr>
          <w:rFonts w:ascii="Arial" w:hAnsi="Arial" w:cs="Arial"/>
          <w:b/>
          <w:sz w:val="20"/>
          <w:szCs w:val="20"/>
        </w:rPr>
      </w:pPr>
    </w:p>
    <w:p w14:paraId="4ABDEC18" w14:textId="77777777" w:rsidR="00711B2B" w:rsidRPr="00D76439" w:rsidRDefault="00711B2B" w:rsidP="00711B2B">
      <w:pPr>
        <w:spacing w:before="120" w:line="216" w:lineRule="auto"/>
        <w:rPr>
          <w:rFonts w:ascii="Arial" w:hAnsi="Arial" w:cs="Arial"/>
          <w:b/>
          <w:sz w:val="20"/>
          <w:szCs w:val="20"/>
        </w:rPr>
      </w:pPr>
    </w:p>
    <w:p w14:paraId="7317378C" w14:textId="77777777" w:rsidR="00711B2B" w:rsidRPr="00D76439" w:rsidRDefault="00711B2B" w:rsidP="00711B2B">
      <w:pPr>
        <w:spacing w:before="120" w:line="216" w:lineRule="auto"/>
        <w:rPr>
          <w:rFonts w:ascii="Arial" w:hAnsi="Arial" w:cs="Arial"/>
          <w:b/>
          <w:sz w:val="20"/>
          <w:szCs w:val="20"/>
        </w:rPr>
      </w:pPr>
    </w:p>
    <w:p w14:paraId="5CBAE61A" w14:textId="77777777" w:rsidR="00711B2B" w:rsidRPr="00D76439" w:rsidRDefault="00711B2B" w:rsidP="00711B2B">
      <w:pPr>
        <w:spacing w:before="120" w:line="216" w:lineRule="auto"/>
        <w:rPr>
          <w:rFonts w:ascii="Arial" w:hAnsi="Arial" w:cs="Arial"/>
          <w:b/>
          <w:sz w:val="20"/>
          <w:szCs w:val="20"/>
        </w:rPr>
      </w:pPr>
    </w:p>
    <w:p w14:paraId="091A512F" w14:textId="77777777" w:rsidR="00711B2B" w:rsidRPr="00D76439" w:rsidRDefault="00711B2B" w:rsidP="00711B2B">
      <w:pPr>
        <w:spacing w:before="120" w:line="216" w:lineRule="auto"/>
        <w:rPr>
          <w:rFonts w:ascii="Arial" w:hAnsi="Arial" w:cs="Arial"/>
          <w:b/>
          <w:sz w:val="20"/>
          <w:szCs w:val="20"/>
        </w:rPr>
      </w:pPr>
    </w:p>
    <w:p w14:paraId="51A93477" w14:textId="77777777" w:rsidR="00711B2B" w:rsidRPr="00D76439" w:rsidRDefault="00711B2B" w:rsidP="00711B2B">
      <w:pPr>
        <w:spacing w:before="120" w:line="216" w:lineRule="auto"/>
        <w:rPr>
          <w:rFonts w:ascii="Arial" w:hAnsi="Arial" w:cs="Arial"/>
          <w:b/>
          <w:sz w:val="20"/>
          <w:szCs w:val="20"/>
        </w:rPr>
      </w:pPr>
    </w:p>
    <w:p w14:paraId="634EA281" w14:textId="77777777" w:rsidR="00711B2B" w:rsidRPr="00D76439" w:rsidRDefault="00711B2B" w:rsidP="00711B2B">
      <w:pPr>
        <w:spacing w:before="120" w:line="216" w:lineRule="auto"/>
        <w:rPr>
          <w:rFonts w:ascii="Arial" w:hAnsi="Arial" w:cs="Arial"/>
          <w:b/>
          <w:sz w:val="20"/>
          <w:szCs w:val="20"/>
        </w:rPr>
      </w:pPr>
    </w:p>
    <w:p w14:paraId="5ABD1092" w14:textId="77777777" w:rsidR="00711B2B" w:rsidRPr="00D76439" w:rsidRDefault="00711B2B" w:rsidP="00711B2B">
      <w:pPr>
        <w:spacing w:before="120" w:line="216" w:lineRule="auto"/>
        <w:rPr>
          <w:rFonts w:ascii="Arial" w:hAnsi="Arial" w:cs="Arial"/>
          <w:b/>
          <w:sz w:val="20"/>
          <w:szCs w:val="20"/>
        </w:rPr>
      </w:pPr>
    </w:p>
    <w:p w14:paraId="2231857C" w14:textId="77777777" w:rsidR="00711B2B" w:rsidRPr="00D76439" w:rsidRDefault="00711B2B" w:rsidP="00711B2B">
      <w:pPr>
        <w:spacing w:before="120" w:line="216" w:lineRule="auto"/>
        <w:rPr>
          <w:rFonts w:ascii="Arial" w:hAnsi="Arial" w:cs="Arial"/>
          <w:b/>
          <w:sz w:val="20"/>
          <w:szCs w:val="20"/>
        </w:rPr>
      </w:pPr>
    </w:p>
    <w:p w14:paraId="60DAB4B8" w14:textId="77777777" w:rsidR="00711B2B" w:rsidRPr="00D76439" w:rsidRDefault="00711B2B" w:rsidP="00711B2B">
      <w:pPr>
        <w:spacing w:before="120" w:line="216" w:lineRule="auto"/>
        <w:rPr>
          <w:rFonts w:ascii="Arial" w:hAnsi="Arial" w:cs="Arial"/>
          <w:b/>
          <w:sz w:val="20"/>
          <w:szCs w:val="20"/>
        </w:rPr>
      </w:pPr>
    </w:p>
    <w:p w14:paraId="4153EC68" w14:textId="77777777" w:rsidR="00711B2B" w:rsidRPr="00D76439" w:rsidRDefault="00711B2B" w:rsidP="00711B2B">
      <w:pPr>
        <w:spacing w:before="120" w:line="216" w:lineRule="auto"/>
        <w:rPr>
          <w:rFonts w:ascii="Arial" w:hAnsi="Arial" w:cs="Arial"/>
          <w:b/>
          <w:sz w:val="20"/>
          <w:szCs w:val="20"/>
        </w:rPr>
      </w:pPr>
    </w:p>
    <w:p w14:paraId="4BA12B65" w14:textId="77777777" w:rsidR="00711B2B" w:rsidRPr="00D76439" w:rsidRDefault="00711B2B" w:rsidP="00711B2B">
      <w:pPr>
        <w:spacing w:before="120" w:line="216" w:lineRule="auto"/>
        <w:rPr>
          <w:rFonts w:ascii="Arial" w:hAnsi="Arial" w:cs="Arial"/>
          <w:b/>
          <w:sz w:val="20"/>
          <w:szCs w:val="20"/>
        </w:rPr>
      </w:pPr>
    </w:p>
    <w:p w14:paraId="010AA4D3" w14:textId="77777777" w:rsidR="00711B2B" w:rsidRPr="00D76439" w:rsidRDefault="00711B2B" w:rsidP="00711B2B">
      <w:pPr>
        <w:spacing w:before="120" w:line="216" w:lineRule="auto"/>
        <w:rPr>
          <w:rFonts w:ascii="Arial" w:hAnsi="Arial" w:cs="Arial"/>
          <w:b/>
          <w:sz w:val="20"/>
          <w:szCs w:val="20"/>
        </w:rPr>
      </w:pPr>
    </w:p>
    <w:p w14:paraId="1061F20B" w14:textId="77777777" w:rsidR="00711B2B" w:rsidRPr="00D76439" w:rsidRDefault="00711B2B" w:rsidP="00711B2B">
      <w:pPr>
        <w:spacing w:before="120" w:line="216" w:lineRule="auto"/>
        <w:rPr>
          <w:rFonts w:ascii="Arial" w:hAnsi="Arial" w:cs="Arial"/>
          <w:b/>
          <w:sz w:val="20"/>
          <w:szCs w:val="20"/>
        </w:rPr>
      </w:pPr>
    </w:p>
    <w:p w14:paraId="188F5D1A" w14:textId="77777777" w:rsidR="00711B2B" w:rsidRPr="00D76439" w:rsidRDefault="00711B2B" w:rsidP="00711B2B">
      <w:pPr>
        <w:spacing w:before="120" w:line="216" w:lineRule="auto"/>
        <w:rPr>
          <w:rFonts w:ascii="Arial" w:hAnsi="Arial" w:cs="Arial"/>
          <w:b/>
          <w:sz w:val="20"/>
          <w:szCs w:val="20"/>
        </w:rPr>
      </w:pPr>
    </w:p>
    <w:p w14:paraId="4EF369E6" w14:textId="77777777" w:rsidR="00711B2B" w:rsidRPr="00D76439" w:rsidRDefault="00711B2B" w:rsidP="00711B2B">
      <w:pPr>
        <w:spacing w:before="120" w:line="216" w:lineRule="auto"/>
        <w:rPr>
          <w:rFonts w:ascii="Arial" w:hAnsi="Arial" w:cs="Arial"/>
          <w:b/>
          <w:sz w:val="20"/>
          <w:szCs w:val="20"/>
        </w:rPr>
      </w:pPr>
    </w:p>
    <w:p w14:paraId="6B328EA1" w14:textId="77777777" w:rsidR="00711B2B" w:rsidRPr="00D76439" w:rsidRDefault="00711B2B" w:rsidP="00711B2B">
      <w:pPr>
        <w:pStyle w:val="Naslov2"/>
        <w:rPr>
          <w:i w:val="0"/>
          <w:sz w:val="20"/>
          <w:szCs w:val="20"/>
        </w:rPr>
      </w:pPr>
      <w:bookmarkStart w:id="23" w:name="_Toc532533800"/>
      <w:bookmarkStart w:id="24" w:name="_Toc57805102"/>
      <w:r w:rsidRPr="00D76439">
        <w:rPr>
          <w:i w:val="0"/>
          <w:sz w:val="20"/>
          <w:szCs w:val="20"/>
        </w:rPr>
        <w:lastRenderedPageBreak/>
        <w:t xml:space="preserve">Obrazec </w:t>
      </w:r>
      <w:bookmarkEnd w:id="23"/>
      <w:bookmarkEnd w:id="24"/>
      <w:r w:rsidRPr="00D76439">
        <w:rPr>
          <w:i w:val="0"/>
          <w:sz w:val="20"/>
          <w:szCs w:val="20"/>
        </w:rPr>
        <w:t>7</w:t>
      </w:r>
    </w:p>
    <w:p w14:paraId="0D96B891" w14:textId="77777777" w:rsidR="00711B2B" w:rsidRPr="00D76439" w:rsidRDefault="00711B2B" w:rsidP="00711B2B">
      <w:pPr>
        <w:rPr>
          <w:rFonts w:ascii="Arial" w:hAnsi="Arial" w:cs="Arial"/>
          <w:sz w:val="20"/>
          <w:szCs w:val="20"/>
        </w:rPr>
      </w:pPr>
    </w:p>
    <w:p w14:paraId="6A3352BD" w14:textId="77777777" w:rsidR="00711B2B" w:rsidRPr="00D76439" w:rsidRDefault="00711B2B" w:rsidP="00711B2B">
      <w:pPr>
        <w:spacing w:line="0" w:lineRule="atLeast"/>
        <w:jc w:val="center"/>
        <w:rPr>
          <w:rFonts w:ascii="Arial" w:hAnsi="Arial" w:cs="Arial"/>
          <w:b/>
          <w:sz w:val="20"/>
          <w:szCs w:val="20"/>
        </w:rPr>
      </w:pPr>
      <w:r w:rsidRPr="00D76439">
        <w:rPr>
          <w:rFonts w:ascii="Arial" w:hAnsi="Arial" w:cs="Arial"/>
          <w:b/>
          <w:sz w:val="20"/>
          <w:szCs w:val="20"/>
        </w:rPr>
        <w:t>VZOREC ZAVAROVANJA ZA DOBRO IZVEDBO POGODBENIH OBVEZNOSTI - BANČNA GARANCIJA</w:t>
      </w:r>
    </w:p>
    <w:p w14:paraId="4DFA021D" w14:textId="77777777" w:rsidR="00711B2B" w:rsidRPr="00D76439" w:rsidRDefault="00711B2B" w:rsidP="00711B2B">
      <w:pPr>
        <w:spacing w:line="0" w:lineRule="atLeast"/>
        <w:rPr>
          <w:rFonts w:ascii="Arial" w:hAnsi="Arial" w:cs="Arial"/>
          <w:b/>
          <w:sz w:val="20"/>
          <w:szCs w:val="20"/>
        </w:rPr>
      </w:pPr>
    </w:p>
    <w:p w14:paraId="0B2FEA21" w14:textId="77777777" w:rsidR="00711B2B" w:rsidRPr="00D76439" w:rsidRDefault="00711B2B" w:rsidP="00711B2B">
      <w:pPr>
        <w:spacing w:line="0" w:lineRule="atLeast"/>
        <w:rPr>
          <w:rFonts w:ascii="Arial" w:hAnsi="Arial" w:cs="Arial"/>
          <w:b/>
          <w:sz w:val="20"/>
          <w:szCs w:val="20"/>
        </w:rPr>
      </w:pPr>
      <w:r w:rsidRPr="00D76439">
        <w:rPr>
          <w:rFonts w:ascii="Arial" w:hAnsi="Arial" w:cs="Arial"/>
          <w:b/>
          <w:sz w:val="20"/>
          <w:szCs w:val="20"/>
        </w:rPr>
        <w:t>Naziv, naslov in SWIFT ključ banke</w:t>
      </w:r>
    </w:p>
    <w:p w14:paraId="4835B46D" w14:textId="77777777" w:rsidR="00711B2B" w:rsidRPr="00D76439" w:rsidRDefault="00711B2B" w:rsidP="00711B2B">
      <w:pPr>
        <w:spacing w:after="160" w:line="0" w:lineRule="atLeast"/>
        <w:jc w:val="both"/>
        <w:rPr>
          <w:rFonts w:ascii="Arial" w:hAnsi="Arial" w:cs="Arial"/>
          <w:sz w:val="20"/>
          <w:szCs w:val="20"/>
          <w:u w:val="dotted"/>
          <w:shd w:val="clear" w:color="auto" w:fill="FFFFCC"/>
        </w:rPr>
      </w:pP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p>
    <w:p w14:paraId="4F579B87" w14:textId="77777777" w:rsidR="00711B2B" w:rsidRPr="00D76439" w:rsidRDefault="00711B2B" w:rsidP="00711B2B">
      <w:pPr>
        <w:spacing w:after="160" w:line="0" w:lineRule="atLeast"/>
        <w:jc w:val="both"/>
        <w:rPr>
          <w:rFonts w:ascii="Arial" w:hAnsi="Arial" w:cs="Arial"/>
          <w:sz w:val="20"/>
          <w:szCs w:val="20"/>
          <w:u w:val="dotted"/>
          <w:shd w:val="clear" w:color="auto" w:fill="FFFFCC"/>
        </w:rPr>
      </w:pP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p>
    <w:p w14:paraId="6EF67364" w14:textId="77777777" w:rsidR="00711B2B" w:rsidRPr="00D76439" w:rsidRDefault="00711B2B" w:rsidP="00711B2B">
      <w:pPr>
        <w:spacing w:after="160" w:line="0" w:lineRule="atLeast"/>
        <w:jc w:val="both"/>
        <w:rPr>
          <w:rFonts w:ascii="Arial" w:hAnsi="Arial" w:cs="Arial"/>
          <w:b/>
          <w:sz w:val="20"/>
          <w:szCs w:val="20"/>
        </w:rPr>
      </w:pP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b/>
          <w:sz w:val="20"/>
          <w:szCs w:val="20"/>
        </w:rPr>
        <w:tab/>
      </w:r>
      <w:r w:rsidRPr="00D76439">
        <w:rPr>
          <w:rFonts w:ascii="Arial" w:hAnsi="Arial" w:cs="Arial"/>
          <w:b/>
          <w:sz w:val="20"/>
          <w:szCs w:val="20"/>
        </w:rPr>
        <w:tab/>
      </w:r>
    </w:p>
    <w:p w14:paraId="7FB5AC00" w14:textId="77777777" w:rsidR="00711B2B" w:rsidRPr="00D76439" w:rsidRDefault="00711B2B" w:rsidP="00711B2B">
      <w:pPr>
        <w:spacing w:line="0" w:lineRule="atLeast"/>
        <w:rPr>
          <w:rFonts w:ascii="Arial" w:hAnsi="Arial" w:cs="Arial"/>
          <w:b/>
          <w:sz w:val="20"/>
          <w:szCs w:val="20"/>
        </w:rPr>
      </w:pPr>
    </w:p>
    <w:p w14:paraId="779472C2" w14:textId="77777777" w:rsidR="00711B2B" w:rsidRPr="00D76439" w:rsidRDefault="00711B2B" w:rsidP="00711B2B">
      <w:pPr>
        <w:spacing w:line="0" w:lineRule="atLeast"/>
        <w:rPr>
          <w:rFonts w:ascii="Arial" w:hAnsi="Arial" w:cs="Arial"/>
          <w:b/>
          <w:sz w:val="20"/>
          <w:szCs w:val="20"/>
        </w:rPr>
      </w:pPr>
      <w:r w:rsidRPr="00D76439">
        <w:rPr>
          <w:rFonts w:ascii="Arial" w:hAnsi="Arial" w:cs="Arial"/>
          <w:b/>
          <w:sz w:val="20"/>
          <w:szCs w:val="20"/>
        </w:rPr>
        <w:t>Naziv in naslov naročnika javnega naročila</w:t>
      </w:r>
    </w:p>
    <w:p w14:paraId="150378EF" w14:textId="77777777" w:rsidR="00711B2B" w:rsidRPr="00D76439" w:rsidRDefault="00711B2B" w:rsidP="00711B2B">
      <w:pPr>
        <w:spacing w:line="0" w:lineRule="atLeast"/>
        <w:rPr>
          <w:rFonts w:ascii="Arial" w:hAnsi="Arial" w:cs="Arial"/>
          <w:sz w:val="20"/>
          <w:szCs w:val="20"/>
        </w:rPr>
      </w:pPr>
      <w:r w:rsidRPr="00D76439">
        <w:rPr>
          <w:rFonts w:ascii="Arial" w:hAnsi="Arial" w:cs="Arial"/>
          <w:sz w:val="20"/>
          <w:szCs w:val="20"/>
        </w:rPr>
        <w:t>SŽ – Vleka in tehnika, d.o.o.</w:t>
      </w:r>
    </w:p>
    <w:p w14:paraId="4143376D" w14:textId="77777777" w:rsidR="00711B2B" w:rsidRPr="00D76439" w:rsidRDefault="00711B2B" w:rsidP="00711B2B">
      <w:pPr>
        <w:spacing w:line="0" w:lineRule="atLeast"/>
        <w:rPr>
          <w:rFonts w:ascii="Arial" w:hAnsi="Arial" w:cs="Arial"/>
          <w:sz w:val="20"/>
          <w:szCs w:val="20"/>
        </w:rPr>
      </w:pPr>
      <w:r w:rsidRPr="00D76439">
        <w:rPr>
          <w:rFonts w:ascii="Arial" w:hAnsi="Arial" w:cs="Arial"/>
          <w:sz w:val="20"/>
          <w:szCs w:val="20"/>
        </w:rPr>
        <w:t>Zaloška cesta 217</w:t>
      </w:r>
    </w:p>
    <w:p w14:paraId="4AB218D4" w14:textId="77777777" w:rsidR="00711B2B" w:rsidRPr="00D76439" w:rsidRDefault="00711B2B" w:rsidP="00711B2B">
      <w:pPr>
        <w:spacing w:line="0" w:lineRule="atLeast"/>
        <w:rPr>
          <w:rFonts w:ascii="Arial" w:hAnsi="Arial" w:cs="Arial"/>
          <w:sz w:val="20"/>
          <w:szCs w:val="20"/>
        </w:rPr>
      </w:pPr>
      <w:r w:rsidRPr="00D76439">
        <w:rPr>
          <w:rFonts w:ascii="Arial" w:hAnsi="Arial" w:cs="Arial"/>
          <w:sz w:val="20"/>
          <w:szCs w:val="20"/>
        </w:rPr>
        <w:t>1000 Ljubljana</w:t>
      </w:r>
    </w:p>
    <w:p w14:paraId="2D6F5AC1" w14:textId="77777777" w:rsidR="00711B2B" w:rsidRPr="00D76439" w:rsidRDefault="00711B2B" w:rsidP="00711B2B">
      <w:pPr>
        <w:spacing w:line="0" w:lineRule="atLeast"/>
        <w:rPr>
          <w:rFonts w:ascii="Arial" w:hAnsi="Arial" w:cs="Arial"/>
          <w:sz w:val="20"/>
          <w:szCs w:val="20"/>
        </w:rPr>
      </w:pPr>
    </w:p>
    <w:p w14:paraId="23F95A82" w14:textId="77777777" w:rsidR="00711B2B" w:rsidRPr="00D76439" w:rsidRDefault="00711B2B" w:rsidP="00711B2B">
      <w:pPr>
        <w:spacing w:line="0" w:lineRule="atLeast"/>
        <w:rPr>
          <w:rFonts w:ascii="Arial" w:hAnsi="Arial" w:cs="Arial"/>
          <w:b/>
          <w:sz w:val="20"/>
          <w:szCs w:val="20"/>
        </w:rPr>
      </w:pPr>
      <w:r w:rsidRPr="00D76439">
        <w:rPr>
          <w:rFonts w:ascii="Arial" w:hAnsi="Arial" w:cs="Arial"/>
          <w:b/>
          <w:sz w:val="20"/>
          <w:szCs w:val="20"/>
        </w:rPr>
        <w:t>Datum izdaje zavarovanja</w:t>
      </w:r>
    </w:p>
    <w:p w14:paraId="3011F024" w14:textId="77777777" w:rsidR="00711B2B" w:rsidRPr="00D76439" w:rsidRDefault="00711B2B" w:rsidP="00711B2B">
      <w:pPr>
        <w:spacing w:line="0" w:lineRule="atLeast"/>
        <w:rPr>
          <w:rFonts w:ascii="Arial" w:hAnsi="Arial" w:cs="Arial"/>
          <w:sz w:val="20"/>
          <w:szCs w:val="20"/>
          <w:u w:val="dotted"/>
          <w:shd w:val="clear" w:color="auto" w:fill="FFFFCC"/>
        </w:rPr>
      </w:pP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p>
    <w:p w14:paraId="3B36506C"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2DB813AE"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Vrsta garancije:</w:t>
      </w:r>
      <w:r w:rsidRPr="00D76439">
        <w:rPr>
          <w:rFonts w:ascii="Arial" w:hAnsi="Arial" w:cs="Arial"/>
          <w:sz w:val="20"/>
          <w:szCs w:val="20"/>
        </w:rPr>
        <w:t xml:space="preserve"> bančna garancija za dobro izvedbo pogodbenih obveznosti</w:t>
      </w:r>
    </w:p>
    <w:p w14:paraId="09D7C8E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427BAA"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Številka garancije: </w:t>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Fonts w:ascii="Arial" w:hAnsi="Arial" w:cs="Arial"/>
          <w:sz w:val="20"/>
          <w:szCs w:val="20"/>
        </w:rPr>
        <w:t>(vpiše se številka zavarovanja)</w:t>
      </w:r>
    </w:p>
    <w:p w14:paraId="2F8F0260"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1C5AD9A5"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Garant:</w:t>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Fonts w:ascii="Arial" w:hAnsi="Arial" w:cs="Arial"/>
          <w:sz w:val="20"/>
          <w:szCs w:val="20"/>
        </w:rPr>
        <w:t xml:space="preserve"> (vpiše se ime in naslov banke v kraju izdaje)</w:t>
      </w:r>
    </w:p>
    <w:p w14:paraId="645C4E5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435DFFB"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NAROČNIK: </w:t>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Fonts w:ascii="Arial" w:hAnsi="Arial" w:cs="Arial"/>
          <w:sz w:val="20"/>
          <w:szCs w:val="20"/>
        </w:rPr>
        <w:t>(vpiše se ime in naslov naročnika zavarovanja, tj. v postopku javnega naročanja izbranega ponudnika)</w:t>
      </w:r>
    </w:p>
    <w:p w14:paraId="61DE7680"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2E74EFEE"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UPRAVIČENEC:</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naročnika javnega naročila)</w:t>
      </w:r>
    </w:p>
    <w:p w14:paraId="572558B9"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EC99430"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OSNOVNI POSEL: </w:t>
      </w:r>
      <w:r w:rsidRPr="00D76439">
        <w:rPr>
          <w:rFonts w:ascii="Arial" w:hAnsi="Arial" w:cs="Arial"/>
          <w:sz w:val="20"/>
          <w:szCs w:val="20"/>
        </w:rPr>
        <w:t xml:space="preserve">obveznost naročnika zavarovanja iz pogodbe št.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z dne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številko in datum pogodbe o izvedbi javnega naročila, sklenjene na podlagi postopka z oznako XXXXXX) za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predmet javnega naročila)</w:t>
      </w:r>
    </w:p>
    <w:p w14:paraId="2646CD41"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53D0BF6"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ZNESEK IN VALUTA: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najvišji znesek s številko in besedo ter valuta)</w:t>
      </w:r>
    </w:p>
    <w:p w14:paraId="12008B93"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9F74A83"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LISTINE, KI JIH JE POLEG IZJAVE TREBA PRILOŽITI ZAHTEVI ZA PLAČILO IN SE IZRECNO ZAHTEVAJO V SPODNJEM BESEDILU: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(nobena/navede se listina)</w:t>
      </w:r>
    </w:p>
    <w:p w14:paraId="5EF261B3"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JEZIK V ZAHTEVANIH LISTINAH:</w:t>
      </w:r>
      <w:r w:rsidRPr="00D76439">
        <w:rPr>
          <w:rFonts w:ascii="Arial" w:hAnsi="Arial" w:cs="Arial"/>
          <w:sz w:val="20"/>
          <w:szCs w:val="20"/>
        </w:rPr>
        <w:t xml:space="preserve"> slovenski</w:t>
      </w:r>
    </w:p>
    <w:p w14:paraId="139AEF44"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OBLIKA PREDLOŽITVE:</w:t>
      </w:r>
      <w:r w:rsidRPr="00D76439">
        <w:rPr>
          <w:rFonts w:ascii="Arial" w:hAnsi="Arial" w:cs="Arial"/>
          <w:sz w:val="20"/>
          <w:szCs w:val="20"/>
        </w:rPr>
        <w:t xml:space="preserve"> v papirni obliki s priporočeno pošto ali katerokoli obliko hitre pošte ali v elektronski obliki po SWIFT sistemu na naslov </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(navede se SWIFT naslova garanta)</w:t>
      </w:r>
    </w:p>
    <w:p w14:paraId="39D9B202"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F8EDA4E"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KRAJ PREDLOŽITVE:</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659CB89"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sz w:val="20"/>
          <w:szCs w:val="20"/>
        </w:rPr>
        <w:t>Ne glede na navedeno, se predložitev papirnih listin lahko opravi v katerikoli podružnici garanta na območju Republike Slovenije.</w:t>
      </w:r>
    </w:p>
    <w:p w14:paraId="4DE22182"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772C50CA"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DATUM VELJAVNOSTI: </w:t>
      </w:r>
      <w:r w:rsidRPr="00D76439">
        <w:rPr>
          <w:rFonts w:ascii="Arial" w:hAnsi="Arial" w:cs="Arial"/>
          <w:sz w:val="20"/>
          <w:szCs w:val="20"/>
        </w:rPr>
        <w:fldChar w:fldCharType="begin">
          <w:ffData>
            <w:name w:val="Besedilo2"/>
            <w:enabled/>
            <w:calcOnExit w:val="0"/>
            <w:textInput>
              <w:default w:val="DD. MM. LLLL"/>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DD. MM. LLLL</w:t>
      </w:r>
      <w:r w:rsidRPr="00D76439">
        <w:rPr>
          <w:rFonts w:ascii="Arial" w:hAnsi="Arial" w:cs="Arial"/>
          <w:sz w:val="20"/>
          <w:szCs w:val="20"/>
        </w:rPr>
        <w:fldChar w:fldCharType="end"/>
      </w:r>
      <w:r w:rsidRPr="00D76439">
        <w:rPr>
          <w:rFonts w:ascii="Arial" w:hAnsi="Arial" w:cs="Arial"/>
          <w:sz w:val="20"/>
          <w:szCs w:val="20"/>
        </w:rPr>
        <w:t xml:space="preserve"> (vpiše se datum zapadlosti zavarovanja)</w:t>
      </w:r>
    </w:p>
    <w:p w14:paraId="7A244A0B"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D398127" w14:textId="77777777" w:rsidR="00711B2B" w:rsidRPr="00D76439" w:rsidRDefault="00711B2B" w:rsidP="00711B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STRANKA, KI JE DOLŽNA PLAČATI STROŠKE:</w:t>
      </w:r>
      <w:r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Pr="00D76439">
        <w:rPr>
          <w:rFonts w:ascii="Arial" w:hAnsi="Arial" w:cs="Arial"/>
          <w:sz w:val="20"/>
          <w:szCs w:val="20"/>
        </w:rPr>
      </w:r>
      <w:r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sz w:val="20"/>
          <w:szCs w:val="20"/>
        </w:rPr>
        <w:fldChar w:fldCharType="end"/>
      </w:r>
      <w:r w:rsidRPr="00D76439">
        <w:rPr>
          <w:rFonts w:ascii="Arial" w:hAnsi="Arial" w:cs="Arial"/>
          <w:sz w:val="20"/>
          <w:szCs w:val="20"/>
        </w:rPr>
        <w:t xml:space="preserve"> (vpiše se ime naročnika zavarovanja, tj. v postopku javnega naročanja izbranega ponudnika)</w:t>
      </w:r>
    </w:p>
    <w:p w14:paraId="021CAA6F" w14:textId="77777777" w:rsidR="00711B2B" w:rsidRPr="00D76439" w:rsidRDefault="00711B2B" w:rsidP="00711B2B">
      <w:pPr>
        <w:spacing w:line="0" w:lineRule="atLeast"/>
        <w:rPr>
          <w:rFonts w:ascii="Arial" w:hAnsi="Arial" w:cs="Arial"/>
          <w:sz w:val="20"/>
          <w:szCs w:val="20"/>
        </w:rPr>
      </w:pPr>
    </w:p>
    <w:p w14:paraId="20C32211" w14:textId="77777777" w:rsidR="00711B2B" w:rsidRPr="00D76439" w:rsidRDefault="00711B2B" w:rsidP="00711B2B">
      <w:pPr>
        <w:spacing w:line="0" w:lineRule="atLeast"/>
        <w:jc w:val="both"/>
        <w:rPr>
          <w:rFonts w:ascii="Arial" w:hAnsi="Arial" w:cs="Arial"/>
          <w:sz w:val="20"/>
          <w:szCs w:val="20"/>
        </w:rPr>
      </w:pPr>
      <w:r w:rsidRPr="00D7643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D76439">
        <w:rPr>
          <w:rFonts w:ascii="Arial" w:hAnsi="Arial" w:cs="Arial"/>
          <w:sz w:val="20"/>
          <w:szCs w:val="20"/>
        </w:rPr>
        <w:lastRenderedPageBreak/>
        <w:t>izpolnil svojih obveznosti iz osnovnega posla. Katerokoli zahtevo za plačilo po tem zavarovanju moramo prejeti na datum veljavnosti zavarovanja ali pred njim v zgoraj navedenem kraju predložitve.</w:t>
      </w:r>
    </w:p>
    <w:p w14:paraId="78FEB36D" w14:textId="77777777" w:rsidR="00711B2B" w:rsidRPr="00D76439" w:rsidRDefault="00711B2B" w:rsidP="00711B2B">
      <w:pPr>
        <w:spacing w:line="0" w:lineRule="atLeast"/>
        <w:jc w:val="both"/>
        <w:rPr>
          <w:rFonts w:ascii="Arial" w:hAnsi="Arial" w:cs="Arial"/>
          <w:sz w:val="20"/>
          <w:szCs w:val="20"/>
        </w:rPr>
      </w:pPr>
    </w:p>
    <w:p w14:paraId="5E3657DA" w14:textId="77777777" w:rsidR="00711B2B" w:rsidRPr="00D76439" w:rsidRDefault="00711B2B" w:rsidP="00711B2B">
      <w:pPr>
        <w:spacing w:line="0" w:lineRule="atLeast"/>
        <w:jc w:val="both"/>
        <w:rPr>
          <w:rFonts w:ascii="Arial" w:hAnsi="Arial" w:cs="Arial"/>
          <w:sz w:val="20"/>
          <w:szCs w:val="20"/>
        </w:rPr>
      </w:pPr>
      <w:r w:rsidRPr="00D76439">
        <w:rPr>
          <w:rFonts w:ascii="Arial" w:hAnsi="Arial" w:cs="Arial"/>
          <w:sz w:val="20"/>
          <w:szCs w:val="20"/>
        </w:rPr>
        <w:t>Morebitne spore v zvezi s tem zavarovanjem rešuje stvarno pristojno sodišče v Ljubljani po slovenskem pravu.</w:t>
      </w:r>
    </w:p>
    <w:p w14:paraId="65D53EC1" w14:textId="77777777" w:rsidR="00711B2B" w:rsidRPr="00D76439" w:rsidRDefault="00711B2B" w:rsidP="00711B2B">
      <w:pPr>
        <w:spacing w:line="0" w:lineRule="atLeast"/>
        <w:jc w:val="both"/>
        <w:rPr>
          <w:rFonts w:ascii="Arial" w:hAnsi="Arial" w:cs="Arial"/>
          <w:sz w:val="20"/>
          <w:szCs w:val="20"/>
        </w:rPr>
      </w:pPr>
    </w:p>
    <w:p w14:paraId="40D555EB" w14:textId="77777777" w:rsidR="00711B2B" w:rsidRPr="00D76439" w:rsidRDefault="00711B2B" w:rsidP="00711B2B">
      <w:pPr>
        <w:spacing w:line="0" w:lineRule="atLeast"/>
        <w:jc w:val="both"/>
        <w:rPr>
          <w:rFonts w:ascii="Arial" w:hAnsi="Arial" w:cs="Arial"/>
          <w:sz w:val="20"/>
          <w:szCs w:val="20"/>
        </w:rPr>
      </w:pPr>
      <w:r w:rsidRPr="00D76439">
        <w:rPr>
          <w:rFonts w:ascii="Arial" w:hAnsi="Arial" w:cs="Arial"/>
          <w:sz w:val="20"/>
          <w:szCs w:val="20"/>
        </w:rPr>
        <w:t>Za to zavarovanje veljajo Enotna pravila za garancije na poziv (EPGP) revizija iz leta 2010, izdana pri MTZ pod št. 758.</w:t>
      </w:r>
    </w:p>
    <w:p w14:paraId="534DF01C" w14:textId="77777777" w:rsidR="00711B2B" w:rsidRPr="00D76439" w:rsidRDefault="00711B2B" w:rsidP="00711B2B">
      <w:pPr>
        <w:spacing w:line="0" w:lineRule="atLeast"/>
        <w:rPr>
          <w:rFonts w:ascii="Arial" w:hAnsi="Arial" w:cs="Arial"/>
          <w:sz w:val="20"/>
          <w:szCs w:val="20"/>
        </w:rPr>
      </w:pPr>
    </w:p>
    <w:p w14:paraId="700156E8" w14:textId="77777777" w:rsidR="00711B2B" w:rsidRPr="00D76439" w:rsidRDefault="00711B2B" w:rsidP="00711B2B">
      <w:pPr>
        <w:spacing w:line="0" w:lineRule="atLeast"/>
        <w:rPr>
          <w:rFonts w:ascii="Arial" w:hAnsi="Arial" w:cs="Arial"/>
          <w:sz w:val="20"/>
          <w:szCs w:val="20"/>
        </w:rPr>
      </w:pPr>
    </w:p>
    <w:p w14:paraId="7E700255" w14:textId="77777777" w:rsidR="00711B2B" w:rsidRPr="00D76439" w:rsidRDefault="00711B2B" w:rsidP="00711B2B">
      <w:pPr>
        <w:spacing w:line="0" w:lineRule="atLeast"/>
        <w:rPr>
          <w:rFonts w:ascii="Arial" w:hAnsi="Arial" w:cs="Arial"/>
          <w:sz w:val="20"/>
          <w:szCs w:val="20"/>
        </w:rPr>
      </w:pPr>
    </w:p>
    <w:p w14:paraId="2A16610E" w14:textId="77777777" w:rsidR="00711B2B" w:rsidRPr="00D76439" w:rsidRDefault="00711B2B" w:rsidP="00711B2B">
      <w:pPr>
        <w:spacing w:line="0" w:lineRule="atLeast"/>
        <w:rPr>
          <w:rFonts w:ascii="Arial" w:hAnsi="Arial" w:cs="Arial"/>
          <w:sz w:val="20"/>
          <w:szCs w:val="20"/>
        </w:rPr>
      </w:pPr>
    </w:p>
    <w:p w14:paraId="37961866" w14:textId="77777777" w:rsidR="00711B2B" w:rsidRPr="00D76439" w:rsidRDefault="00711B2B" w:rsidP="00711B2B">
      <w:pPr>
        <w:spacing w:line="0" w:lineRule="atLeast"/>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Garant</w:t>
      </w:r>
    </w:p>
    <w:p w14:paraId="1432D161" w14:textId="77777777" w:rsidR="00711B2B" w:rsidRPr="00D76439" w:rsidRDefault="00711B2B" w:rsidP="00711B2B">
      <w:pPr>
        <w:spacing w:line="0" w:lineRule="atLeast"/>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(žig in podpis)</w:t>
      </w:r>
    </w:p>
    <w:p w14:paraId="7C974549" w14:textId="77777777" w:rsidR="00711B2B" w:rsidRPr="00D76439" w:rsidRDefault="00711B2B" w:rsidP="00711B2B">
      <w:pPr>
        <w:pStyle w:val="Odstavekseznama"/>
        <w:autoSpaceDE w:val="0"/>
        <w:autoSpaceDN w:val="0"/>
        <w:adjustRightInd w:val="0"/>
        <w:ind w:left="720"/>
        <w:jc w:val="right"/>
        <w:rPr>
          <w:rFonts w:ascii="Arial" w:hAnsi="Arial" w:cs="Arial"/>
          <w:b/>
          <w:sz w:val="20"/>
        </w:rPr>
      </w:pPr>
    </w:p>
    <w:p w14:paraId="5249F38F" w14:textId="77777777" w:rsidR="00711B2B" w:rsidRPr="00D76439" w:rsidRDefault="00711B2B" w:rsidP="00711B2B">
      <w:pPr>
        <w:pStyle w:val="Odstavekseznama"/>
        <w:autoSpaceDE w:val="0"/>
        <w:autoSpaceDN w:val="0"/>
        <w:adjustRightInd w:val="0"/>
        <w:ind w:left="720"/>
        <w:jc w:val="right"/>
        <w:rPr>
          <w:rFonts w:ascii="Arial" w:hAnsi="Arial" w:cs="Arial"/>
          <w:b/>
          <w:sz w:val="20"/>
        </w:rPr>
      </w:pPr>
    </w:p>
    <w:p w14:paraId="7A11A078" w14:textId="77777777" w:rsidR="00711B2B" w:rsidRPr="00D76439" w:rsidRDefault="00711B2B" w:rsidP="00711B2B">
      <w:pPr>
        <w:pStyle w:val="Odstavekseznama"/>
        <w:autoSpaceDE w:val="0"/>
        <w:autoSpaceDN w:val="0"/>
        <w:adjustRightInd w:val="0"/>
        <w:ind w:left="720"/>
        <w:jc w:val="right"/>
        <w:rPr>
          <w:rFonts w:ascii="Arial" w:hAnsi="Arial" w:cs="Arial"/>
          <w:b/>
          <w:sz w:val="20"/>
        </w:rPr>
      </w:pPr>
    </w:p>
    <w:p w14:paraId="11460E89" w14:textId="77777777" w:rsidR="00711B2B" w:rsidRPr="00D76439" w:rsidRDefault="00711B2B" w:rsidP="00711B2B">
      <w:pPr>
        <w:pStyle w:val="Odstavekseznama"/>
        <w:autoSpaceDE w:val="0"/>
        <w:autoSpaceDN w:val="0"/>
        <w:adjustRightInd w:val="0"/>
        <w:ind w:left="0"/>
        <w:jc w:val="both"/>
        <w:rPr>
          <w:rFonts w:ascii="Arial" w:hAnsi="Arial" w:cs="Arial"/>
          <w:b/>
          <w:sz w:val="20"/>
        </w:rPr>
      </w:pPr>
    </w:p>
    <w:p w14:paraId="47A869D2" w14:textId="77777777" w:rsidR="00711B2B" w:rsidRPr="00D76439" w:rsidRDefault="00711B2B" w:rsidP="00711B2B">
      <w:pPr>
        <w:pStyle w:val="Odstavekseznama"/>
        <w:autoSpaceDE w:val="0"/>
        <w:autoSpaceDN w:val="0"/>
        <w:adjustRightInd w:val="0"/>
        <w:ind w:left="0"/>
        <w:jc w:val="both"/>
        <w:rPr>
          <w:rFonts w:ascii="Arial" w:hAnsi="Arial" w:cs="Arial"/>
          <w:b/>
          <w:sz w:val="20"/>
        </w:rPr>
      </w:pPr>
    </w:p>
    <w:p w14:paraId="22F08524" w14:textId="77777777" w:rsidR="00711B2B" w:rsidRPr="00D76439" w:rsidRDefault="00711B2B" w:rsidP="00711B2B">
      <w:pPr>
        <w:pStyle w:val="Odstavekseznama"/>
        <w:autoSpaceDE w:val="0"/>
        <w:autoSpaceDN w:val="0"/>
        <w:adjustRightInd w:val="0"/>
        <w:ind w:left="0"/>
        <w:jc w:val="both"/>
        <w:rPr>
          <w:rFonts w:ascii="Arial" w:hAnsi="Arial" w:cs="Arial"/>
          <w:b/>
          <w:sz w:val="20"/>
        </w:rPr>
      </w:pPr>
    </w:p>
    <w:p w14:paraId="0030867B"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60A3CC56"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06E2ED2B"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4AB13807"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0BBF413C"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4336425C"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139C99AB"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79BFEB37"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52AFA2BA"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37029C4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7A31258D"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4A7A9E6A"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5D1C1CA7"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1A840BD6"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56C6CA1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23429FEE"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4DFE385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2CC34083"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598EA732"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50B11F8D"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36143DC3"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41923E0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22616FE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0F0DB11B"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1B500C49"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68F41E3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7837173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74818106"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273FB54C"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521AF0A9"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6E8F6B3E"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0F12204A"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456D669D"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11066390"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3D264C93"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01548543"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2289175C" w14:textId="77777777" w:rsidR="00711B2B" w:rsidRPr="00D76439" w:rsidRDefault="00711B2B" w:rsidP="00711B2B">
      <w:pPr>
        <w:pStyle w:val="Default"/>
        <w:rPr>
          <w:rFonts w:ascii="Arial" w:hAnsi="Arial" w:cs="Arial"/>
          <w:b/>
          <w:bCs/>
          <w:iCs/>
          <w:color w:val="auto"/>
          <w:sz w:val="20"/>
          <w:szCs w:val="20"/>
          <w:shd w:val="clear" w:color="auto" w:fill="FFFFFF"/>
          <w:lang w:eastAsia="ko-KR"/>
        </w:rPr>
      </w:pPr>
    </w:p>
    <w:p w14:paraId="0051EADC"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61ABAF02"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r w:rsidRPr="00D76439">
        <w:rPr>
          <w:rFonts w:ascii="Arial" w:eastAsia="Batang" w:hAnsi="Arial" w:cs="Arial"/>
          <w:b/>
          <w:sz w:val="20"/>
          <w:szCs w:val="20"/>
          <w:lang w:eastAsia="ko-KR"/>
        </w:rPr>
        <w:lastRenderedPageBreak/>
        <w:t>Obrazec 8</w:t>
      </w:r>
    </w:p>
    <w:p w14:paraId="1265C0F3"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r w:rsidRPr="00D76439">
        <w:rPr>
          <w:rFonts w:ascii="Arial" w:eastAsia="Batang" w:hAnsi="Arial" w:cs="Arial"/>
          <w:b/>
          <w:sz w:val="20"/>
          <w:szCs w:val="20"/>
          <w:lang w:eastAsia="ko-KR"/>
        </w:rPr>
        <w:t>VZOREC OBRAZCA GARANCIJE ZA ODPRAVO NAPAK V GARANCIJSKEM ROKU</w:t>
      </w:r>
    </w:p>
    <w:p w14:paraId="64A7F2F5"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1A20823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6C2F3577"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Glava s podatki o garantu (banki) ali SWIFT ključ</w:t>
      </w:r>
    </w:p>
    <w:p w14:paraId="6A2301C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5C0715C3"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Za:…………………………</w:t>
      </w:r>
      <w:r w:rsidRPr="00D76439">
        <w:rPr>
          <w:rFonts w:ascii="Arial" w:eastAsia="Batang" w:hAnsi="Arial" w:cs="Arial"/>
          <w:sz w:val="20"/>
          <w:szCs w:val="20"/>
          <w:lang w:eastAsia="ko-KR"/>
        </w:rPr>
        <w:tab/>
        <w:t>(vpiše se upravičenca tj. izvajalca postopka javnega naročanja)</w:t>
      </w:r>
    </w:p>
    <w:p w14:paraId="16DAD314"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Datum: ……………………</w:t>
      </w:r>
      <w:r w:rsidRPr="00D76439">
        <w:rPr>
          <w:rFonts w:ascii="Arial" w:eastAsia="Batang" w:hAnsi="Arial" w:cs="Arial"/>
          <w:sz w:val="20"/>
          <w:szCs w:val="20"/>
          <w:lang w:eastAsia="ko-KR"/>
        </w:rPr>
        <w:tab/>
        <w:t>(vpiše se datum izdaje)</w:t>
      </w:r>
    </w:p>
    <w:p w14:paraId="63E055B2"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304466AE"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VRSTA GARANCIJE: Garancija za odpravo napak v garancijskem roku</w:t>
      </w:r>
    </w:p>
    <w:p w14:paraId="4B23F2F5"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3D2C815D"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ŠTEVILKA GARANCIJE: ……………..(vpiše se številka garancije)</w:t>
      </w:r>
    </w:p>
    <w:p w14:paraId="6F6B96E3"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0D8874F5"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GARANT: ………………..(vpiše se ime in naslov banke v kraju izdaje)</w:t>
      </w:r>
    </w:p>
    <w:p w14:paraId="46FBA376"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3EBAB225"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NAROČNIK GARANCIJE: ………… (vpiše se ime in naslov naročnika garancije, tj. v postopku javnega naročanja izbranega ponudnika)</w:t>
      </w:r>
    </w:p>
    <w:p w14:paraId="1B510BD6"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0F3FD4C8"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UPRAVIČENEC:……………………(vpiše se naročnika javnega naročila)</w:t>
      </w:r>
    </w:p>
    <w:p w14:paraId="1ED2AD7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13545EAF"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OSNOVNI POSEL: pogodba št.………… z dne ……….. (vpiše se pogodbo o izvedbi javnega naročila)</w:t>
      </w:r>
    </w:p>
    <w:p w14:paraId="26C10D82"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572FF4F7"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ZNESEK IN VALUTA GARANCIJE:……….. (vpiše se najvišji znesek s številko in besedo in valuto)</w:t>
      </w:r>
    </w:p>
    <w:p w14:paraId="65D57F2B"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4A7C93D9"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LISTINE, KI JIH JE POLEG IZJAVE TREBA PRILOŽITI ZAHTEVI ZA PLAČILO IN SE IZRECNO ZAHTEVAJO V SPODNJEM BESEDILU: …………… (nobena/navede se listina)</w:t>
      </w:r>
    </w:p>
    <w:p w14:paraId="2840D602"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JEZIK V ZAHTEVANIH LISTINAH: slovenski</w:t>
      </w:r>
    </w:p>
    <w:p w14:paraId="5A5ECCF6"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01E9E917"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059FC42B"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5D354A9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07A55D6"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503BD40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DATUM VELJAVNOSTI:…………… (vpiše se datum zapadlosti garancije)</w:t>
      </w:r>
    </w:p>
    <w:p w14:paraId="2240D50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STRANKA, KI JE DOLŽNA PLAČATI STROŠKE:………. (vpiše se ime naročnika garancije, tj. v postopku javnega naročanja izbranega ponudnika)</w:t>
      </w:r>
    </w:p>
    <w:p w14:paraId="2C38220A"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007EA697"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15C990E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70C7A6AF"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36526D97"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13430C34"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Upravičenec bo po preteku bančnih garancij le-te vrnil naročniku garancij.</w:t>
      </w:r>
    </w:p>
    <w:p w14:paraId="0E37F246"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13561092"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Morebitne spore v zvezi s to garancijo rešuje stvarno pristojno sodišče v Ljubljani po slovenskem pravu.</w:t>
      </w:r>
    </w:p>
    <w:p w14:paraId="67C659CC"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3F6FE01E"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Za to garancijo veljajo Enotna Pravila za Garancije na Poziv (EPGP) revizija iz leta 2010, izdana pri MTZ pod št. 758.</w:t>
      </w:r>
    </w:p>
    <w:p w14:paraId="41F5C626"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p>
    <w:p w14:paraId="0CBF8530"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garant</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(žig in podpis)</w:t>
      </w:r>
    </w:p>
    <w:p w14:paraId="2A652CB3"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06709397"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27DAC30D"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0E79903C"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689EFE59"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36909125"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631D1919"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6E58BA0F"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5CE6B374"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197F5976"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4597C20F"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69FC8A25"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184C9F56"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4E895D50"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06CDB350"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1C64B119"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5DEAC5ED"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12B7F7A2"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36A3AFDC"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409E52A1"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14D4BDD0"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40828770"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6A92BA56"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r w:rsidRPr="00D76439">
        <w:rPr>
          <w:rFonts w:ascii="Arial" w:eastAsia="Batang" w:hAnsi="Arial" w:cs="Arial"/>
          <w:b/>
          <w:sz w:val="20"/>
          <w:szCs w:val="20"/>
          <w:lang w:eastAsia="ko-KR"/>
        </w:rPr>
        <w:lastRenderedPageBreak/>
        <w:t>Obrazec 9</w:t>
      </w:r>
    </w:p>
    <w:p w14:paraId="1A036F9A" w14:textId="77777777" w:rsidR="00711B2B" w:rsidRPr="00D76439" w:rsidRDefault="00711B2B" w:rsidP="00711B2B">
      <w:pPr>
        <w:jc w:val="center"/>
        <w:rPr>
          <w:rFonts w:ascii="Arial" w:hAnsi="Arial" w:cs="Arial"/>
          <w:b/>
          <w:sz w:val="20"/>
          <w:szCs w:val="20"/>
        </w:rPr>
      </w:pPr>
      <w:bookmarkStart w:id="25" w:name="_Toc380395341"/>
      <w:bookmarkStart w:id="26" w:name="_Toc492474475"/>
      <w:bookmarkStart w:id="27" w:name="_Toc514231615"/>
      <w:bookmarkStart w:id="28" w:name="_Toc514231950"/>
      <w:bookmarkStart w:id="29" w:name="_Toc516144209"/>
    </w:p>
    <w:p w14:paraId="10DD322D" w14:textId="77777777" w:rsidR="00711B2B" w:rsidRPr="00D76439" w:rsidRDefault="00711B2B" w:rsidP="00711B2B">
      <w:pPr>
        <w:jc w:val="center"/>
        <w:rPr>
          <w:rFonts w:ascii="Arial" w:hAnsi="Arial" w:cs="Arial"/>
          <w:b/>
          <w:sz w:val="20"/>
          <w:szCs w:val="20"/>
        </w:rPr>
      </w:pPr>
    </w:p>
    <w:p w14:paraId="10DAA9EA" w14:textId="77777777" w:rsidR="00711B2B" w:rsidRPr="00D76439" w:rsidRDefault="00711B2B" w:rsidP="00711B2B">
      <w:pPr>
        <w:jc w:val="center"/>
        <w:rPr>
          <w:rFonts w:ascii="Arial" w:hAnsi="Arial" w:cs="Arial"/>
          <w:sz w:val="20"/>
          <w:szCs w:val="20"/>
        </w:rPr>
      </w:pPr>
      <w:r w:rsidRPr="00D76439">
        <w:rPr>
          <w:rFonts w:ascii="Arial" w:hAnsi="Arial" w:cs="Arial"/>
          <w:b/>
          <w:sz w:val="20"/>
          <w:szCs w:val="20"/>
        </w:rPr>
        <w:t>IZJAVA PONUDNIKA, DA NE NASTOPA S PODIZVAJALCI</w:t>
      </w:r>
    </w:p>
    <w:p w14:paraId="2FB52703" w14:textId="77777777" w:rsidR="00711B2B" w:rsidRPr="00D76439" w:rsidRDefault="00711B2B" w:rsidP="00711B2B">
      <w:pPr>
        <w:rPr>
          <w:rFonts w:ascii="Arial" w:hAnsi="Arial" w:cs="Arial"/>
          <w:sz w:val="20"/>
          <w:szCs w:val="20"/>
        </w:rPr>
      </w:pPr>
    </w:p>
    <w:p w14:paraId="53A66FFC" w14:textId="77777777" w:rsidR="00711B2B" w:rsidRPr="00D76439" w:rsidRDefault="00711B2B" w:rsidP="00711B2B">
      <w:pPr>
        <w:rPr>
          <w:rFonts w:ascii="Arial" w:hAnsi="Arial" w:cs="Arial"/>
          <w:sz w:val="20"/>
          <w:szCs w:val="20"/>
        </w:rPr>
      </w:pPr>
    </w:p>
    <w:p w14:paraId="332304D8" w14:textId="77777777" w:rsidR="00711B2B" w:rsidRPr="00D76439" w:rsidRDefault="00711B2B" w:rsidP="00711B2B">
      <w:pPr>
        <w:rPr>
          <w:rFonts w:ascii="Arial" w:hAnsi="Arial" w:cs="Arial"/>
          <w:sz w:val="20"/>
          <w:szCs w:val="20"/>
        </w:rPr>
      </w:pPr>
    </w:p>
    <w:p w14:paraId="617D9454" w14:textId="77777777" w:rsidR="00711B2B" w:rsidRPr="00D76439" w:rsidRDefault="00711B2B" w:rsidP="00711B2B">
      <w:pPr>
        <w:rPr>
          <w:rFonts w:ascii="Arial" w:hAnsi="Arial" w:cs="Arial"/>
          <w:sz w:val="20"/>
          <w:szCs w:val="20"/>
        </w:rPr>
      </w:pPr>
      <w:r w:rsidRPr="00D76439">
        <w:rPr>
          <w:rFonts w:ascii="Arial" w:hAnsi="Arial" w:cs="Arial"/>
          <w:sz w:val="20"/>
          <w:szCs w:val="20"/>
        </w:rPr>
        <w:t>(izpolni ponudnik)</w:t>
      </w:r>
    </w:p>
    <w:p w14:paraId="29B04DC2" w14:textId="77777777" w:rsidR="00711B2B" w:rsidRPr="00D76439" w:rsidRDefault="00711B2B" w:rsidP="00711B2B">
      <w:pPr>
        <w:rPr>
          <w:rFonts w:ascii="Arial" w:hAnsi="Arial" w:cs="Arial"/>
          <w:sz w:val="20"/>
          <w:szCs w:val="20"/>
        </w:rPr>
      </w:pPr>
      <w:r w:rsidRPr="00D76439">
        <w:rPr>
          <w:rFonts w:ascii="Arial" w:hAnsi="Arial" w:cs="Arial"/>
          <w:sz w:val="20"/>
          <w:szCs w:val="20"/>
        </w:rPr>
        <w:t>Ime in naslov ponudnika</w:t>
      </w:r>
    </w:p>
    <w:p w14:paraId="6BA3CCE3" w14:textId="77777777" w:rsidR="00711B2B" w:rsidRPr="00D76439" w:rsidRDefault="00711B2B" w:rsidP="00711B2B">
      <w:pPr>
        <w:rPr>
          <w:rFonts w:ascii="Arial" w:hAnsi="Arial" w:cs="Arial"/>
          <w:b/>
          <w:sz w:val="20"/>
          <w:szCs w:val="20"/>
        </w:rPr>
      </w:pPr>
      <w:r w:rsidRPr="00D76439">
        <w:rPr>
          <w:rFonts w:ascii="Arial" w:hAnsi="Arial" w:cs="Arial"/>
          <w:b/>
          <w:sz w:val="20"/>
          <w:szCs w:val="20"/>
        </w:rPr>
        <w:t>__________________________________________________</w:t>
      </w:r>
    </w:p>
    <w:p w14:paraId="05F81043" w14:textId="77777777" w:rsidR="00711B2B" w:rsidRPr="00D76439" w:rsidRDefault="00711B2B" w:rsidP="00711B2B">
      <w:pPr>
        <w:rPr>
          <w:rFonts w:ascii="Arial" w:hAnsi="Arial" w:cs="Arial"/>
          <w:b/>
          <w:sz w:val="20"/>
          <w:szCs w:val="20"/>
        </w:rPr>
      </w:pPr>
      <w:r w:rsidRPr="00D76439">
        <w:rPr>
          <w:rFonts w:ascii="Arial" w:hAnsi="Arial" w:cs="Arial"/>
          <w:b/>
          <w:sz w:val="20"/>
          <w:szCs w:val="20"/>
        </w:rPr>
        <w:t>__________________________________________________</w:t>
      </w:r>
    </w:p>
    <w:p w14:paraId="18948E1E" w14:textId="77777777" w:rsidR="00711B2B" w:rsidRPr="00D76439" w:rsidRDefault="00711B2B" w:rsidP="00711B2B">
      <w:pPr>
        <w:rPr>
          <w:rFonts w:ascii="Arial" w:hAnsi="Arial" w:cs="Arial"/>
          <w:sz w:val="20"/>
          <w:szCs w:val="20"/>
        </w:rPr>
      </w:pPr>
    </w:p>
    <w:p w14:paraId="161CDC15" w14:textId="77777777" w:rsidR="00711B2B" w:rsidRPr="00D76439" w:rsidRDefault="00711B2B" w:rsidP="00711B2B">
      <w:pPr>
        <w:rPr>
          <w:rFonts w:ascii="Arial" w:hAnsi="Arial" w:cs="Arial"/>
          <w:sz w:val="20"/>
          <w:szCs w:val="20"/>
        </w:rPr>
      </w:pPr>
    </w:p>
    <w:p w14:paraId="6C33DA88" w14:textId="77777777" w:rsidR="00711B2B" w:rsidRPr="00D76439" w:rsidRDefault="00711B2B" w:rsidP="00711B2B">
      <w:pPr>
        <w:rPr>
          <w:rFonts w:ascii="Arial" w:hAnsi="Arial" w:cs="Arial"/>
          <w:sz w:val="20"/>
          <w:szCs w:val="20"/>
        </w:rPr>
      </w:pPr>
      <w:r w:rsidRPr="00D76439">
        <w:rPr>
          <w:rFonts w:ascii="Arial" w:hAnsi="Arial" w:cs="Arial"/>
          <w:sz w:val="20"/>
          <w:szCs w:val="20"/>
        </w:rPr>
        <w:t>Številka ponudbe: _______</w:t>
      </w:r>
    </w:p>
    <w:p w14:paraId="1C53897F" w14:textId="77777777" w:rsidR="00711B2B" w:rsidRPr="00D76439" w:rsidRDefault="00711B2B" w:rsidP="00711B2B">
      <w:pPr>
        <w:rPr>
          <w:rFonts w:ascii="Arial" w:hAnsi="Arial" w:cs="Arial"/>
          <w:sz w:val="20"/>
          <w:szCs w:val="20"/>
        </w:rPr>
      </w:pPr>
      <w:r w:rsidRPr="00D76439">
        <w:rPr>
          <w:rFonts w:ascii="Arial" w:hAnsi="Arial" w:cs="Arial"/>
          <w:sz w:val="20"/>
          <w:szCs w:val="20"/>
        </w:rPr>
        <w:t>Datum: _______________</w:t>
      </w:r>
    </w:p>
    <w:p w14:paraId="4BCE8ACD" w14:textId="77777777" w:rsidR="00711B2B" w:rsidRPr="00D76439" w:rsidRDefault="00711B2B" w:rsidP="00711B2B">
      <w:pPr>
        <w:autoSpaceDE w:val="0"/>
        <w:autoSpaceDN w:val="0"/>
        <w:adjustRightInd w:val="0"/>
        <w:rPr>
          <w:rFonts w:ascii="Arial" w:hAnsi="Arial" w:cs="Arial"/>
          <w:sz w:val="20"/>
          <w:szCs w:val="20"/>
        </w:rPr>
      </w:pPr>
    </w:p>
    <w:p w14:paraId="4DAFC71E" w14:textId="77777777" w:rsidR="00711B2B" w:rsidRPr="00D76439" w:rsidRDefault="00711B2B" w:rsidP="00711B2B">
      <w:pPr>
        <w:autoSpaceDE w:val="0"/>
        <w:autoSpaceDN w:val="0"/>
        <w:adjustRightInd w:val="0"/>
        <w:rPr>
          <w:rFonts w:ascii="Arial" w:hAnsi="Arial" w:cs="Arial"/>
          <w:sz w:val="20"/>
          <w:szCs w:val="20"/>
        </w:rPr>
      </w:pPr>
    </w:p>
    <w:p w14:paraId="6B76B245" w14:textId="77777777" w:rsidR="00711B2B" w:rsidRPr="00D76439" w:rsidRDefault="00711B2B" w:rsidP="00711B2B">
      <w:pPr>
        <w:autoSpaceDE w:val="0"/>
        <w:autoSpaceDN w:val="0"/>
        <w:adjustRightInd w:val="0"/>
        <w:rPr>
          <w:rFonts w:ascii="Arial" w:hAnsi="Arial" w:cs="Arial"/>
          <w:sz w:val="20"/>
          <w:szCs w:val="20"/>
        </w:rPr>
      </w:pPr>
    </w:p>
    <w:p w14:paraId="43A2023E" w14:textId="77777777" w:rsidR="00711B2B" w:rsidRPr="00D76439" w:rsidRDefault="00711B2B" w:rsidP="00711B2B">
      <w:pPr>
        <w:autoSpaceDE w:val="0"/>
        <w:autoSpaceDN w:val="0"/>
        <w:adjustRightInd w:val="0"/>
        <w:jc w:val="both"/>
        <w:rPr>
          <w:rFonts w:ascii="Arial" w:hAnsi="Arial" w:cs="Arial"/>
          <w:sz w:val="20"/>
          <w:szCs w:val="20"/>
        </w:rPr>
      </w:pPr>
      <w:r w:rsidRPr="00D76439">
        <w:rPr>
          <w:rFonts w:ascii="Arial" w:hAnsi="Arial" w:cs="Arial"/>
          <w:sz w:val="20"/>
          <w:szCs w:val="20"/>
        </w:rPr>
        <w:t>V zvezi z javnim naročilom »</w:t>
      </w:r>
      <w:r w:rsidRPr="00D76439">
        <w:rPr>
          <w:rFonts w:ascii="Arial" w:hAnsi="Arial" w:cs="Arial"/>
          <w:b/>
          <w:bCs/>
          <w:sz w:val="20"/>
          <w:szCs w:val="20"/>
        </w:rPr>
        <w:t>Popravilo IGBT modulov za ELOK 541</w:t>
      </w:r>
      <w:r w:rsidRPr="00D76439">
        <w:rPr>
          <w:rFonts w:ascii="Arial" w:hAnsi="Arial" w:cs="Arial"/>
          <w:sz w:val="20"/>
          <w:szCs w:val="20"/>
        </w:rPr>
        <w:t>« pod kazensko in materialno odgovornostjo izjavljamo, da ne nastopamo s podizvajalci.</w:t>
      </w:r>
    </w:p>
    <w:p w14:paraId="393CE40F" w14:textId="77777777" w:rsidR="00711B2B" w:rsidRPr="00D76439" w:rsidRDefault="00711B2B" w:rsidP="00711B2B">
      <w:pPr>
        <w:autoSpaceDE w:val="0"/>
        <w:autoSpaceDN w:val="0"/>
        <w:adjustRightInd w:val="0"/>
        <w:rPr>
          <w:rFonts w:ascii="Arial" w:hAnsi="Arial" w:cs="Arial"/>
          <w:sz w:val="20"/>
          <w:szCs w:val="20"/>
        </w:rPr>
      </w:pPr>
    </w:p>
    <w:p w14:paraId="7005DDA0" w14:textId="77777777" w:rsidR="00711B2B" w:rsidRPr="00D76439" w:rsidRDefault="00711B2B" w:rsidP="00711B2B">
      <w:pPr>
        <w:autoSpaceDE w:val="0"/>
        <w:autoSpaceDN w:val="0"/>
        <w:adjustRightInd w:val="0"/>
        <w:rPr>
          <w:rFonts w:ascii="Arial" w:hAnsi="Arial" w:cs="Arial"/>
          <w:sz w:val="20"/>
          <w:szCs w:val="20"/>
        </w:rPr>
      </w:pPr>
    </w:p>
    <w:p w14:paraId="2C143C96" w14:textId="77777777" w:rsidR="00711B2B" w:rsidRPr="00D76439" w:rsidRDefault="00711B2B" w:rsidP="00711B2B">
      <w:pPr>
        <w:autoSpaceDE w:val="0"/>
        <w:autoSpaceDN w:val="0"/>
        <w:adjustRightInd w:val="0"/>
        <w:rPr>
          <w:rFonts w:ascii="Arial" w:hAnsi="Arial" w:cs="Arial"/>
          <w:sz w:val="20"/>
          <w:szCs w:val="20"/>
        </w:rPr>
      </w:pPr>
    </w:p>
    <w:p w14:paraId="1F650AE7" w14:textId="77777777" w:rsidR="00711B2B" w:rsidRPr="00D76439" w:rsidRDefault="00711B2B" w:rsidP="00711B2B">
      <w:pPr>
        <w:autoSpaceDE w:val="0"/>
        <w:autoSpaceDN w:val="0"/>
        <w:adjustRightInd w:val="0"/>
        <w:rPr>
          <w:rFonts w:ascii="Arial" w:hAnsi="Arial" w:cs="Arial"/>
          <w:sz w:val="20"/>
          <w:szCs w:val="20"/>
        </w:rPr>
      </w:pPr>
    </w:p>
    <w:p w14:paraId="0260138B" w14:textId="77777777" w:rsidR="00711B2B" w:rsidRPr="00D76439" w:rsidRDefault="00711B2B" w:rsidP="00711B2B">
      <w:pPr>
        <w:autoSpaceDE w:val="0"/>
        <w:autoSpaceDN w:val="0"/>
        <w:adjustRightInd w:val="0"/>
        <w:spacing w:before="120"/>
        <w:rPr>
          <w:rFonts w:ascii="Arial" w:eastAsia="Batang" w:hAnsi="Arial" w:cs="Arial"/>
          <w:b/>
          <w:sz w:val="20"/>
          <w:szCs w:val="20"/>
          <w:lang w:eastAsia="ko-KR"/>
        </w:rPr>
      </w:pPr>
      <w:r w:rsidRPr="00D76439">
        <w:rPr>
          <w:rFonts w:ascii="Arial" w:eastAsia="Batang" w:hAnsi="Arial" w:cs="Arial"/>
          <w:b/>
          <w:sz w:val="20"/>
          <w:szCs w:val="20"/>
          <w:lang w:eastAsia="ko-KR"/>
        </w:rPr>
        <w:t>(OPOMBA: Izjava se izpolni le v primeru, da ponudnik ne nastopa s podizvajalci)</w:t>
      </w:r>
    </w:p>
    <w:p w14:paraId="3ADA63E2" w14:textId="77777777" w:rsidR="00711B2B" w:rsidRPr="00D76439" w:rsidRDefault="00711B2B" w:rsidP="00711B2B">
      <w:pPr>
        <w:autoSpaceDE w:val="0"/>
        <w:autoSpaceDN w:val="0"/>
        <w:adjustRightInd w:val="0"/>
        <w:rPr>
          <w:rFonts w:ascii="Arial" w:hAnsi="Arial" w:cs="Arial"/>
          <w:sz w:val="20"/>
          <w:szCs w:val="20"/>
        </w:rPr>
      </w:pPr>
    </w:p>
    <w:p w14:paraId="6736AB45" w14:textId="77777777" w:rsidR="00711B2B" w:rsidRPr="00D76439" w:rsidRDefault="00711B2B" w:rsidP="00711B2B">
      <w:pPr>
        <w:autoSpaceDE w:val="0"/>
        <w:autoSpaceDN w:val="0"/>
        <w:adjustRightInd w:val="0"/>
        <w:rPr>
          <w:rFonts w:ascii="Arial" w:hAnsi="Arial" w:cs="Arial"/>
          <w:sz w:val="20"/>
          <w:szCs w:val="20"/>
        </w:rPr>
      </w:pPr>
    </w:p>
    <w:p w14:paraId="37556290" w14:textId="77777777" w:rsidR="00711B2B" w:rsidRPr="00D76439" w:rsidRDefault="00711B2B" w:rsidP="00711B2B">
      <w:pPr>
        <w:autoSpaceDE w:val="0"/>
        <w:autoSpaceDN w:val="0"/>
        <w:adjustRightInd w:val="0"/>
        <w:rPr>
          <w:rFonts w:ascii="Arial" w:hAnsi="Arial" w:cs="Arial"/>
          <w:sz w:val="20"/>
          <w:szCs w:val="20"/>
        </w:rPr>
      </w:pPr>
    </w:p>
    <w:p w14:paraId="61B308C0" w14:textId="77777777" w:rsidR="00711B2B" w:rsidRPr="00D76439" w:rsidRDefault="00711B2B" w:rsidP="00711B2B">
      <w:pPr>
        <w:autoSpaceDE w:val="0"/>
        <w:autoSpaceDN w:val="0"/>
        <w:adjustRightInd w:val="0"/>
        <w:rPr>
          <w:rFonts w:ascii="Arial" w:hAnsi="Arial" w:cs="Arial"/>
          <w:sz w:val="20"/>
          <w:szCs w:val="20"/>
        </w:rPr>
      </w:pPr>
    </w:p>
    <w:p w14:paraId="2C6390CF"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02B70DA0"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43925DFC"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612C627E"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Žig:</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Podpis ponudnika:</w:t>
      </w:r>
      <w:r w:rsidRPr="00D76439">
        <w:rPr>
          <w:rFonts w:ascii="Arial" w:eastAsia="Batang" w:hAnsi="Arial" w:cs="Arial"/>
          <w:sz w:val="20"/>
          <w:szCs w:val="20"/>
          <w:lang w:eastAsia="ko-KR"/>
        </w:rPr>
        <w:t> </w:t>
      </w:r>
    </w:p>
    <w:p w14:paraId="7ECB535C" w14:textId="77777777" w:rsidR="00711B2B" w:rsidRPr="00D76439" w:rsidRDefault="00711B2B" w:rsidP="00711B2B">
      <w:pPr>
        <w:pStyle w:val="Naslov2"/>
        <w:rPr>
          <w:i w:val="0"/>
          <w:sz w:val="20"/>
          <w:szCs w:val="20"/>
          <w:lang w:eastAsia="ko-KR"/>
        </w:rPr>
      </w:pPr>
    </w:p>
    <w:p w14:paraId="5949FD96" w14:textId="77777777" w:rsidR="00711B2B" w:rsidRPr="00D76439" w:rsidRDefault="00711B2B" w:rsidP="00711B2B">
      <w:pPr>
        <w:rPr>
          <w:rFonts w:ascii="Arial" w:hAnsi="Arial" w:cs="Arial"/>
          <w:sz w:val="20"/>
          <w:szCs w:val="20"/>
          <w:lang w:eastAsia="ko-KR"/>
        </w:rPr>
      </w:pPr>
    </w:p>
    <w:p w14:paraId="0692456D" w14:textId="77777777" w:rsidR="00711B2B" w:rsidRPr="00D76439" w:rsidRDefault="00711B2B" w:rsidP="00711B2B">
      <w:pPr>
        <w:rPr>
          <w:rFonts w:ascii="Arial" w:hAnsi="Arial" w:cs="Arial"/>
          <w:sz w:val="20"/>
          <w:szCs w:val="20"/>
          <w:lang w:eastAsia="ko-KR"/>
        </w:rPr>
      </w:pPr>
    </w:p>
    <w:p w14:paraId="347E2996" w14:textId="77777777" w:rsidR="00711B2B" w:rsidRPr="00D76439" w:rsidRDefault="00711B2B" w:rsidP="00711B2B">
      <w:pPr>
        <w:rPr>
          <w:rFonts w:ascii="Arial" w:hAnsi="Arial" w:cs="Arial"/>
          <w:sz w:val="20"/>
          <w:szCs w:val="20"/>
          <w:lang w:eastAsia="ko-KR"/>
        </w:rPr>
      </w:pPr>
    </w:p>
    <w:p w14:paraId="670E21CD" w14:textId="77777777" w:rsidR="00711B2B" w:rsidRPr="00D76439" w:rsidRDefault="00711B2B" w:rsidP="00711B2B">
      <w:pPr>
        <w:rPr>
          <w:rFonts w:ascii="Arial" w:hAnsi="Arial" w:cs="Arial"/>
          <w:sz w:val="20"/>
          <w:szCs w:val="20"/>
          <w:lang w:eastAsia="ko-KR"/>
        </w:rPr>
      </w:pPr>
    </w:p>
    <w:p w14:paraId="2433AC29" w14:textId="77777777" w:rsidR="00711B2B" w:rsidRPr="00D76439" w:rsidRDefault="00711B2B" w:rsidP="00711B2B">
      <w:pPr>
        <w:rPr>
          <w:rFonts w:ascii="Arial" w:hAnsi="Arial" w:cs="Arial"/>
          <w:sz w:val="20"/>
          <w:szCs w:val="20"/>
          <w:lang w:eastAsia="ko-KR"/>
        </w:rPr>
      </w:pPr>
    </w:p>
    <w:p w14:paraId="6D606FF1" w14:textId="77777777" w:rsidR="00711B2B" w:rsidRPr="00D76439" w:rsidRDefault="00711B2B" w:rsidP="00711B2B">
      <w:pPr>
        <w:rPr>
          <w:rFonts w:ascii="Arial" w:hAnsi="Arial" w:cs="Arial"/>
          <w:sz w:val="20"/>
          <w:szCs w:val="20"/>
          <w:lang w:eastAsia="ko-KR"/>
        </w:rPr>
      </w:pPr>
    </w:p>
    <w:p w14:paraId="27B36298" w14:textId="77777777" w:rsidR="00711B2B" w:rsidRPr="00D76439" w:rsidRDefault="00711B2B" w:rsidP="00711B2B">
      <w:pPr>
        <w:rPr>
          <w:rFonts w:ascii="Arial" w:hAnsi="Arial" w:cs="Arial"/>
          <w:sz w:val="20"/>
          <w:szCs w:val="20"/>
          <w:lang w:eastAsia="ko-KR"/>
        </w:rPr>
      </w:pPr>
    </w:p>
    <w:p w14:paraId="27DA2661" w14:textId="77777777" w:rsidR="00711B2B" w:rsidRPr="00D76439" w:rsidRDefault="00711B2B" w:rsidP="00711B2B">
      <w:pPr>
        <w:rPr>
          <w:rFonts w:ascii="Arial" w:hAnsi="Arial" w:cs="Arial"/>
          <w:sz w:val="20"/>
          <w:szCs w:val="20"/>
          <w:lang w:eastAsia="ko-KR"/>
        </w:rPr>
      </w:pPr>
    </w:p>
    <w:p w14:paraId="76FF23D0" w14:textId="77777777" w:rsidR="00711B2B" w:rsidRPr="00D76439" w:rsidRDefault="00711B2B" w:rsidP="00711B2B">
      <w:pPr>
        <w:rPr>
          <w:rFonts w:ascii="Arial" w:hAnsi="Arial" w:cs="Arial"/>
          <w:sz w:val="20"/>
          <w:szCs w:val="20"/>
          <w:lang w:eastAsia="ko-KR"/>
        </w:rPr>
      </w:pPr>
    </w:p>
    <w:p w14:paraId="350DD4D4" w14:textId="77777777" w:rsidR="00711B2B" w:rsidRPr="00D76439" w:rsidRDefault="00711B2B" w:rsidP="00711B2B">
      <w:pPr>
        <w:rPr>
          <w:rFonts w:ascii="Arial" w:hAnsi="Arial" w:cs="Arial"/>
          <w:sz w:val="20"/>
          <w:szCs w:val="20"/>
          <w:lang w:eastAsia="ko-KR"/>
        </w:rPr>
      </w:pPr>
    </w:p>
    <w:p w14:paraId="6EAAA301" w14:textId="77777777" w:rsidR="00711B2B" w:rsidRPr="00D76439" w:rsidRDefault="00711B2B" w:rsidP="00711B2B">
      <w:pPr>
        <w:rPr>
          <w:rFonts w:ascii="Arial" w:hAnsi="Arial" w:cs="Arial"/>
          <w:sz w:val="20"/>
          <w:szCs w:val="20"/>
          <w:lang w:eastAsia="ko-KR"/>
        </w:rPr>
      </w:pPr>
    </w:p>
    <w:p w14:paraId="233C3CF9" w14:textId="77777777" w:rsidR="00711B2B" w:rsidRPr="00D76439" w:rsidRDefault="00711B2B" w:rsidP="00711B2B">
      <w:pPr>
        <w:rPr>
          <w:rFonts w:ascii="Arial" w:hAnsi="Arial" w:cs="Arial"/>
          <w:sz w:val="20"/>
          <w:szCs w:val="20"/>
          <w:lang w:eastAsia="ko-KR"/>
        </w:rPr>
      </w:pPr>
    </w:p>
    <w:p w14:paraId="58FBED9A" w14:textId="77777777" w:rsidR="00711B2B" w:rsidRPr="00D76439" w:rsidRDefault="00711B2B" w:rsidP="00711B2B">
      <w:pPr>
        <w:rPr>
          <w:rFonts w:ascii="Arial" w:hAnsi="Arial" w:cs="Arial"/>
          <w:sz w:val="20"/>
          <w:szCs w:val="20"/>
          <w:lang w:eastAsia="ko-KR"/>
        </w:rPr>
      </w:pPr>
    </w:p>
    <w:p w14:paraId="53D72248" w14:textId="77777777" w:rsidR="00711B2B" w:rsidRPr="00D76439" w:rsidRDefault="00711B2B" w:rsidP="00711B2B">
      <w:pPr>
        <w:rPr>
          <w:rFonts w:ascii="Arial" w:hAnsi="Arial" w:cs="Arial"/>
          <w:sz w:val="20"/>
          <w:szCs w:val="20"/>
          <w:lang w:eastAsia="ko-KR"/>
        </w:rPr>
      </w:pPr>
    </w:p>
    <w:p w14:paraId="7F4B0F3A" w14:textId="77777777" w:rsidR="00711B2B" w:rsidRPr="00D76439" w:rsidRDefault="00711B2B" w:rsidP="00711B2B">
      <w:pPr>
        <w:rPr>
          <w:rFonts w:ascii="Arial" w:hAnsi="Arial" w:cs="Arial"/>
          <w:sz w:val="20"/>
          <w:szCs w:val="20"/>
          <w:lang w:eastAsia="ko-KR"/>
        </w:rPr>
      </w:pPr>
    </w:p>
    <w:p w14:paraId="7D94138F" w14:textId="77777777" w:rsidR="00711B2B" w:rsidRPr="00D76439" w:rsidRDefault="00711B2B" w:rsidP="00711B2B">
      <w:pPr>
        <w:rPr>
          <w:rFonts w:ascii="Arial" w:hAnsi="Arial" w:cs="Arial"/>
          <w:sz w:val="20"/>
          <w:szCs w:val="20"/>
          <w:lang w:eastAsia="ko-KR"/>
        </w:rPr>
      </w:pPr>
    </w:p>
    <w:p w14:paraId="34BF5FF1" w14:textId="77777777" w:rsidR="00711B2B" w:rsidRPr="00D76439" w:rsidRDefault="00711B2B" w:rsidP="00711B2B">
      <w:pPr>
        <w:rPr>
          <w:rFonts w:ascii="Arial" w:hAnsi="Arial" w:cs="Arial"/>
          <w:sz w:val="20"/>
          <w:szCs w:val="20"/>
          <w:lang w:eastAsia="ko-KR"/>
        </w:rPr>
      </w:pPr>
    </w:p>
    <w:p w14:paraId="2CD0784B" w14:textId="77777777" w:rsidR="00711B2B" w:rsidRPr="00D76439" w:rsidRDefault="00711B2B" w:rsidP="00711B2B">
      <w:pPr>
        <w:pStyle w:val="Naslov2"/>
        <w:rPr>
          <w:i w:val="0"/>
          <w:sz w:val="20"/>
          <w:szCs w:val="20"/>
        </w:rPr>
      </w:pPr>
      <w:bookmarkStart w:id="30" w:name="_Toc532533802"/>
      <w:bookmarkStart w:id="31" w:name="_Toc57805104"/>
      <w:r w:rsidRPr="00D76439">
        <w:rPr>
          <w:i w:val="0"/>
          <w:sz w:val="20"/>
          <w:szCs w:val="20"/>
        </w:rPr>
        <w:lastRenderedPageBreak/>
        <w:t xml:space="preserve">Obrazec </w:t>
      </w:r>
      <w:bookmarkEnd w:id="25"/>
      <w:bookmarkEnd w:id="26"/>
      <w:bookmarkEnd w:id="27"/>
      <w:bookmarkEnd w:id="28"/>
      <w:bookmarkEnd w:id="29"/>
      <w:bookmarkEnd w:id="30"/>
      <w:bookmarkEnd w:id="31"/>
      <w:r w:rsidRPr="00D76439">
        <w:rPr>
          <w:i w:val="0"/>
          <w:sz w:val="20"/>
          <w:szCs w:val="20"/>
        </w:rPr>
        <w:t>10</w:t>
      </w:r>
    </w:p>
    <w:p w14:paraId="54A3A39F" w14:textId="77777777" w:rsidR="00711B2B" w:rsidRPr="00D76439" w:rsidRDefault="00711B2B" w:rsidP="00711B2B">
      <w:pPr>
        <w:spacing w:before="120" w:after="120"/>
        <w:rPr>
          <w:rFonts w:ascii="Arial" w:eastAsia="Batang" w:hAnsi="Arial" w:cs="Arial"/>
          <w:sz w:val="20"/>
          <w:szCs w:val="20"/>
          <w:lang w:eastAsia="ko-KR"/>
        </w:rPr>
      </w:pPr>
    </w:p>
    <w:p w14:paraId="24C8E474"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PONUDNIK:</w:t>
      </w:r>
    </w:p>
    <w:p w14:paraId="49F0F9E0"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3CAEE802"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1D076234"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3F4F37B0" w14:textId="77777777" w:rsidR="00711B2B" w:rsidRPr="00D76439" w:rsidRDefault="00711B2B" w:rsidP="00711B2B">
      <w:pPr>
        <w:tabs>
          <w:tab w:val="left" w:pos="5610"/>
        </w:tabs>
        <w:autoSpaceDE w:val="0"/>
        <w:autoSpaceDN w:val="0"/>
        <w:adjustRightInd w:val="0"/>
        <w:spacing w:before="120"/>
        <w:rPr>
          <w:rFonts w:ascii="Arial" w:eastAsia="Batang" w:hAnsi="Arial" w:cs="Arial"/>
          <w:b/>
          <w:sz w:val="20"/>
          <w:szCs w:val="20"/>
          <w:lang w:eastAsia="ko-KR"/>
        </w:rPr>
      </w:pPr>
      <w:r w:rsidRPr="00D76439">
        <w:rPr>
          <w:rFonts w:ascii="Arial" w:eastAsia="Batang" w:hAnsi="Arial" w:cs="Arial"/>
          <w:b/>
          <w:sz w:val="20"/>
          <w:szCs w:val="20"/>
          <w:lang w:eastAsia="ko-KR"/>
        </w:rPr>
        <w:tab/>
      </w:r>
    </w:p>
    <w:p w14:paraId="5D1829C3" w14:textId="77777777" w:rsidR="00711B2B" w:rsidRPr="00D76439" w:rsidRDefault="00711B2B" w:rsidP="00711B2B">
      <w:pPr>
        <w:autoSpaceDE w:val="0"/>
        <w:autoSpaceDN w:val="0"/>
        <w:adjustRightInd w:val="0"/>
        <w:spacing w:before="120"/>
        <w:jc w:val="center"/>
        <w:rPr>
          <w:rFonts w:ascii="Arial" w:eastAsia="Batang" w:hAnsi="Arial" w:cs="Arial"/>
          <w:b/>
          <w:sz w:val="20"/>
          <w:szCs w:val="20"/>
          <w:lang w:eastAsia="ko-KR"/>
        </w:rPr>
      </w:pPr>
      <w:r w:rsidRPr="00D76439">
        <w:rPr>
          <w:rFonts w:ascii="Arial" w:eastAsia="Batang" w:hAnsi="Arial" w:cs="Arial"/>
          <w:b/>
          <w:sz w:val="20"/>
          <w:szCs w:val="20"/>
          <w:lang w:eastAsia="ko-KR"/>
        </w:rPr>
        <w:t>PODATKI O PODIZVAJALCU</w:t>
      </w:r>
    </w:p>
    <w:p w14:paraId="0306FAFB" w14:textId="77777777" w:rsidR="00711B2B" w:rsidRPr="00D76439" w:rsidRDefault="00711B2B" w:rsidP="00711B2B">
      <w:pPr>
        <w:autoSpaceDE w:val="0"/>
        <w:autoSpaceDN w:val="0"/>
        <w:adjustRightInd w:val="0"/>
        <w:spacing w:before="120"/>
        <w:jc w:val="center"/>
        <w:rPr>
          <w:rFonts w:ascii="Arial" w:eastAsia="Batang" w:hAnsi="Arial" w:cs="Arial"/>
          <w:b/>
          <w:sz w:val="20"/>
          <w:szCs w:val="20"/>
          <w:lang w:eastAsia="ko-KR"/>
        </w:rPr>
      </w:pPr>
    </w:p>
    <w:p w14:paraId="3DD71A31"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Naziv podizvajalca:       __________________________________________________</w:t>
      </w:r>
    </w:p>
    <w:p w14:paraId="0014ADB0"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3457E1ED"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Naslov podizvajalca:     __________________________________________________</w:t>
      </w:r>
    </w:p>
    <w:p w14:paraId="2A83024A"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7EFB930A"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Kontaktna oseba:             ________________________________________________</w:t>
      </w:r>
    </w:p>
    <w:p w14:paraId="1444F5C0"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349477D4"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Elektronski naslov kontaktne osebe:  _______________________________________</w:t>
      </w:r>
    </w:p>
    <w:p w14:paraId="3EC5D8E2"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471E19E9"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 xml:space="preserve">Telefon: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__________________________________________</w:t>
      </w:r>
    </w:p>
    <w:p w14:paraId="68D4E83E"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4ADE823E"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 xml:space="preserve">Telefaks: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____________________________________________</w:t>
      </w:r>
    </w:p>
    <w:p w14:paraId="553757B1"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472C12F8"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Identifikacijska številka za DDV: _________________________________________</w:t>
      </w:r>
    </w:p>
    <w:p w14:paraId="00E07CA1"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3F19D95F"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Št. Transakcijskega računa:      ___________________________________________</w:t>
      </w:r>
    </w:p>
    <w:p w14:paraId="5DB4E3C8"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7F9365E4"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Matična številka:                        __________________________________________</w:t>
      </w:r>
    </w:p>
    <w:p w14:paraId="54B8CDCB"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50BBC939"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Številka vpisa v sodni register (št. vložka):   ________________________________</w:t>
      </w:r>
    </w:p>
    <w:p w14:paraId="4F237FCD" w14:textId="77777777" w:rsidR="00711B2B" w:rsidRPr="00D76439" w:rsidRDefault="00711B2B" w:rsidP="00711B2B">
      <w:pPr>
        <w:autoSpaceDE w:val="0"/>
        <w:autoSpaceDN w:val="0"/>
        <w:adjustRightInd w:val="0"/>
        <w:rPr>
          <w:rFonts w:ascii="Arial" w:eastAsia="Batang" w:hAnsi="Arial" w:cs="Arial"/>
          <w:sz w:val="20"/>
          <w:szCs w:val="20"/>
          <w:lang w:eastAsia="ko-KR"/>
        </w:rPr>
      </w:pPr>
    </w:p>
    <w:p w14:paraId="1FEAAB20" w14:textId="77777777" w:rsidR="00711B2B" w:rsidRPr="00D76439" w:rsidRDefault="00711B2B" w:rsidP="00711B2B">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Odgovorna oseba za podpis pogodbe:  _____________________________________</w:t>
      </w:r>
    </w:p>
    <w:p w14:paraId="08B3A154"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6E40B78E" w14:textId="77777777" w:rsidR="00711B2B" w:rsidRPr="00D76439" w:rsidRDefault="00711B2B" w:rsidP="00711B2B">
      <w:pPr>
        <w:widowControl w:val="0"/>
        <w:spacing w:before="120"/>
        <w:rPr>
          <w:rFonts w:ascii="Arial" w:eastAsia="Batang" w:hAnsi="Arial" w:cs="Arial"/>
          <w:sz w:val="20"/>
          <w:szCs w:val="20"/>
          <w:lang w:eastAsia="ko-KR"/>
        </w:rPr>
      </w:pPr>
      <w:r w:rsidRPr="00D76439">
        <w:rPr>
          <w:rFonts w:ascii="Arial" w:eastAsia="Batang" w:hAnsi="Arial" w:cs="Arial"/>
          <w:sz w:val="20"/>
          <w:szCs w:val="20"/>
          <w:lang w:eastAsia="ko-KR"/>
        </w:rPr>
        <w:t>V skladu z določbo 5. odstavka 94. člena ZJN-3 zahtevamo neposredno plačilo s strani naročnika:</w:t>
      </w:r>
    </w:p>
    <w:p w14:paraId="43CEAA96" w14:textId="77777777" w:rsidR="00711B2B" w:rsidRPr="00D76439" w:rsidRDefault="00711B2B" w:rsidP="00711B2B">
      <w:pPr>
        <w:widowControl w:val="0"/>
        <w:spacing w:before="120"/>
        <w:jc w:val="center"/>
        <w:rPr>
          <w:rFonts w:ascii="Arial" w:eastAsia="Batang" w:hAnsi="Arial" w:cs="Arial"/>
          <w:sz w:val="20"/>
          <w:szCs w:val="20"/>
          <w:lang w:eastAsia="ko-KR"/>
        </w:rPr>
      </w:pPr>
      <w:r w:rsidRPr="00D76439">
        <w:rPr>
          <w:rFonts w:ascii="Arial" w:eastAsia="Batang" w:hAnsi="Arial" w:cs="Arial"/>
          <w:sz w:val="20"/>
          <w:szCs w:val="20"/>
          <w:lang w:eastAsia="ko-KR"/>
        </w:rPr>
        <w:t>DA                       NE</w:t>
      </w:r>
    </w:p>
    <w:p w14:paraId="6A731AD3" w14:textId="77777777" w:rsidR="00711B2B" w:rsidRPr="00D76439" w:rsidRDefault="00711B2B" w:rsidP="00711B2B">
      <w:pPr>
        <w:widowControl w:val="0"/>
        <w:spacing w:before="120"/>
        <w:jc w:val="center"/>
        <w:rPr>
          <w:rFonts w:ascii="Arial" w:eastAsia="Batang" w:hAnsi="Arial" w:cs="Arial"/>
          <w:sz w:val="20"/>
          <w:szCs w:val="20"/>
          <w:lang w:eastAsia="ko-KR"/>
        </w:rPr>
      </w:pPr>
      <w:r w:rsidRPr="00D76439">
        <w:rPr>
          <w:rFonts w:ascii="Arial" w:eastAsia="Batang" w:hAnsi="Arial" w:cs="Arial"/>
          <w:sz w:val="20"/>
          <w:szCs w:val="20"/>
          <w:lang w:eastAsia="ko-KR"/>
        </w:rPr>
        <w:t>(ustrezno obkroži)</w:t>
      </w:r>
    </w:p>
    <w:p w14:paraId="5CD904CA" w14:textId="77777777" w:rsidR="00711B2B" w:rsidRPr="00D76439" w:rsidRDefault="00711B2B" w:rsidP="00711B2B">
      <w:pPr>
        <w:widowControl w:val="0"/>
        <w:spacing w:before="120"/>
        <w:jc w:val="center"/>
        <w:rPr>
          <w:rFonts w:ascii="Arial" w:eastAsia="Batang" w:hAnsi="Arial" w:cs="Arial"/>
          <w:sz w:val="20"/>
          <w:szCs w:val="20"/>
          <w:lang w:eastAsia="ko-KR"/>
        </w:rPr>
      </w:pPr>
    </w:p>
    <w:p w14:paraId="0C99A80E" w14:textId="77777777" w:rsidR="00711B2B" w:rsidRPr="00D76439" w:rsidRDefault="00711B2B" w:rsidP="00711B2B">
      <w:pPr>
        <w:widowControl w:val="0"/>
        <w:spacing w:before="120"/>
        <w:jc w:val="center"/>
        <w:rPr>
          <w:rFonts w:ascii="Arial" w:eastAsia="Batang" w:hAnsi="Arial" w:cs="Arial"/>
          <w:sz w:val="20"/>
          <w:szCs w:val="20"/>
          <w:lang w:eastAsia="ko-KR"/>
        </w:rPr>
      </w:pPr>
    </w:p>
    <w:p w14:paraId="7DD0DF6C" w14:textId="77777777" w:rsidR="00711B2B" w:rsidRPr="00D76439" w:rsidRDefault="00711B2B" w:rsidP="00711B2B">
      <w:pPr>
        <w:autoSpaceDE w:val="0"/>
        <w:autoSpaceDN w:val="0"/>
        <w:adjustRightInd w:val="0"/>
        <w:rPr>
          <w:rFonts w:ascii="Arial" w:hAnsi="Arial" w:cs="Arial"/>
          <w:sz w:val="20"/>
          <w:szCs w:val="20"/>
        </w:rPr>
      </w:pPr>
      <w:r w:rsidRPr="00D76439">
        <w:rPr>
          <w:rFonts w:ascii="Arial" w:hAnsi="Arial" w:cs="Arial"/>
          <w:sz w:val="20"/>
          <w:szCs w:val="20"/>
        </w:rPr>
        <w:t>Kraj in datum:</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Žig: </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Podpis podizvajalca:</w:t>
      </w:r>
    </w:p>
    <w:p w14:paraId="5118373B"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290BBC29"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423E2FAF"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66B82EA7"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42E2B3F4"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0E1E7814"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41F141FA"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5F7CDBD3" w14:textId="77777777" w:rsidR="00711B2B" w:rsidRPr="00D76439" w:rsidRDefault="00711B2B" w:rsidP="00711B2B">
      <w:pPr>
        <w:pStyle w:val="Naslov2"/>
        <w:rPr>
          <w:i w:val="0"/>
          <w:sz w:val="20"/>
          <w:szCs w:val="20"/>
        </w:rPr>
      </w:pPr>
      <w:bookmarkStart w:id="32" w:name="_Toc380395342"/>
      <w:bookmarkStart w:id="33" w:name="_Toc492474476"/>
      <w:bookmarkStart w:id="34" w:name="_Toc514231616"/>
      <w:bookmarkStart w:id="35" w:name="_Toc514231951"/>
      <w:bookmarkStart w:id="36" w:name="_Toc516144210"/>
      <w:bookmarkStart w:id="37" w:name="_Toc532533803"/>
      <w:bookmarkStart w:id="38" w:name="_Toc57805105"/>
      <w:r w:rsidRPr="00D76439">
        <w:rPr>
          <w:i w:val="0"/>
          <w:sz w:val="20"/>
          <w:szCs w:val="20"/>
        </w:rPr>
        <w:lastRenderedPageBreak/>
        <w:t xml:space="preserve">Obrazec </w:t>
      </w:r>
      <w:bookmarkEnd w:id="32"/>
      <w:bookmarkEnd w:id="33"/>
      <w:bookmarkEnd w:id="34"/>
      <w:bookmarkEnd w:id="35"/>
      <w:bookmarkEnd w:id="36"/>
      <w:bookmarkEnd w:id="37"/>
      <w:bookmarkEnd w:id="38"/>
      <w:r w:rsidRPr="00D76439">
        <w:rPr>
          <w:i w:val="0"/>
          <w:sz w:val="20"/>
          <w:szCs w:val="20"/>
        </w:rPr>
        <w:t>11</w:t>
      </w:r>
    </w:p>
    <w:p w14:paraId="540A1CD8"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23017997"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PONUDNIK:</w:t>
      </w:r>
    </w:p>
    <w:p w14:paraId="0AA257A5"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11091ADA"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2557E2BB"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37A1E8FD"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59740F92" w14:textId="77777777" w:rsidR="00711B2B" w:rsidRPr="00D76439" w:rsidRDefault="00711B2B" w:rsidP="00711B2B">
      <w:pPr>
        <w:autoSpaceDE w:val="0"/>
        <w:autoSpaceDN w:val="0"/>
        <w:adjustRightInd w:val="0"/>
        <w:spacing w:before="120"/>
        <w:jc w:val="center"/>
        <w:rPr>
          <w:rFonts w:ascii="Arial" w:eastAsia="Batang" w:hAnsi="Arial" w:cs="Arial"/>
          <w:b/>
          <w:sz w:val="20"/>
          <w:szCs w:val="20"/>
          <w:lang w:eastAsia="ko-KR"/>
        </w:rPr>
      </w:pPr>
      <w:r w:rsidRPr="00D76439">
        <w:rPr>
          <w:rFonts w:ascii="Arial" w:eastAsia="Batang" w:hAnsi="Arial" w:cs="Arial"/>
          <w:b/>
          <w:sz w:val="20"/>
          <w:szCs w:val="20"/>
          <w:lang w:eastAsia="ko-KR"/>
        </w:rPr>
        <w:t>SOGLASJE PODIZVAJALCA</w:t>
      </w:r>
    </w:p>
    <w:p w14:paraId="54862FD3"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3AE59F0C"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Podizvajalec: ………………………………………………………………………………………………………</w:t>
      </w:r>
    </w:p>
    <w:p w14:paraId="161370B2"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(naziv in naslov podizvajalca)</w:t>
      </w:r>
    </w:p>
    <w:p w14:paraId="02D70E45"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0F4B29FD" w14:textId="77777777" w:rsidR="00711B2B" w:rsidRPr="00D76439" w:rsidRDefault="00711B2B" w:rsidP="00711B2B">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V zvezi z javnim naročilom št…………………….., »</w:t>
      </w:r>
      <w:r w:rsidRPr="00D76439">
        <w:rPr>
          <w:rFonts w:ascii="Arial" w:hAnsi="Arial" w:cs="Arial"/>
          <w:b/>
          <w:bCs/>
          <w:sz w:val="20"/>
          <w:szCs w:val="20"/>
        </w:rPr>
        <w:t>Popravilo IGBT modulov za ELOK 541</w:t>
      </w:r>
      <w:r w:rsidRPr="00D76439">
        <w:rPr>
          <w:rFonts w:ascii="Arial" w:eastAsia="Batang" w:hAnsi="Arial" w:cs="Arial"/>
          <w:b/>
          <w:sz w:val="20"/>
          <w:szCs w:val="20"/>
          <w:lang w:eastAsia="ko-KR"/>
        </w:rPr>
        <w:t xml:space="preserve">« </w:t>
      </w:r>
      <w:r w:rsidRPr="00D76439">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519675E0" w14:textId="77777777" w:rsidR="00711B2B" w:rsidRPr="00D76439" w:rsidRDefault="00711B2B" w:rsidP="00711B2B">
      <w:pPr>
        <w:keepLines/>
        <w:tabs>
          <w:tab w:val="center" w:pos="4320"/>
          <w:tab w:val="right" w:pos="8640"/>
        </w:tabs>
        <w:spacing w:before="600" w:line="180" w:lineRule="atLeast"/>
        <w:jc w:val="both"/>
        <w:rPr>
          <w:rFonts w:ascii="Arial" w:eastAsia="Batang" w:hAnsi="Arial" w:cs="Arial"/>
          <w:sz w:val="20"/>
          <w:szCs w:val="20"/>
          <w:lang w:eastAsia="ko-KR"/>
        </w:rPr>
      </w:pPr>
    </w:p>
    <w:p w14:paraId="1434EE3D" w14:textId="77777777" w:rsidR="00711B2B" w:rsidRPr="00D76439" w:rsidRDefault="00711B2B" w:rsidP="00711B2B">
      <w:pPr>
        <w:keepLines/>
        <w:tabs>
          <w:tab w:val="center" w:pos="4320"/>
          <w:tab w:val="right" w:pos="8640"/>
        </w:tabs>
        <w:spacing w:before="600" w:line="180" w:lineRule="atLeast"/>
        <w:jc w:val="both"/>
        <w:rPr>
          <w:rFonts w:ascii="Arial" w:eastAsia="Batang" w:hAnsi="Arial" w:cs="Arial"/>
          <w:sz w:val="20"/>
          <w:szCs w:val="20"/>
          <w:lang w:eastAsia="ko-KR"/>
        </w:rPr>
      </w:pPr>
    </w:p>
    <w:p w14:paraId="4DA46829" w14:textId="77777777" w:rsidR="00711B2B" w:rsidRPr="00D76439" w:rsidRDefault="00711B2B" w:rsidP="00711B2B">
      <w:pPr>
        <w:rPr>
          <w:rFonts w:ascii="Arial" w:hAnsi="Arial" w:cs="Arial"/>
          <w:noProof/>
          <w:sz w:val="20"/>
          <w:szCs w:val="20"/>
        </w:rPr>
      </w:pPr>
      <w:r w:rsidRPr="00D76439">
        <w:rPr>
          <w:rFonts w:ascii="Arial" w:hAnsi="Arial" w:cs="Arial"/>
          <w:noProof/>
          <w:sz w:val="20"/>
          <w:szCs w:val="20"/>
        </w:rPr>
        <w:t>Kraj in datum:</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Žig:</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Podpis podizvajalca:</w:t>
      </w:r>
    </w:p>
    <w:p w14:paraId="373CCA1B" w14:textId="77777777" w:rsidR="00711B2B" w:rsidRPr="00D76439" w:rsidRDefault="00711B2B" w:rsidP="00711B2B">
      <w:pPr>
        <w:spacing w:before="120" w:after="120"/>
        <w:rPr>
          <w:rFonts w:ascii="Arial" w:eastAsia="Batang" w:hAnsi="Arial" w:cs="Arial"/>
          <w:sz w:val="20"/>
          <w:szCs w:val="20"/>
          <w:lang w:eastAsia="ko-KR"/>
        </w:rPr>
      </w:pPr>
    </w:p>
    <w:p w14:paraId="32224626" w14:textId="77777777" w:rsidR="00711B2B" w:rsidRPr="00D76439" w:rsidRDefault="00711B2B" w:rsidP="00711B2B">
      <w:pPr>
        <w:spacing w:before="120" w:after="120"/>
        <w:rPr>
          <w:rFonts w:ascii="Arial" w:eastAsia="Batang" w:hAnsi="Arial" w:cs="Arial"/>
          <w:sz w:val="20"/>
          <w:szCs w:val="20"/>
          <w:lang w:eastAsia="ko-KR"/>
        </w:rPr>
      </w:pPr>
    </w:p>
    <w:p w14:paraId="67E9FF90" w14:textId="77777777" w:rsidR="00711B2B" w:rsidRPr="00D76439" w:rsidRDefault="00711B2B" w:rsidP="00711B2B">
      <w:pPr>
        <w:spacing w:before="120" w:after="120"/>
        <w:rPr>
          <w:rFonts w:ascii="Arial" w:eastAsia="Batang" w:hAnsi="Arial" w:cs="Arial"/>
          <w:sz w:val="20"/>
          <w:szCs w:val="20"/>
          <w:lang w:eastAsia="ko-KR"/>
        </w:rPr>
      </w:pPr>
    </w:p>
    <w:p w14:paraId="16FE1666" w14:textId="77777777" w:rsidR="00711B2B" w:rsidRPr="00D76439" w:rsidRDefault="00711B2B" w:rsidP="00711B2B">
      <w:pPr>
        <w:spacing w:before="120" w:after="120"/>
        <w:rPr>
          <w:rFonts w:ascii="Arial" w:eastAsia="Batang" w:hAnsi="Arial" w:cs="Arial"/>
          <w:sz w:val="20"/>
          <w:szCs w:val="20"/>
          <w:lang w:eastAsia="ko-KR"/>
        </w:rPr>
      </w:pPr>
    </w:p>
    <w:p w14:paraId="2CAE0DCA" w14:textId="77777777" w:rsidR="00711B2B" w:rsidRPr="00D76439" w:rsidRDefault="00711B2B" w:rsidP="00711B2B">
      <w:pPr>
        <w:spacing w:before="120" w:after="120"/>
        <w:rPr>
          <w:rFonts w:ascii="Arial" w:eastAsia="Batang" w:hAnsi="Arial" w:cs="Arial"/>
          <w:sz w:val="20"/>
          <w:szCs w:val="20"/>
          <w:lang w:eastAsia="ko-KR"/>
        </w:rPr>
      </w:pPr>
    </w:p>
    <w:p w14:paraId="2C53C3D8" w14:textId="77777777" w:rsidR="00711B2B" w:rsidRPr="00D76439" w:rsidRDefault="00711B2B" w:rsidP="00711B2B">
      <w:pPr>
        <w:spacing w:before="120" w:after="120"/>
        <w:rPr>
          <w:rFonts w:ascii="Arial" w:eastAsia="Batang" w:hAnsi="Arial" w:cs="Arial"/>
          <w:sz w:val="20"/>
          <w:szCs w:val="20"/>
          <w:lang w:eastAsia="ko-KR"/>
        </w:rPr>
      </w:pPr>
    </w:p>
    <w:p w14:paraId="248CF78F" w14:textId="77777777" w:rsidR="00711B2B" w:rsidRPr="00D76439" w:rsidRDefault="00711B2B" w:rsidP="00711B2B">
      <w:pPr>
        <w:spacing w:before="120" w:after="120"/>
        <w:rPr>
          <w:rFonts w:ascii="Arial" w:eastAsia="Batang" w:hAnsi="Arial" w:cs="Arial"/>
          <w:sz w:val="20"/>
          <w:szCs w:val="20"/>
          <w:lang w:eastAsia="ko-KR"/>
        </w:rPr>
      </w:pPr>
    </w:p>
    <w:p w14:paraId="4F01E45E" w14:textId="77777777" w:rsidR="00711B2B" w:rsidRPr="00D76439" w:rsidRDefault="00711B2B" w:rsidP="00711B2B">
      <w:pPr>
        <w:spacing w:line="276" w:lineRule="auto"/>
        <w:jc w:val="both"/>
        <w:rPr>
          <w:rFonts w:ascii="Arial" w:eastAsia="Batang" w:hAnsi="Arial" w:cs="Arial"/>
          <w:b/>
          <w:sz w:val="20"/>
          <w:szCs w:val="20"/>
          <w:lang w:eastAsia="ko-KR"/>
        </w:rPr>
      </w:pPr>
      <w:r w:rsidRPr="00D76439">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16A2C590" w14:textId="77777777" w:rsidR="00711B2B" w:rsidRPr="00D76439" w:rsidRDefault="00711B2B" w:rsidP="00711B2B">
      <w:pPr>
        <w:spacing w:line="276" w:lineRule="auto"/>
        <w:rPr>
          <w:rFonts w:ascii="Arial" w:eastAsia="Batang" w:hAnsi="Arial" w:cs="Arial"/>
          <w:b/>
          <w:sz w:val="20"/>
          <w:szCs w:val="20"/>
          <w:lang w:eastAsia="ko-KR"/>
        </w:rPr>
      </w:pPr>
    </w:p>
    <w:p w14:paraId="7D81EFDD" w14:textId="77777777" w:rsidR="00711B2B" w:rsidRPr="00D76439" w:rsidRDefault="00711B2B" w:rsidP="00711B2B">
      <w:pPr>
        <w:spacing w:line="276" w:lineRule="auto"/>
        <w:rPr>
          <w:rFonts w:ascii="Arial" w:eastAsia="Batang" w:hAnsi="Arial" w:cs="Arial"/>
          <w:b/>
          <w:sz w:val="20"/>
          <w:szCs w:val="20"/>
          <w:lang w:eastAsia="ko-KR"/>
        </w:rPr>
      </w:pPr>
    </w:p>
    <w:p w14:paraId="7CDBE738" w14:textId="77777777" w:rsidR="00711B2B" w:rsidRPr="00D76439" w:rsidRDefault="00711B2B" w:rsidP="00711B2B">
      <w:pPr>
        <w:spacing w:line="276" w:lineRule="auto"/>
        <w:rPr>
          <w:rFonts w:ascii="Arial" w:eastAsia="Batang" w:hAnsi="Arial" w:cs="Arial"/>
          <w:b/>
          <w:sz w:val="20"/>
          <w:szCs w:val="20"/>
          <w:lang w:eastAsia="ko-KR"/>
        </w:rPr>
      </w:pPr>
    </w:p>
    <w:p w14:paraId="1B424BF4" w14:textId="77777777" w:rsidR="00711B2B" w:rsidRPr="00D76439" w:rsidRDefault="00711B2B" w:rsidP="00711B2B">
      <w:pPr>
        <w:spacing w:line="276" w:lineRule="auto"/>
        <w:rPr>
          <w:rFonts w:ascii="Arial" w:eastAsia="Batang" w:hAnsi="Arial" w:cs="Arial"/>
          <w:b/>
          <w:sz w:val="20"/>
          <w:szCs w:val="20"/>
          <w:lang w:eastAsia="ko-KR"/>
        </w:rPr>
      </w:pPr>
    </w:p>
    <w:p w14:paraId="596885D0" w14:textId="77777777" w:rsidR="00711B2B" w:rsidRPr="00D76439" w:rsidRDefault="00711B2B" w:rsidP="00711B2B">
      <w:pPr>
        <w:spacing w:line="276" w:lineRule="auto"/>
        <w:rPr>
          <w:rFonts w:ascii="Arial" w:eastAsia="Batang" w:hAnsi="Arial" w:cs="Arial"/>
          <w:b/>
          <w:sz w:val="20"/>
          <w:szCs w:val="20"/>
          <w:lang w:eastAsia="ko-KR"/>
        </w:rPr>
      </w:pPr>
    </w:p>
    <w:p w14:paraId="19E262EB" w14:textId="77777777" w:rsidR="00711B2B" w:rsidRPr="00D76439" w:rsidRDefault="00711B2B" w:rsidP="00711B2B">
      <w:pPr>
        <w:spacing w:line="276" w:lineRule="auto"/>
        <w:rPr>
          <w:rFonts w:ascii="Arial" w:eastAsia="Batang" w:hAnsi="Arial" w:cs="Arial"/>
          <w:b/>
          <w:sz w:val="20"/>
          <w:szCs w:val="20"/>
          <w:lang w:eastAsia="ko-KR"/>
        </w:rPr>
      </w:pPr>
    </w:p>
    <w:p w14:paraId="1CF9897F" w14:textId="77777777" w:rsidR="00711B2B" w:rsidRPr="00D76439" w:rsidRDefault="00711B2B" w:rsidP="00711B2B">
      <w:pPr>
        <w:spacing w:line="276" w:lineRule="auto"/>
        <w:rPr>
          <w:rFonts w:ascii="Arial" w:eastAsia="Batang" w:hAnsi="Arial" w:cs="Arial"/>
          <w:b/>
          <w:sz w:val="20"/>
          <w:szCs w:val="20"/>
          <w:lang w:eastAsia="ko-KR"/>
        </w:rPr>
      </w:pPr>
    </w:p>
    <w:p w14:paraId="2C1C827D" w14:textId="77777777" w:rsidR="00711B2B" w:rsidRPr="00D76439" w:rsidRDefault="00711B2B" w:rsidP="00711B2B">
      <w:pPr>
        <w:spacing w:line="276" w:lineRule="auto"/>
        <w:rPr>
          <w:rFonts w:ascii="Arial" w:eastAsia="Batang" w:hAnsi="Arial" w:cs="Arial"/>
          <w:b/>
          <w:sz w:val="20"/>
          <w:szCs w:val="20"/>
          <w:lang w:eastAsia="ko-KR"/>
        </w:rPr>
      </w:pPr>
    </w:p>
    <w:p w14:paraId="5CC6B579" w14:textId="77777777" w:rsidR="00711B2B" w:rsidRPr="00D76439" w:rsidRDefault="00711B2B" w:rsidP="00711B2B">
      <w:pPr>
        <w:spacing w:line="276" w:lineRule="auto"/>
        <w:rPr>
          <w:rFonts w:ascii="Arial" w:eastAsia="Batang" w:hAnsi="Arial" w:cs="Arial"/>
          <w:b/>
          <w:sz w:val="20"/>
          <w:szCs w:val="20"/>
          <w:lang w:eastAsia="ko-KR"/>
        </w:rPr>
      </w:pPr>
    </w:p>
    <w:p w14:paraId="4E2CC869" w14:textId="77777777" w:rsidR="00711B2B" w:rsidRPr="00D76439" w:rsidRDefault="00711B2B" w:rsidP="00711B2B">
      <w:pPr>
        <w:spacing w:line="276" w:lineRule="auto"/>
        <w:rPr>
          <w:rFonts w:ascii="Arial" w:eastAsia="Batang" w:hAnsi="Arial" w:cs="Arial"/>
          <w:b/>
          <w:sz w:val="20"/>
          <w:szCs w:val="20"/>
          <w:lang w:eastAsia="ko-KR"/>
        </w:rPr>
      </w:pPr>
    </w:p>
    <w:p w14:paraId="27113BBD" w14:textId="77777777" w:rsidR="00711B2B" w:rsidRPr="00D76439" w:rsidRDefault="00711B2B" w:rsidP="00711B2B">
      <w:pPr>
        <w:pStyle w:val="Naslov2"/>
        <w:rPr>
          <w:i w:val="0"/>
          <w:sz w:val="20"/>
          <w:szCs w:val="20"/>
        </w:rPr>
      </w:pPr>
      <w:bookmarkStart w:id="39" w:name="_Toc453065389"/>
      <w:bookmarkStart w:id="40" w:name="_Toc492474477"/>
      <w:bookmarkStart w:id="41" w:name="_Toc514231617"/>
      <w:bookmarkStart w:id="42" w:name="_Toc514231952"/>
      <w:bookmarkStart w:id="43" w:name="_Toc516144211"/>
      <w:bookmarkStart w:id="44" w:name="_Toc532533804"/>
      <w:bookmarkStart w:id="45" w:name="_Toc57805106"/>
      <w:r w:rsidRPr="00D76439">
        <w:rPr>
          <w:i w:val="0"/>
          <w:sz w:val="20"/>
          <w:szCs w:val="20"/>
        </w:rPr>
        <w:lastRenderedPageBreak/>
        <w:t>Obrazec</w:t>
      </w:r>
      <w:bookmarkEnd w:id="39"/>
      <w:bookmarkEnd w:id="40"/>
      <w:bookmarkEnd w:id="41"/>
      <w:bookmarkEnd w:id="42"/>
      <w:bookmarkEnd w:id="43"/>
      <w:bookmarkEnd w:id="44"/>
      <w:r w:rsidRPr="00D76439">
        <w:rPr>
          <w:i w:val="0"/>
          <w:sz w:val="20"/>
          <w:szCs w:val="20"/>
        </w:rPr>
        <w:t xml:space="preserve"> </w:t>
      </w:r>
      <w:bookmarkEnd w:id="45"/>
      <w:r w:rsidRPr="00D76439">
        <w:rPr>
          <w:i w:val="0"/>
          <w:sz w:val="20"/>
          <w:szCs w:val="20"/>
        </w:rPr>
        <w:t>12</w:t>
      </w:r>
    </w:p>
    <w:p w14:paraId="5B2D8219"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7BE4DB03"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PONUDNIK:</w:t>
      </w:r>
    </w:p>
    <w:p w14:paraId="15B2EB71"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0BFF1084"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53294FD9" w14:textId="77777777" w:rsidR="00711B2B" w:rsidRPr="00D76439" w:rsidRDefault="00711B2B" w:rsidP="00711B2B">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72E92500"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753D63CA" w14:textId="77777777" w:rsidR="00711B2B" w:rsidRPr="00D76439" w:rsidRDefault="00711B2B" w:rsidP="00711B2B">
      <w:pPr>
        <w:autoSpaceDE w:val="0"/>
        <w:autoSpaceDN w:val="0"/>
        <w:adjustRightInd w:val="0"/>
        <w:spacing w:before="120"/>
        <w:jc w:val="center"/>
        <w:rPr>
          <w:rFonts w:ascii="Arial" w:eastAsia="Batang" w:hAnsi="Arial" w:cs="Arial"/>
          <w:b/>
          <w:sz w:val="20"/>
          <w:szCs w:val="20"/>
          <w:lang w:eastAsia="ko-KR"/>
        </w:rPr>
      </w:pPr>
      <w:r w:rsidRPr="00D76439">
        <w:rPr>
          <w:rFonts w:ascii="Arial" w:eastAsia="Batang" w:hAnsi="Arial" w:cs="Arial"/>
          <w:b/>
          <w:sz w:val="20"/>
          <w:szCs w:val="20"/>
          <w:lang w:eastAsia="ko-KR"/>
        </w:rPr>
        <w:t>SEZNAM PODIZVAJALCEV</w:t>
      </w:r>
    </w:p>
    <w:p w14:paraId="4F2A20B6" w14:textId="77777777" w:rsidR="00711B2B" w:rsidRPr="00D76439" w:rsidRDefault="00711B2B" w:rsidP="00711B2B">
      <w:pPr>
        <w:autoSpaceDE w:val="0"/>
        <w:autoSpaceDN w:val="0"/>
        <w:adjustRightInd w:val="0"/>
        <w:spacing w:before="120"/>
        <w:jc w:val="both"/>
        <w:rPr>
          <w:rFonts w:ascii="Arial" w:eastAsia="Batang" w:hAnsi="Arial" w:cs="Arial"/>
          <w:b/>
          <w:sz w:val="20"/>
          <w:szCs w:val="20"/>
          <w:lang w:eastAsia="ko-KR"/>
        </w:rPr>
      </w:pPr>
    </w:p>
    <w:p w14:paraId="1E35C85A" w14:textId="77777777" w:rsidR="00711B2B" w:rsidRPr="00D76439" w:rsidRDefault="00711B2B" w:rsidP="00711B2B">
      <w:pPr>
        <w:autoSpaceDE w:val="0"/>
        <w:autoSpaceDN w:val="0"/>
        <w:adjustRightInd w:val="0"/>
        <w:spacing w:before="120"/>
        <w:jc w:val="both"/>
        <w:rPr>
          <w:rFonts w:ascii="Arial" w:eastAsia="Batang" w:hAnsi="Arial" w:cs="Arial"/>
          <w:bCs/>
          <w:sz w:val="20"/>
          <w:szCs w:val="20"/>
          <w:lang w:eastAsia="ko-KR"/>
        </w:rPr>
      </w:pPr>
      <w:r w:rsidRPr="00D76439">
        <w:rPr>
          <w:rFonts w:ascii="Arial" w:eastAsia="Batang" w:hAnsi="Arial" w:cs="Arial"/>
          <w:sz w:val="20"/>
          <w:szCs w:val="20"/>
          <w:lang w:eastAsia="ko-KR"/>
        </w:rPr>
        <w:t xml:space="preserve">Predmet javnega naročila: </w:t>
      </w:r>
      <w:r w:rsidRPr="00D76439">
        <w:rPr>
          <w:rFonts w:ascii="Arial" w:eastAsia="Batang" w:hAnsi="Arial" w:cs="Arial"/>
          <w:bCs/>
          <w:sz w:val="20"/>
          <w:szCs w:val="20"/>
          <w:lang w:eastAsia="ko-KR"/>
        </w:rPr>
        <w:t>»</w:t>
      </w:r>
      <w:bookmarkStart w:id="46" w:name="_Hlk214366693"/>
      <w:r w:rsidRPr="00D76439">
        <w:rPr>
          <w:rFonts w:ascii="Arial" w:hAnsi="Arial" w:cs="Arial"/>
          <w:b/>
          <w:bCs/>
          <w:sz w:val="20"/>
          <w:szCs w:val="20"/>
        </w:rPr>
        <w:t>Popravilo IGBT modulov za ELOK 541</w:t>
      </w:r>
      <w:bookmarkEnd w:id="46"/>
      <w:r w:rsidRPr="00D76439">
        <w:rPr>
          <w:rFonts w:ascii="Arial" w:eastAsia="Batang" w:hAnsi="Arial" w:cs="Arial"/>
          <w:bCs/>
          <w:sz w:val="20"/>
          <w:szCs w:val="20"/>
          <w:lang w:eastAsia="ko-KR"/>
        </w:rPr>
        <w:t>«</w:t>
      </w:r>
    </w:p>
    <w:p w14:paraId="1053DD32"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711B2B" w:rsidRPr="00D76439" w14:paraId="2859DC58" w14:textId="77777777" w:rsidTr="00732B79">
        <w:trPr>
          <w:trHeight w:val="340"/>
        </w:trPr>
        <w:tc>
          <w:tcPr>
            <w:tcW w:w="2806" w:type="dxa"/>
            <w:tcBorders>
              <w:top w:val="single" w:sz="4" w:space="0" w:color="auto"/>
              <w:bottom w:val="single" w:sz="4" w:space="0" w:color="auto"/>
            </w:tcBorders>
            <w:vAlign w:val="center"/>
          </w:tcPr>
          <w:p w14:paraId="7C5978FD" w14:textId="77777777" w:rsidR="00711B2B" w:rsidRPr="00D76439" w:rsidRDefault="00711B2B" w:rsidP="00732B79">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0F837A19" w14:textId="77777777" w:rsidR="00711B2B" w:rsidRPr="00D76439" w:rsidRDefault="00711B2B" w:rsidP="00732B79">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41EFD20C" w14:textId="77777777" w:rsidR="00711B2B" w:rsidRPr="00D76439" w:rsidRDefault="00711B2B" w:rsidP="00732B79">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Vrednost (v EUR z DDV) in delež (v %):</w:t>
            </w:r>
          </w:p>
        </w:tc>
      </w:tr>
      <w:tr w:rsidR="00711B2B" w:rsidRPr="00D76439" w14:paraId="240F6E30" w14:textId="77777777" w:rsidTr="00732B79">
        <w:tblPrEx>
          <w:tblCellMar>
            <w:left w:w="70" w:type="dxa"/>
            <w:right w:w="70" w:type="dxa"/>
          </w:tblCellMar>
          <w:tblLook w:val="0000" w:firstRow="0" w:lastRow="0" w:firstColumn="0" w:lastColumn="0" w:noHBand="0" w:noVBand="0"/>
        </w:tblPrEx>
        <w:trPr>
          <w:trHeight w:val="438"/>
        </w:trPr>
        <w:tc>
          <w:tcPr>
            <w:tcW w:w="2806" w:type="dxa"/>
          </w:tcPr>
          <w:p w14:paraId="1A66E879"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c>
          <w:tcPr>
            <w:tcW w:w="3545" w:type="dxa"/>
          </w:tcPr>
          <w:p w14:paraId="78F12EE3" w14:textId="77777777" w:rsidR="00711B2B" w:rsidRPr="00D76439" w:rsidRDefault="00711B2B" w:rsidP="00732B79">
            <w:pPr>
              <w:rPr>
                <w:rFonts w:ascii="Arial" w:eastAsia="Batang" w:hAnsi="Arial" w:cs="Arial"/>
                <w:sz w:val="20"/>
                <w:szCs w:val="20"/>
                <w:lang w:eastAsia="ko-KR"/>
              </w:rPr>
            </w:pPr>
          </w:p>
          <w:p w14:paraId="57A0BEDD"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c>
          <w:tcPr>
            <w:tcW w:w="4139" w:type="dxa"/>
          </w:tcPr>
          <w:p w14:paraId="4CC6FCA0" w14:textId="77777777" w:rsidR="00711B2B" w:rsidRPr="00D76439" w:rsidRDefault="00711B2B" w:rsidP="00732B79">
            <w:pPr>
              <w:rPr>
                <w:rFonts w:ascii="Arial" w:eastAsia="Batang" w:hAnsi="Arial" w:cs="Arial"/>
                <w:sz w:val="20"/>
                <w:szCs w:val="20"/>
                <w:lang w:eastAsia="ko-KR"/>
              </w:rPr>
            </w:pPr>
          </w:p>
          <w:p w14:paraId="08D665E3"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r>
      <w:tr w:rsidR="00711B2B" w:rsidRPr="00D76439" w14:paraId="42BFB627" w14:textId="77777777" w:rsidTr="00732B79">
        <w:tblPrEx>
          <w:tblCellMar>
            <w:left w:w="70" w:type="dxa"/>
            <w:right w:w="70" w:type="dxa"/>
          </w:tblCellMar>
          <w:tblLook w:val="0000" w:firstRow="0" w:lastRow="0" w:firstColumn="0" w:lastColumn="0" w:noHBand="0" w:noVBand="0"/>
        </w:tblPrEx>
        <w:trPr>
          <w:trHeight w:val="627"/>
        </w:trPr>
        <w:tc>
          <w:tcPr>
            <w:tcW w:w="2806" w:type="dxa"/>
          </w:tcPr>
          <w:p w14:paraId="7F02EE2B"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c>
          <w:tcPr>
            <w:tcW w:w="3545" w:type="dxa"/>
          </w:tcPr>
          <w:p w14:paraId="2E77D372"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c>
          <w:tcPr>
            <w:tcW w:w="4139" w:type="dxa"/>
          </w:tcPr>
          <w:p w14:paraId="45F77E93"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r>
      <w:tr w:rsidR="00711B2B" w:rsidRPr="00D76439" w14:paraId="38DD34D2" w14:textId="77777777" w:rsidTr="00732B79">
        <w:tblPrEx>
          <w:tblCellMar>
            <w:left w:w="70" w:type="dxa"/>
            <w:right w:w="70" w:type="dxa"/>
          </w:tblCellMar>
          <w:tblLook w:val="0000" w:firstRow="0" w:lastRow="0" w:firstColumn="0" w:lastColumn="0" w:noHBand="0" w:noVBand="0"/>
        </w:tblPrEx>
        <w:trPr>
          <w:trHeight w:val="693"/>
        </w:trPr>
        <w:tc>
          <w:tcPr>
            <w:tcW w:w="2806" w:type="dxa"/>
          </w:tcPr>
          <w:p w14:paraId="4FBBCD75" w14:textId="77777777" w:rsidR="00711B2B" w:rsidRPr="00D76439" w:rsidRDefault="00711B2B" w:rsidP="00732B79">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2C5F2CB"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c>
          <w:tcPr>
            <w:tcW w:w="4139" w:type="dxa"/>
          </w:tcPr>
          <w:p w14:paraId="2F00482A" w14:textId="77777777" w:rsidR="00711B2B" w:rsidRPr="00D76439" w:rsidRDefault="00711B2B" w:rsidP="00732B79">
            <w:pPr>
              <w:autoSpaceDE w:val="0"/>
              <w:autoSpaceDN w:val="0"/>
              <w:adjustRightInd w:val="0"/>
              <w:spacing w:before="120"/>
              <w:jc w:val="center"/>
              <w:rPr>
                <w:rFonts w:ascii="Arial" w:eastAsia="Batang" w:hAnsi="Arial" w:cs="Arial"/>
                <w:sz w:val="20"/>
                <w:szCs w:val="20"/>
                <w:lang w:eastAsia="ko-KR"/>
              </w:rPr>
            </w:pPr>
          </w:p>
        </w:tc>
      </w:tr>
    </w:tbl>
    <w:p w14:paraId="194033A8"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4F0A85ED" w14:textId="77777777" w:rsidR="00711B2B" w:rsidRPr="00D76439" w:rsidRDefault="00711B2B" w:rsidP="00711B2B">
      <w:pPr>
        <w:autoSpaceDE w:val="0"/>
        <w:autoSpaceDN w:val="0"/>
        <w:adjustRightInd w:val="0"/>
        <w:spacing w:before="120"/>
        <w:jc w:val="center"/>
        <w:rPr>
          <w:rFonts w:ascii="Arial" w:eastAsia="Batang" w:hAnsi="Arial" w:cs="Arial"/>
          <w:b/>
          <w:strike/>
          <w:sz w:val="20"/>
          <w:szCs w:val="20"/>
          <w:lang w:eastAsia="ko-KR"/>
        </w:rPr>
      </w:pPr>
    </w:p>
    <w:p w14:paraId="61C0C364" w14:textId="77777777" w:rsidR="00711B2B" w:rsidRPr="00D76439" w:rsidRDefault="00711B2B" w:rsidP="00711B2B">
      <w:pPr>
        <w:autoSpaceDE w:val="0"/>
        <w:autoSpaceDN w:val="0"/>
        <w:adjustRightInd w:val="0"/>
        <w:spacing w:before="120"/>
        <w:jc w:val="center"/>
        <w:rPr>
          <w:rFonts w:ascii="Arial" w:eastAsia="Batang" w:hAnsi="Arial" w:cs="Arial"/>
          <w:b/>
          <w:strike/>
          <w:sz w:val="20"/>
          <w:szCs w:val="20"/>
          <w:lang w:eastAsia="ko-KR"/>
        </w:rPr>
      </w:pPr>
    </w:p>
    <w:p w14:paraId="3B14BB8E" w14:textId="77777777" w:rsidR="00711B2B" w:rsidRPr="00D76439" w:rsidRDefault="00711B2B" w:rsidP="00711B2B">
      <w:pPr>
        <w:rPr>
          <w:rFonts w:ascii="Arial" w:hAnsi="Arial" w:cs="Arial"/>
          <w:noProof/>
          <w:sz w:val="20"/>
          <w:szCs w:val="20"/>
        </w:rPr>
      </w:pPr>
      <w:r w:rsidRPr="00D76439">
        <w:rPr>
          <w:rFonts w:ascii="Arial" w:hAnsi="Arial" w:cs="Arial"/>
          <w:noProof/>
          <w:sz w:val="20"/>
          <w:szCs w:val="20"/>
        </w:rPr>
        <w:t>Kraj in datum:</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Žig:</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Podpis ponudnika:</w:t>
      </w:r>
    </w:p>
    <w:p w14:paraId="256C0377" w14:textId="77777777" w:rsidR="00711B2B" w:rsidRPr="00D76439" w:rsidRDefault="00711B2B" w:rsidP="00711B2B">
      <w:pPr>
        <w:autoSpaceDE w:val="0"/>
        <w:autoSpaceDN w:val="0"/>
        <w:adjustRightInd w:val="0"/>
        <w:spacing w:before="120"/>
        <w:rPr>
          <w:rFonts w:ascii="Arial" w:eastAsia="Batang" w:hAnsi="Arial" w:cs="Arial"/>
          <w:b/>
          <w:strike/>
          <w:sz w:val="20"/>
          <w:szCs w:val="20"/>
          <w:lang w:eastAsia="ko-KR"/>
        </w:rPr>
      </w:pPr>
    </w:p>
    <w:p w14:paraId="3BCDADA5" w14:textId="77777777" w:rsidR="00711B2B" w:rsidRPr="00D76439" w:rsidRDefault="00711B2B" w:rsidP="00711B2B">
      <w:pPr>
        <w:pStyle w:val="Noga"/>
        <w:tabs>
          <w:tab w:val="clear" w:pos="4536"/>
          <w:tab w:val="clear" w:pos="9072"/>
        </w:tabs>
        <w:rPr>
          <w:rFonts w:ascii="Arial" w:hAnsi="Arial" w:cs="Arial"/>
          <w:b/>
          <w:szCs w:val="20"/>
        </w:rPr>
      </w:pPr>
    </w:p>
    <w:p w14:paraId="5C8B5C5F" w14:textId="77777777" w:rsidR="00711B2B" w:rsidRPr="00D76439" w:rsidRDefault="00711B2B" w:rsidP="00711B2B">
      <w:pPr>
        <w:autoSpaceDE w:val="0"/>
        <w:autoSpaceDN w:val="0"/>
        <w:adjustRightInd w:val="0"/>
        <w:jc w:val="right"/>
        <w:rPr>
          <w:rFonts w:ascii="Arial" w:hAnsi="Arial" w:cs="Arial"/>
          <w:sz w:val="20"/>
          <w:szCs w:val="20"/>
        </w:rPr>
      </w:pPr>
      <w:r w:rsidRPr="00D76439">
        <w:rPr>
          <w:rFonts w:ascii="Arial" w:hAnsi="Arial" w:cs="Arial"/>
          <w:sz w:val="20"/>
          <w:szCs w:val="20"/>
        </w:rPr>
        <w:br w:type="page"/>
      </w:r>
    </w:p>
    <w:p w14:paraId="696382A6" w14:textId="77777777" w:rsidR="00711B2B" w:rsidRPr="00D76439" w:rsidRDefault="00711B2B" w:rsidP="00711B2B">
      <w:pPr>
        <w:pStyle w:val="Naslov2"/>
        <w:rPr>
          <w:rFonts w:eastAsia="Batang"/>
          <w:i w:val="0"/>
          <w:sz w:val="20"/>
          <w:szCs w:val="20"/>
          <w:lang w:eastAsia="ko-KR"/>
        </w:rPr>
      </w:pPr>
      <w:bookmarkStart w:id="47" w:name="_Toc532533806"/>
      <w:bookmarkStart w:id="48" w:name="_Toc57805107"/>
      <w:r w:rsidRPr="00D76439">
        <w:rPr>
          <w:rFonts w:eastAsia="Batang"/>
          <w:i w:val="0"/>
          <w:sz w:val="20"/>
          <w:szCs w:val="20"/>
          <w:lang w:eastAsia="ko-KR"/>
        </w:rPr>
        <w:lastRenderedPageBreak/>
        <w:t>Obrazec 1</w:t>
      </w:r>
      <w:bookmarkEnd w:id="47"/>
      <w:bookmarkEnd w:id="48"/>
      <w:r w:rsidRPr="00D76439">
        <w:rPr>
          <w:rFonts w:eastAsia="Batang"/>
          <w:i w:val="0"/>
          <w:sz w:val="20"/>
          <w:szCs w:val="20"/>
          <w:lang w:eastAsia="ko-KR"/>
        </w:rPr>
        <w:t>3</w:t>
      </w:r>
    </w:p>
    <w:p w14:paraId="299807DA" w14:textId="77777777" w:rsidR="00711B2B" w:rsidRPr="00D76439" w:rsidRDefault="00711B2B" w:rsidP="00711B2B">
      <w:pPr>
        <w:rPr>
          <w:rFonts w:ascii="Arial" w:eastAsia="Batang" w:hAnsi="Arial" w:cs="Arial"/>
          <w:sz w:val="20"/>
          <w:szCs w:val="20"/>
          <w:lang w:eastAsia="ko-KR"/>
        </w:rPr>
      </w:pPr>
    </w:p>
    <w:p w14:paraId="4871FF1A" w14:textId="77777777" w:rsidR="00711B2B" w:rsidRPr="00D76439" w:rsidRDefault="00711B2B" w:rsidP="00711B2B">
      <w:pPr>
        <w:jc w:val="center"/>
        <w:rPr>
          <w:rFonts w:ascii="Arial" w:hAnsi="Arial" w:cs="Arial"/>
          <w:sz w:val="20"/>
          <w:szCs w:val="20"/>
        </w:rPr>
      </w:pPr>
      <w:r w:rsidRPr="00D76439">
        <w:rPr>
          <w:rFonts w:ascii="Arial" w:hAnsi="Arial" w:cs="Arial"/>
          <w:b/>
          <w:sz w:val="20"/>
          <w:szCs w:val="20"/>
        </w:rPr>
        <w:t>REFERENCE PONUDNIKA</w:t>
      </w:r>
    </w:p>
    <w:p w14:paraId="5854582B" w14:textId="77777777" w:rsidR="00711B2B" w:rsidRPr="00D76439" w:rsidRDefault="00711B2B" w:rsidP="00711B2B">
      <w:pPr>
        <w:jc w:val="both"/>
        <w:rPr>
          <w:rFonts w:ascii="Arial" w:hAnsi="Arial" w:cs="Arial"/>
          <w:sz w:val="20"/>
          <w:szCs w:val="20"/>
        </w:rPr>
      </w:pPr>
    </w:p>
    <w:p w14:paraId="36C74DA7" w14:textId="77777777" w:rsidR="00711B2B" w:rsidRPr="00D76439" w:rsidRDefault="00711B2B" w:rsidP="00711B2B">
      <w:pPr>
        <w:autoSpaceDE w:val="0"/>
        <w:autoSpaceDN w:val="0"/>
        <w:adjustRightInd w:val="0"/>
        <w:spacing w:after="160" w:line="252" w:lineRule="auto"/>
        <w:jc w:val="both"/>
        <w:rPr>
          <w:rFonts w:ascii="Arial" w:hAnsi="Arial" w:cs="Arial"/>
          <w:noProof/>
          <w:sz w:val="20"/>
          <w:szCs w:val="20"/>
        </w:rPr>
      </w:pPr>
      <w:r w:rsidRPr="00D76439">
        <w:rPr>
          <w:rFonts w:ascii="Arial" w:hAnsi="Arial" w:cs="Arial"/>
          <w:noProof/>
          <w:sz w:val="20"/>
          <w:szCs w:val="20"/>
        </w:rPr>
        <w:t>PONUDNIK/GOSPODARSKI SUBJEKT:</w:t>
      </w:r>
    </w:p>
    <w:p w14:paraId="16FAC5F4" w14:textId="77777777" w:rsidR="00711B2B" w:rsidRPr="00D76439" w:rsidRDefault="00711B2B" w:rsidP="00711B2B">
      <w:pPr>
        <w:spacing w:before="120" w:after="160" w:line="252" w:lineRule="auto"/>
        <w:jc w:val="both"/>
        <w:rPr>
          <w:rFonts w:ascii="Arial" w:hAnsi="Arial" w:cs="Arial"/>
          <w:noProof/>
          <w:sz w:val="20"/>
          <w:szCs w:val="20"/>
        </w:rPr>
      </w:pPr>
      <w:r w:rsidRPr="00D76439">
        <w:rPr>
          <w:rFonts w:ascii="Arial" w:hAnsi="Arial" w:cs="Arial"/>
          <w:noProof/>
          <w:sz w:val="20"/>
          <w:szCs w:val="20"/>
        </w:rPr>
        <w:t>____________________</w:t>
      </w:r>
    </w:p>
    <w:p w14:paraId="2D88E3A7" w14:textId="77777777" w:rsidR="00711B2B" w:rsidRPr="00D76439" w:rsidRDefault="00711B2B" w:rsidP="00711B2B">
      <w:pPr>
        <w:spacing w:before="120" w:after="160" w:line="252" w:lineRule="auto"/>
        <w:jc w:val="both"/>
        <w:rPr>
          <w:rFonts w:ascii="Arial" w:hAnsi="Arial" w:cs="Arial"/>
          <w:noProof/>
          <w:sz w:val="20"/>
          <w:szCs w:val="20"/>
        </w:rPr>
      </w:pPr>
      <w:r w:rsidRPr="00D76439">
        <w:rPr>
          <w:rFonts w:ascii="Arial" w:hAnsi="Arial" w:cs="Arial"/>
          <w:noProof/>
          <w:sz w:val="20"/>
          <w:szCs w:val="20"/>
        </w:rPr>
        <w:t>____________________</w:t>
      </w:r>
    </w:p>
    <w:p w14:paraId="7792587A" w14:textId="77777777" w:rsidR="00711B2B" w:rsidRPr="00D76439" w:rsidRDefault="00711B2B" w:rsidP="00711B2B">
      <w:pPr>
        <w:jc w:val="both"/>
        <w:rPr>
          <w:rFonts w:ascii="Arial" w:hAnsi="Arial" w:cs="Arial"/>
          <w:sz w:val="20"/>
          <w:szCs w:val="20"/>
        </w:rPr>
      </w:pPr>
    </w:p>
    <w:p w14:paraId="44594638" w14:textId="77777777" w:rsidR="00711B2B" w:rsidRPr="00D76439" w:rsidRDefault="00711B2B" w:rsidP="00711B2B">
      <w:pPr>
        <w:jc w:val="both"/>
        <w:rPr>
          <w:rFonts w:ascii="Arial" w:hAnsi="Arial" w:cs="Arial"/>
          <w:sz w:val="20"/>
          <w:szCs w:val="20"/>
        </w:rPr>
      </w:pPr>
    </w:p>
    <w:p w14:paraId="2FE79C99" w14:textId="77777777" w:rsidR="00711B2B" w:rsidRPr="00D76439" w:rsidRDefault="00711B2B" w:rsidP="00711B2B">
      <w:pPr>
        <w:spacing w:after="160" w:line="259" w:lineRule="auto"/>
        <w:jc w:val="both"/>
        <w:rPr>
          <w:rFonts w:ascii="Arial" w:eastAsia="Aptos" w:hAnsi="Arial" w:cs="Arial"/>
          <w:kern w:val="2"/>
          <w:sz w:val="20"/>
          <w:szCs w:val="20"/>
          <w:lang w:eastAsia="en-US"/>
          <w14:ligatures w14:val="standardContextual"/>
        </w:rPr>
      </w:pPr>
      <w:r w:rsidRPr="00D76439">
        <w:rPr>
          <w:rFonts w:ascii="Arial" w:eastAsia="Aptos" w:hAnsi="Arial" w:cs="Arial"/>
          <w:kern w:val="2"/>
          <w:sz w:val="20"/>
          <w:szCs w:val="20"/>
          <w:lang w:eastAsia="en-US"/>
          <w14:ligatures w14:val="standardContextual"/>
        </w:rPr>
        <w:t xml:space="preserve">Ponudnik mora navesti podatke za zaključene izvedene storitve, iz katerih bo razvidno, da je ponudnik </w:t>
      </w:r>
      <w:r w:rsidRPr="00D76439">
        <w:rPr>
          <w:rFonts w:ascii="Arial" w:eastAsia="Aptos" w:hAnsi="Arial" w:cs="Arial"/>
          <w:b/>
          <w:bCs/>
          <w:kern w:val="2"/>
          <w:sz w:val="20"/>
          <w:szCs w:val="20"/>
          <w:lang w:eastAsia="en-US"/>
          <w14:ligatures w14:val="standardContextual"/>
        </w:rPr>
        <w:t xml:space="preserve">v zadnjih treh (3) letih </w:t>
      </w:r>
      <w:r w:rsidRPr="00D76439">
        <w:rPr>
          <w:rFonts w:ascii="Arial" w:eastAsia="Aptos" w:hAnsi="Arial" w:cs="Arial"/>
          <w:kern w:val="2"/>
          <w:sz w:val="20"/>
          <w:szCs w:val="20"/>
          <w:lang w:eastAsia="en-US"/>
          <w14:ligatures w14:val="standardContextual"/>
        </w:rPr>
        <w:t xml:space="preserve">pred dnevom objave tega javnega razpisa uspešno izvedel storitev popravila </w:t>
      </w:r>
      <w:r w:rsidRPr="003E218F">
        <w:rPr>
          <w:rFonts w:ascii="Arial" w:eastAsia="Aptos" w:hAnsi="Arial" w:cs="Arial"/>
          <w:b/>
          <w:bCs/>
          <w:color w:val="EE0000"/>
          <w:kern w:val="2"/>
          <w:sz w:val="20"/>
          <w:szCs w:val="20"/>
          <w:lang w:eastAsia="en-US"/>
          <w14:ligatures w14:val="standardContextual"/>
        </w:rPr>
        <w:t>najmanj 8 kosov modulov PWR SP-3000WL, 7 kosov modulov 4QS 3P-3000WL in 4 kosov modulov HBU ST-3000WL</w:t>
      </w:r>
      <w:r w:rsidRPr="00D76439">
        <w:rPr>
          <w:rFonts w:ascii="Arial" w:eastAsia="Aptos" w:hAnsi="Arial" w:cs="Arial"/>
          <w:b/>
          <w:bCs/>
          <w:kern w:val="2"/>
          <w:sz w:val="20"/>
          <w:szCs w:val="20"/>
          <w:lang w:eastAsia="en-US"/>
          <w14:ligatures w14:val="standardContextual"/>
        </w:rPr>
        <w:t xml:space="preserve">, vsaj enemu železniškemu </w:t>
      </w:r>
      <w:r w:rsidRPr="00D76439">
        <w:rPr>
          <w:rFonts w:ascii="Arial" w:eastAsia="Aptos" w:hAnsi="Arial" w:cs="Arial"/>
          <w:kern w:val="2"/>
          <w:sz w:val="20"/>
          <w:szCs w:val="20"/>
          <w:lang w:eastAsia="en-US"/>
          <w14:ligatures w14:val="standardContextual"/>
        </w:rPr>
        <w:t>prevoznemu podjetju ali pooblaščeni delavnici za vzdrževanje železniških vozil, ki so članice UIC ali proizvajalcu železniških vozil.</w:t>
      </w:r>
    </w:p>
    <w:p w14:paraId="636F73A5"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tbl>
      <w:tblPr>
        <w:tblStyle w:val="Tabelamrea7"/>
        <w:tblW w:w="9374" w:type="dxa"/>
        <w:tblLook w:val="04A0" w:firstRow="1" w:lastRow="0" w:firstColumn="1" w:lastColumn="0" w:noHBand="0" w:noVBand="1"/>
      </w:tblPr>
      <w:tblGrid>
        <w:gridCol w:w="1555"/>
        <w:gridCol w:w="1842"/>
        <w:gridCol w:w="3402"/>
        <w:gridCol w:w="2575"/>
      </w:tblGrid>
      <w:tr w:rsidR="00711B2B" w:rsidRPr="00D76439" w14:paraId="57DBEFEE" w14:textId="77777777" w:rsidTr="00732B79">
        <w:trPr>
          <w:trHeight w:val="664"/>
        </w:trPr>
        <w:tc>
          <w:tcPr>
            <w:tcW w:w="1555" w:type="dxa"/>
          </w:tcPr>
          <w:p w14:paraId="45B46785" w14:textId="77777777" w:rsidR="00711B2B" w:rsidRPr="00D76439" w:rsidRDefault="00711B2B" w:rsidP="00732B79">
            <w:pPr>
              <w:autoSpaceDE w:val="0"/>
              <w:autoSpaceDN w:val="0"/>
              <w:adjustRightInd w:val="0"/>
              <w:jc w:val="center"/>
              <w:rPr>
                <w:sz w:val="20"/>
                <w:szCs w:val="20"/>
              </w:rPr>
            </w:pPr>
            <w:r w:rsidRPr="00D76439">
              <w:rPr>
                <w:sz w:val="20"/>
                <w:szCs w:val="20"/>
              </w:rPr>
              <w:t>Pogodba</w:t>
            </w:r>
          </w:p>
          <w:p w14:paraId="34F42658" w14:textId="77777777" w:rsidR="00711B2B" w:rsidRPr="00D76439" w:rsidRDefault="00711B2B" w:rsidP="00732B79">
            <w:pPr>
              <w:rPr>
                <w:sz w:val="20"/>
                <w:szCs w:val="20"/>
              </w:rPr>
            </w:pPr>
          </w:p>
        </w:tc>
        <w:tc>
          <w:tcPr>
            <w:tcW w:w="1842" w:type="dxa"/>
          </w:tcPr>
          <w:p w14:paraId="156FCD52" w14:textId="77777777" w:rsidR="00711B2B" w:rsidRPr="00D76439" w:rsidRDefault="00711B2B" w:rsidP="00732B79">
            <w:pPr>
              <w:autoSpaceDE w:val="0"/>
              <w:autoSpaceDN w:val="0"/>
              <w:adjustRightInd w:val="0"/>
              <w:jc w:val="center"/>
              <w:rPr>
                <w:sz w:val="20"/>
                <w:szCs w:val="20"/>
              </w:rPr>
            </w:pPr>
            <w:r w:rsidRPr="00D76439">
              <w:rPr>
                <w:sz w:val="20"/>
                <w:szCs w:val="20"/>
              </w:rPr>
              <w:t>Datum zaključka storitve</w:t>
            </w:r>
          </w:p>
          <w:p w14:paraId="7D2483F9" w14:textId="77777777" w:rsidR="00711B2B" w:rsidRPr="00D76439" w:rsidRDefault="00711B2B" w:rsidP="00732B79">
            <w:pPr>
              <w:rPr>
                <w:sz w:val="20"/>
                <w:szCs w:val="20"/>
              </w:rPr>
            </w:pPr>
          </w:p>
        </w:tc>
        <w:tc>
          <w:tcPr>
            <w:tcW w:w="3402" w:type="dxa"/>
          </w:tcPr>
          <w:p w14:paraId="7CE7E8B4" w14:textId="77777777" w:rsidR="00711B2B" w:rsidRPr="00D76439" w:rsidRDefault="00711B2B" w:rsidP="00732B79">
            <w:pPr>
              <w:autoSpaceDE w:val="0"/>
              <w:autoSpaceDN w:val="0"/>
              <w:adjustRightInd w:val="0"/>
              <w:jc w:val="center"/>
              <w:rPr>
                <w:sz w:val="20"/>
                <w:szCs w:val="20"/>
              </w:rPr>
            </w:pPr>
            <w:r w:rsidRPr="00D76439">
              <w:rPr>
                <w:sz w:val="20"/>
                <w:szCs w:val="20"/>
              </w:rPr>
              <w:t>Storitev popravila (tip/vrsta izvedene storitve) in število kosov, ki so bili predmet popravila</w:t>
            </w:r>
          </w:p>
          <w:p w14:paraId="67D74E54" w14:textId="77777777" w:rsidR="00711B2B" w:rsidRPr="00D76439" w:rsidRDefault="00711B2B" w:rsidP="00732B79">
            <w:pPr>
              <w:rPr>
                <w:sz w:val="20"/>
                <w:szCs w:val="20"/>
              </w:rPr>
            </w:pPr>
          </w:p>
        </w:tc>
        <w:tc>
          <w:tcPr>
            <w:tcW w:w="2575" w:type="dxa"/>
          </w:tcPr>
          <w:p w14:paraId="49E4DFFB" w14:textId="77777777" w:rsidR="00711B2B" w:rsidRPr="00D76439" w:rsidRDefault="00711B2B" w:rsidP="00732B79">
            <w:pPr>
              <w:autoSpaceDE w:val="0"/>
              <w:autoSpaceDN w:val="0"/>
              <w:adjustRightInd w:val="0"/>
              <w:jc w:val="center"/>
              <w:rPr>
                <w:sz w:val="20"/>
                <w:szCs w:val="20"/>
              </w:rPr>
            </w:pPr>
            <w:r w:rsidRPr="00D76439">
              <w:rPr>
                <w:sz w:val="20"/>
                <w:szCs w:val="20"/>
              </w:rPr>
              <w:t>Naročnik</w:t>
            </w:r>
          </w:p>
          <w:p w14:paraId="6C717680" w14:textId="77777777" w:rsidR="00711B2B" w:rsidRPr="00D76439" w:rsidRDefault="00711B2B" w:rsidP="00732B79">
            <w:pPr>
              <w:jc w:val="center"/>
              <w:rPr>
                <w:sz w:val="20"/>
                <w:szCs w:val="20"/>
              </w:rPr>
            </w:pPr>
            <w:r w:rsidRPr="00D76439">
              <w:rPr>
                <w:sz w:val="20"/>
                <w:szCs w:val="20"/>
              </w:rPr>
              <w:t>(naziv in naslov)</w:t>
            </w:r>
          </w:p>
        </w:tc>
      </w:tr>
      <w:tr w:rsidR="00711B2B" w:rsidRPr="00D76439" w14:paraId="3D6C8D6B" w14:textId="77777777" w:rsidTr="00732B79">
        <w:trPr>
          <w:trHeight w:val="256"/>
        </w:trPr>
        <w:tc>
          <w:tcPr>
            <w:tcW w:w="1555" w:type="dxa"/>
          </w:tcPr>
          <w:p w14:paraId="2B9058CD" w14:textId="77777777" w:rsidR="00711B2B" w:rsidRPr="00D76439" w:rsidRDefault="00711B2B" w:rsidP="00732B79">
            <w:pPr>
              <w:rPr>
                <w:sz w:val="20"/>
                <w:szCs w:val="20"/>
              </w:rPr>
            </w:pPr>
          </w:p>
          <w:p w14:paraId="5BAB740E" w14:textId="77777777" w:rsidR="00711B2B" w:rsidRPr="00D76439" w:rsidRDefault="00711B2B" w:rsidP="00732B79">
            <w:pPr>
              <w:rPr>
                <w:sz w:val="20"/>
                <w:szCs w:val="20"/>
              </w:rPr>
            </w:pPr>
          </w:p>
        </w:tc>
        <w:tc>
          <w:tcPr>
            <w:tcW w:w="1842" w:type="dxa"/>
          </w:tcPr>
          <w:p w14:paraId="5B903725" w14:textId="77777777" w:rsidR="00711B2B" w:rsidRPr="00D76439" w:rsidRDefault="00711B2B" w:rsidP="00732B79">
            <w:pPr>
              <w:rPr>
                <w:sz w:val="20"/>
                <w:szCs w:val="20"/>
              </w:rPr>
            </w:pPr>
          </w:p>
        </w:tc>
        <w:tc>
          <w:tcPr>
            <w:tcW w:w="3402" w:type="dxa"/>
          </w:tcPr>
          <w:p w14:paraId="46A05C29" w14:textId="77777777" w:rsidR="00711B2B" w:rsidRPr="00D76439" w:rsidRDefault="00711B2B" w:rsidP="00732B79">
            <w:pPr>
              <w:rPr>
                <w:sz w:val="20"/>
                <w:szCs w:val="20"/>
              </w:rPr>
            </w:pPr>
          </w:p>
        </w:tc>
        <w:tc>
          <w:tcPr>
            <w:tcW w:w="2575" w:type="dxa"/>
          </w:tcPr>
          <w:p w14:paraId="10FC62F2" w14:textId="77777777" w:rsidR="00711B2B" w:rsidRPr="00D76439" w:rsidRDefault="00711B2B" w:rsidP="00732B79">
            <w:pPr>
              <w:rPr>
                <w:sz w:val="20"/>
                <w:szCs w:val="20"/>
              </w:rPr>
            </w:pPr>
          </w:p>
        </w:tc>
      </w:tr>
      <w:tr w:rsidR="00711B2B" w:rsidRPr="00D76439" w14:paraId="1F36B2D4" w14:textId="77777777" w:rsidTr="00732B79">
        <w:trPr>
          <w:trHeight w:val="240"/>
        </w:trPr>
        <w:tc>
          <w:tcPr>
            <w:tcW w:w="1555" w:type="dxa"/>
          </w:tcPr>
          <w:p w14:paraId="087A21DC" w14:textId="77777777" w:rsidR="00711B2B" w:rsidRPr="00D76439" w:rsidRDefault="00711B2B" w:rsidP="00732B79">
            <w:pPr>
              <w:rPr>
                <w:sz w:val="20"/>
                <w:szCs w:val="20"/>
              </w:rPr>
            </w:pPr>
          </w:p>
          <w:p w14:paraId="50719C2F" w14:textId="77777777" w:rsidR="00711B2B" w:rsidRPr="00D76439" w:rsidRDefault="00711B2B" w:rsidP="00732B79">
            <w:pPr>
              <w:rPr>
                <w:sz w:val="20"/>
                <w:szCs w:val="20"/>
              </w:rPr>
            </w:pPr>
          </w:p>
        </w:tc>
        <w:tc>
          <w:tcPr>
            <w:tcW w:w="1842" w:type="dxa"/>
          </w:tcPr>
          <w:p w14:paraId="318197CF" w14:textId="77777777" w:rsidR="00711B2B" w:rsidRPr="00D76439" w:rsidRDefault="00711B2B" w:rsidP="00732B79">
            <w:pPr>
              <w:rPr>
                <w:sz w:val="20"/>
                <w:szCs w:val="20"/>
              </w:rPr>
            </w:pPr>
          </w:p>
        </w:tc>
        <w:tc>
          <w:tcPr>
            <w:tcW w:w="3402" w:type="dxa"/>
          </w:tcPr>
          <w:p w14:paraId="53A9A6C8" w14:textId="77777777" w:rsidR="00711B2B" w:rsidRPr="00D76439" w:rsidRDefault="00711B2B" w:rsidP="00732B79">
            <w:pPr>
              <w:rPr>
                <w:sz w:val="20"/>
                <w:szCs w:val="20"/>
              </w:rPr>
            </w:pPr>
          </w:p>
        </w:tc>
        <w:tc>
          <w:tcPr>
            <w:tcW w:w="2575" w:type="dxa"/>
          </w:tcPr>
          <w:p w14:paraId="2E70248B" w14:textId="77777777" w:rsidR="00711B2B" w:rsidRPr="00D76439" w:rsidRDefault="00711B2B" w:rsidP="00732B79">
            <w:pPr>
              <w:rPr>
                <w:sz w:val="20"/>
                <w:szCs w:val="20"/>
              </w:rPr>
            </w:pPr>
          </w:p>
        </w:tc>
      </w:tr>
      <w:tr w:rsidR="00711B2B" w:rsidRPr="00D76439" w14:paraId="2EF882AC" w14:textId="77777777" w:rsidTr="00732B79">
        <w:trPr>
          <w:trHeight w:val="256"/>
        </w:trPr>
        <w:tc>
          <w:tcPr>
            <w:tcW w:w="1555" w:type="dxa"/>
          </w:tcPr>
          <w:p w14:paraId="107729B0" w14:textId="77777777" w:rsidR="00711B2B" w:rsidRPr="00D76439" w:rsidRDefault="00711B2B" w:rsidP="00732B79">
            <w:pPr>
              <w:rPr>
                <w:sz w:val="20"/>
                <w:szCs w:val="20"/>
              </w:rPr>
            </w:pPr>
          </w:p>
          <w:p w14:paraId="46870108" w14:textId="77777777" w:rsidR="00711B2B" w:rsidRPr="00D76439" w:rsidRDefault="00711B2B" w:rsidP="00732B79">
            <w:pPr>
              <w:rPr>
                <w:sz w:val="20"/>
                <w:szCs w:val="20"/>
              </w:rPr>
            </w:pPr>
          </w:p>
        </w:tc>
        <w:tc>
          <w:tcPr>
            <w:tcW w:w="1842" w:type="dxa"/>
          </w:tcPr>
          <w:p w14:paraId="443F5D4F" w14:textId="77777777" w:rsidR="00711B2B" w:rsidRPr="00D76439" w:rsidRDefault="00711B2B" w:rsidP="00732B79">
            <w:pPr>
              <w:rPr>
                <w:sz w:val="20"/>
                <w:szCs w:val="20"/>
              </w:rPr>
            </w:pPr>
          </w:p>
        </w:tc>
        <w:tc>
          <w:tcPr>
            <w:tcW w:w="3402" w:type="dxa"/>
          </w:tcPr>
          <w:p w14:paraId="4DEB6B87" w14:textId="77777777" w:rsidR="00711B2B" w:rsidRPr="00D76439" w:rsidRDefault="00711B2B" w:rsidP="00732B79">
            <w:pPr>
              <w:rPr>
                <w:sz w:val="20"/>
                <w:szCs w:val="20"/>
              </w:rPr>
            </w:pPr>
          </w:p>
        </w:tc>
        <w:tc>
          <w:tcPr>
            <w:tcW w:w="2575" w:type="dxa"/>
          </w:tcPr>
          <w:p w14:paraId="5B88ECFD" w14:textId="77777777" w:rsidR="00711B2B" w:rsidRPr="00D76439" w:rsidRDefault="00711B2B" w:rsidP="00732B79">
            <w:pPr>
              <w:rPr>
                <w:sz w:val="20"/>
                <w:szCs w:val="20"/>
              </w:rPr>
            </w:pPr>
          </w:p>
        </w:tc>
      </w:tr>
    </w:tbl>
    <w:p w14:paraId="0EB9D562" w14:textId="77777777" w:rsidR="00711B2B" w:rsidRPr="00D76439" w:rsidRDefault="00711B2B" w:rsidP="00711B2B">
      <w:pPr>
        <w:spacing w:after="160" w:line="259" w:lineRule="auto"/>
        <w:rPr>
          <w:rFonts w:ascii="Aptos" w:eastAsia="Aptos" w:hAnsi="Aptos"/>
          <w:kern w:val="2"/>
          <w:sz w:val="20"/>
          <w:szCs w:val="20"/>
          <w:lang w:eastAsia="en-US"/>
          <w14:ligatures w14:val="standardContextual"/>
        </w:rPr>
      </w:pPr>
    </w:p>
    <w:p w14:paraId="0A3BBC5D" w14:textId="77777777" w:rsidR="00711B2B" w:rsidRPr="00D76439" w:rsidRDefault="00711B2B" w:rsidP="00711B2B">
      <w:pPr>
        <w:spacing w:after="160" w:line="259" w:lineRule="auto"/>
        <w:jc w:val="both"/>
        <w:rPr>
          <w:rFonts w:ascii="Arial" w:eastAsia="Aptos" w:hAnsi="Arial" w:cs="Arial"/>
          <w:kern w:val="2"/>
          <w:sz w:val="20"/>
          <w:szCs w:val="20"/>
          <w:u w:val="single"/>
          <w:lang w:eastAsia="en-US"/>
          <w14:ligatures w14:val="standardContextual"/>
        </w:rPr>
      </w:pPr>
      <w:r w:rsidRPr="00D76439">
        <w:rPr>
          <w:rFonts w:ascii="Arial" w:eastAsia="Aptos" w:hAnsi="Arial" w:cs="Arial"/>
          <w:kern w:val="2"/>
          <w:sz w:val="20"/>
          <w:szCs w:val="20"/>
          <w:u w:val="single"/>
          <w:lang w:eastAsia="en-US"/>
          <w14:ligatures w14:val="standardContextual"/>
        </w:rPr>
        <w:t xml:space="preserve">K temu obrazcu, se kot dokaz priloži pisno potrdilo (z navedeno vrsto storitve, število kosov in datumom zaključka storitve)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w:t>
      </w:r>
    </w:p>
    <w:p w14:paraId="30B5F242" w14:textId="77777777" w:rsidR="00711B2B" w:rsidRPr="00D76439" w:rsidRDefault="00711B2B" w:rsidP="00711B2B">
      <w:pPr>
        <w:spacing w:after="160" w:line="259" w:lineRule="auto"/>
        <w:jc w:val="both"/>
        <w:rPr>
          <w:rFonts w:ascii="Arial" w:eastAsia="Aptos" w:hAnsi="Arial" w:cs="Arial"/>
          <w:b/>
          <w:bCs/>
          <w:kern w:val="2"/>
          <w:sz w:val="20"/>
          <w:szCs w:val="20"/>
          <w:lang w:eastAsia="en-US"/>
          <w14:ligatures w14:val="standardContextual"/>
        </w:rPr>
      </w:pPr>
    </w:p>
    <w:p w14:paraId="4F1BA9D7" w14:textId="77777777" w:rsidR="00711B2B" w:rsidRPr="00D76439" w:rsidRDefault="00711B2B" w:rsidP="00711B2B">
      <w:pPr>
        <w:spacing w:after="160" w:line="259" w:lineRule="auto"/>
        <w:jc w:val="both"/>
        <w:rPr>
          <w:rFonts w:ascii="Arial" w:eastAsia="Aptos" w:hAnsi="Arial" w:cs="Arial"/>
          <w:kern w:val="2"/>
          <w:sz w:val="20"/>
          <w:szCs w:val="20"/>
          <w:lang w:eastAsia="en-US"/>
          <w14:ligatures w14:val="standardContextual"/>
        </w:rPr>
      </w:pPr>
      <w:r w:rsidRPr="00D76439">
        <w:rPr>
          <w:rFonts w:ascii="Arial" w:eastAsia="Aptos" w:hAnsi="Arial" w:cs="Arial"/>
          <w:b/>
          <w:bCs/>
          <w:kern w:val="2"/>
          <w:sz w:val="20"/>
          <w:szCs w:val="20"/>
          <w:lang w:eastAsia="en-US"/>
          <w14:ligatures w14:val="standardContextual"/>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734F6B1A" w14:textId="77777777" w:rsidR="00711B2B" w:rsidRPr="00D76439" w:rsidRDefault="00711B2B" w:rsidP="00711B2B">
      <w:pPr>
        <w:spacing w:line="252" w:lineRule="auto"/>
        <w:jc w:val="both"/>
        <w:rPr>
          <w:rFonts w:ascii="Arial" w:hAnsi="Arial" w:cs="Arial"/>
          <w:sz w:val="20"/>
          <w:szCs w:val="20"/>
        </w:rPr>
      </w:pPr>
    </w:p>
    <w:p w14:paraId="48CCC805" w14:textId="77777777" w:rsidR="00711B2B" w:rsidRPr="00D76439" w:rsidRDefault="00711B2B" w:rsidP="00711B2B">
      <w:pPr>
        <w:spacing w:line="252" w:lineRule="auto"/>
        <w:jc w:val="both"/>
        <w:rPr>
          <w:rFonts w:ascii="Arial" w:hAnsi="Arial" w:cs="Arial"/>
          <w:sz w:val="20"/>
          <w:szCs w:val="20"/>
        </w:rPr>
      </w:pPr>
    </w:p>
    <w:p w14:paraId="73224027" w14:textId="77777777" w:rsidR="00711B2B" w:rsidRPr="00D76439" w:rsidRDefault="00711B2B" w:rsidP="00711B2B">
      <w:pPr>
        <w:spacing w:line="252" w:lineRule="auto"/>
        <w:jc w:val="both"/>
        <w:rPr>
          <w:rFonts w:ascii="Arial" w:hAnsi="Arial" w:cs="Arial"/>
          <w:sz w:val="20"/>
          <w:szCs w:val="20"/>
        </w:rPr>
      </w:pPr>
    </w:p>
    <w:p w14:paraId="04041E4B" w14:textId="77777777" w:rsidR="00711B2B" w:rsidRPr="00D76439" w:rsidRDefault="00711B2B" w:rsidP="00711B2B">
      <w:pPr>
        <w:spacing w:line="252" w:lineRule="auto"/>
        <w:jc w:val="both"/>
        <w:rPr>
          <w:rFonts w:ascii="Arial" w:hAnsi="Arial" w:cs="Arial"/>
          <w:sz w:val="20"/>
          <w:szCs w:val="20"/>
        </w:rPr>
      </w:pPr>
    </w:p>
    <w:p w14:paraId="2D0ADC1E" w14:textId="77777777" w:rsidR="00711B2B" w:rsidRPr="00D76439" w:rsidRDefault="00711B2B" w:rsidP="00711B2B">
      <w:pPr>
        <w:spacing w:line="252" w:lineRule="auto"/>
        <w:jc w:val="both"/>
        <w:rPr>
          <w:rFonts w:ascii="Arial" w:hAnsi="Arial" w:cs="Arial"/>
          <w:sz w:val="20"/>
          <w:szCs w:val="20"/>
        </w:rPr>
      </w:pPr>
      <w:r w:rsidRPr="00D76439">
        <w:rPr>
          <w:rFonts w:ascii="Arial" w:hAnsi="Arial" w:cs="Arial"/>
          <w:sz w:val="20"/>
          <w:szCs w:val="20"/>
        </w:rPr>
        <w:t xml:space="preserve">Pooblaščen za podpis v imenu ponudnika:                   </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_______________________</w:t>
      </w:r>
    </w:p>
    <w:p w14:paraId="14AB3F92" w14:textId="77777777" w:rsidR="00711B2B" w:rsidRPr="00D76439" w:rsidRDefault="00711B2B" w:rsidP="00711B2B">
      <w:pPr>
        <w:spacing w:line="252" w:lineRule="auto"/>
        <w:ind w:firstLine="360"/>
        <w:jc w:val="both"/>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w:t>
      </w:r>
      <w:r w:rsidRPr="00D76439">
        <w:rPr>
          <w:rFonts w:ascii="Arial" w:hAnsi="Arial" w:cs="Arial"/>
          <w:sz w:val="20"/>
          <w:szCs w:val="20"/>
        </w:rPr>
        <w:tab/>
      </w:r>
      <w:r w:rsidRPr="00D76439">
        <w:rPr>
          <w:rFonts w:ascii="Arial" w:hAnsi="Arial" w:cs="Arial"/>
          <w:sz w:val="20"/>
          <w:szCs w:val="20"/>
        </w:rPr>
        <w:tab/>
        <w:t xml:space="preserve">      (ime in priimek)</w:t>
      </w:r>
    </w:p>
    <w:p w14:paraId="08B28142"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431583D0" w14:textId="77777777" w:rsidR="00711B2B" w:rsidRPr="00D76439" w:rsidRDefault="00711B2B" w:rsidP="00711B2B">
      <w:pPr>
        <w:autoSpaceDE w:val="0"/>
        <w:autoSpaceDN w:val="0"/>
        <w:adjustRightInd w:val="0"/>
        <w:spacing w:before="120"/>
        <w:rPr>
          <w:rFonts w:ascii="Arial" w:eastAsia="Batang" w:hAnsi="Arial" w:cs="Arial"/>
          <w:sz w:val="20"/>
          <w:szCs w:val="20"/>
          <w:lang w:eastAsia="ko-KR"/>
        </w:rPr>
      </w:pPr>
    </w:p>
    <w:p w14:paraId="2B6E9D4D" w14:textId="77777777" w:rsidR="00711B2B" w:rsidRPr="00D76439" w:rsidRDefault="00711B2B" w:rsidP="00711B2B">
      <w:pPr>
        <w:autoSpaceDE w:val="0"/>
        <w:autoSpaceDN w:val="0"/>
        <w:adjustRightInd w:val="0"/>
        <w:spacing w:before="120"/>
        <w:rPr>
          <w:rFonts w:ascii="Arial" w:hAnsi="Arial" w:cs="Arial"/>
          <w:b/>
          <w:sz w:val="20"/>
          <w:szCs w:val="20"/>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Žig:</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Podpis ponudnika:</w:t>
      </w:r>
      <w:r w:rsidRPr="00D76439">
        <w:rPr>
          <w:rFonts w:ascii="Arial" w:eastAsia="Batang" w:hAnsi="Arial" w:cs="Arial"/>
          <w:sz w:val="20"/>
          <w:szCs w:val="20"/>
          <w:lang w:eastAsia="ko-KR"/>
        </w:rPr>
        <w:t> </w:t>
      </w:r>
    </w:p>
    <w:p w14:paraId="4D956B8A" w14:textId="77777777" w:rsidR="00711B2B" w:rsidRPr="00D76439" w:rsidRDefault="00711B2B" w:rsidP="00711B2B">
      <w:pPr>
        <w:rPr>
          <w:rFonts w:ascii="Arial" w:eastAsia="Batang" w:hAnsi="Arial" w:cs="Arial"/>
          <w:sz w:val="20"/>
          <w:szCs w:val="20"/>
          <w:lang w:eastAsia="ko-KR"/>
        </w:rPr>
      </w:pPr>
    </w:p>
    <w:p w14:paraId="784B5B6E" w14:textId="77777777" w:rsidR="00711B2B" w:rsidRPr="00D76439" w:rsidRDefault="00711B2B" w:rsidP="00711B2B">
      <w:pPr>
        <w:spacing w:before="120" w:after="120"/>
        <w:rPr>
          <w:rFonts w:ascii="Arial" w:eastAsia="Batang" w:hAnsi="Arial" w:cs="Arial"/>
          <w:b/>
          <w:sz w:val="20"/>
          <w:szCs w:val="20"/>
          <w:lang w:eastAsia="ko-KR"/>
        </w:rPr>
        <w:sectPr w:rsidR="00711B2B" w:rsidRPr="00D76439" w:rsidSect="00711B2B">
          <w:headerReference w:type="default" r:id="rId11"/>
          <w:footerReference w:type="even" r:id="rId12"/>
          <w:footerReference w:type="default" r:id="rId13"/>
          <w:headerReference w:type="first" r:id="rId14"/>
          <w:footerReference w:type="first" r:id="rId15"/>
          <w:pgSz w:w="12240" w:h="15840"/>
          <w:pgMar w:top="1418" w:right="737" w:bottom="1134" w:left="1021" w:header="709" w:footer="312" w:gutter="0"/>
          <w:cols w:space="708"/>
          <w:docGrid w:linePitch="326"/>
        </w:sectPr>
      </w:pPr>
    </w:p>
    <w:p w14:paraId="7DFF840B" w14:textId="77777777" w:rsidR="00711B2B" w:rsidRPr="00D76439" w:rsidRDefault="00711B2B" w:rsidP="00711B2B">
      <w:pPr>
        <w:spacing w:before="120" w:after="120"/>
        <w:rPr>
          <w:rFonts w:ascii="Arial" w:eastAsia="Batang" w:hAnsi="Arial" w:cs="Arial"/>
          <w:b/>
          <w:sz w:val="20"/>
          <w:szCs w:val="20"/>
          <w:lang w:eastAsia="ko-KR"/>
        </w:rPr>
      </w:pPr>
      <w:bookmarkStart w:id="49" w:name="_Hlk214366619"/>
      <w:r w:rsidRPr="00D76439">
        <w:rPr>
          <w:rFonts w:ascii="Arial" w:eastAsia="Batang" w:hAnsi="Arial" w:cs="Arial"/>
          <w:b/>
          <w:sz w:val="20"/>
          <w:szCs w:val="20"/>
          <w:lang w:eastAsia="ko-KR"/>
        </w:rPr>
        <w:lastRenderedPageBreak/>
        <w:t>Obrazec 14</w:t>
      </w:r>
    </w:p>
    <w:bookmarkEnd w:id="49"/>
    <w:p w14:paraId="4E798837" w14:textId="77777777" w:rsidR="00711B2B" w:rsidRPr="00D76439" w:rsidRDefault="00711B2B" w:rsidP="00711B2B">
      <w:pPr>
        <w:spacing w:before="120" w:after="120"/>
        <w:rPr>
          <w:rFonts w:ascii="Arial" w:eastAsia="Batang" w:hAnsi="Arial" w:cs="Arial"/>
          <w:b/>
          <w:sz w:val="20"/>
          <w:szCs w:val="20"/>
          <w:lang w:eastAsia="ko-KR"/>
        </w:rPr>
      </w:pPr>
    </w:p>
    <w:p w14:paraId="276B8750" w14:textId="77777777" w:rsidR="00711B2B" w:rsidRPr="00D76439" w:rsidRDefault="00711B2B" w:rsidP="00711B2B">
      <w:pPr>
        <w:spacing w:after="160" w:line="259" w:lineRule="auto"/>
        <w:jc w:val="center"/>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TEHNIČNE ZAHTEVE</w:t>
      </w:r>
    </w:p>
    <w:p w14:paraId="6332E007" w14:textId="77777777" w:rsidR="00711B2B" w:rsidRPr="00D76439" w:rsidRDefault="00711B2B" w:rsidP="00711B2B">
      <w:pPr>
        <w:spacing w:after="160" w:line="259" w:lineRule="auto"/>
        <w:jc w:val="center"/>
        <w:rPr>
          <w:rFonts w:ascii="Arial" w:eastAsia="Aptos" w:hAnsi="Arial" w:cs="Arial"/>
          <w:b/>
          <w:bCs/>
          <w:kern w:val="2"/>
          <w:sz w:val="22"/>
          <w:szCs w:val="22"/>
          <w:lang w:eastAsia="en-US"/>
          <w14:ligatures w14:val="standardContextual"/>
        </w:rPr>
      </w:pPr>
    </w:p>
    <w:p w14:paraId="31C94FD3" w14:textId="77777777" w:rsidR="00711B2B" w:rsidRPr="00D76439" w:rsidRDefault="00711B2B" w:rsidP="00711B2B">
      <w:pPr>
        <w:spacing w:after="160" w:line="259" w:lineRule="auto"/>
        <w:jc w:val="center"/>
        <w:rPr>
          <w:rFonts w:ascii="Arial" w:eastAsia="Aptos" w:hAnsi="Arial" w:cs="Arial"/>
          <w:kern w:val="2"/>
          <w:sz w:val="22"/>
          <w:szCs w:val="22"/>
          <w:lang w:eastAsia="en-US"/>
          <w14:ligatures w14:val="standardContextual"/>
        </w:rPr>
      </w:pPr>
    </w:p>
    <w:p w14:paraId="13081EFB"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Predmet javnega naročila je popravilo IGBT modulov na ELOK serije 541 (Siemens ES64U4), in sicer: </w:t>
      </w:r>
    </w:p>
    <w:p w14:paraId="3999480B"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IGBT – Modul PWR SP-3000 WL  </w:t>
      </w:r>
    </w:p>
    <w:p w14:paraId="486DA510"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IGBT – Modul 4QS 3P-3000 WL </w:t>
      </w:r>
    </w:p>
    <w:p w14:paraId="31623333"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IGBT – Modul HBU ST-3000 WL  </w:t>
      </w:r>
    </w:p>
    <w:p w14:paraId="1F5303F2"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p>
    <w:p w14:paraId="4ECB1B47"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 opravljanjem popravilu mora biti IGBT modul v skladu s tehničnimi zahtevami proizvajalca. </w:t>
      </w:r>
    </w:p>
    <w:p w14:paraId="60E24DC1"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p>
    <w:p w14:paraId="64CDD295"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Pozicija 1: IGBT – Modul PWR SP-3000 WL </w:t>
      </w:r>
    </w:p>
    <w:p w14:paraId="4714866E"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7975FDCD"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Opraviti je treba naslednje storitve in zamenjati naslednji material: </w:t>
      </w:r>
    </w:p>
    <w:p w14:paraId="3E96AB7E"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353DCABB"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1.1 </w:t>
      </w:r>
      <w:r w:rsidRPr="00D76439">
        <w:rPr>
          <w:rFonts w:ascii="Arial" w:eastAsia="Aptos" w:hAnsi="Arial" w:cs="Arial"/>
          <w:kern w:val="2"/>
          <w:sz w:val="22"/>
          <w:szCs w:val="22"/>
          <w:u w:val="single"/>
          <w:lang w:eastAsia="en-US"/>
          <w14:ligatures w14:val="standardContextual"/>
        </w:rPr>
        <w:t>Popravilo IGBT modula PWR</w:t>
      </w:r>
      <w:r w:rsidRPr="00D76439">
        <w:rPr>
          <w:rFonts w:ascii="Arial" w:eastAsia="Aptos" w:hAnsi="Arial" w:cs="Arial"/>
          <w:kern w:val="2"/>
          <w:sz w:val="22"/>
          <w:szCs w:val="22"/>
          <w:lang w:eastAsia="en-US"/>
          <w14:ligatures w14:val="standardContextual"/>
        </w:rPr>
        <w:t xml:space="preserve">: </w:t>
      </w:r>
    </w:p>
    <w:p w14:paraId="1E972620"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Ugotovitve in izdelava poročila o ugotovitvah </w:t>
      </w:r>
    </w:p>
    <w:p w14:paraId="279E6A53"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Konfiguracija materiala </w:t>
      </w:r>
    </w:p>
    <w:p w14:paraId="0361BDAF"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Razstaviti modul </w:t>
      </w:r>
    </w:p>
    <w:p w14:paraId="57B699A5"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Čiščenje </w:t>
      </w:r>
    </w:p>
    <w:p w14:paraId="13313C31"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Preizkusiti delovanje električnih delov + popravilo </w:t>
      </w:r>
    </w:p>
    <w:p w14:paraId="62DED0D5"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Sestaviti modul </w:t>
      </w:r>
    </w:p>
    <w:p w14:paraId="18FE5B97"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Funkcijski preizkus </w:t>
      </w:r>
    </w:p>
    <w:p w14:paraId="710C6C05"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Zaključna dela </w:t>
      </w:r>
    </w:p>
    <w:p w14:paraId="0498F68E"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krmilnega dela pri novem visokonapetostnem delu </w:t>
      </w:r>
    </w:p>
    <w:p w14:paraId="7B374713"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Obdelati osnovno ploščo </w:t>
      </w:r>
    </w:p>
    <w:p w14:paraId="12AEAB87"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Izdelati certifikat 3.1 </w:t>
      </w:r>
    </w:p>
    <w:p w14:paraId="51F704D4" w14:textId="77777777" w:rsidR="00711B2B" w:rsidRPr="00D76439" w:rsidRDefault="00711B2B" w:rsidP="00711B2B">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Prevzem in povratni prevoz </w:t>
      </w:r>
    </w:p>
    <w:p w14:paraId="0C8107FE"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4D1C5FFB"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1.2 </w:t>
      </w:r>
      <w:r w:rsidRPr="00D76439">
        <w:rPr>
          <w:rFonts w:ascii="Arial" w:eastAsia="Aptos" w:hAnsi="Arial" w:cs="Arial"/>
          <w:kern w:val="2"/>
          <w:sz w:val="22"/>
          <w:szCs w:val="22"/>
          <w:u w:val="single"/>
          <w:lang w:eastAsia="en-US"/>
          <w14:ligatures w14:val="standardContextual"/>
        </w:rPr>
        <w:t>Seznam materiala</w:t>
      </w:r>
      <w:r w:rsidRPr="00D76439">
        <w:rPr>
          <w:rFonts w:ascii="Arial" w:eastAsia="Aptos" w:hAnsi="Arial" w:cs="Arial"/>
          <w:kern w:val="2"/>
          <w:sz w:val="22"/>
          <w:szCs w:val="22"/>
          <w:lang w:eastAsia="en-US"/>
          <w14:ligatures w14:val="standardContextual"/>
        </w:rPr>
        <w:t xml:space="preserve">: </w:t>
      </w:r>
    </w:p>
    <w:p w14:paraId="549B0FAD"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IGBT-modul: 4 kosi </w:t>
      </w:r>
    </w:p>
    <w:p w14:paraId="5BB5447A"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Visokonapetostni del HST Sx-3000xL: 2 kosa </w:t>
      </w:r>
    </w:p>
    <w:p w14:paraId="5410D3FC"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visokonapetostnega dela HST za SIBAC IGBT modul: 2 kosa </w:t>
      </w:r>
    </w:p>
    <w:p w14:paraId="24A15852"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Plastične pritrdilne letve visokonapetostnega dela: 2 kosa </w:t>
      </w:r>
    </w:p>
    <w:p w14:paraId="5CC5F93C"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Termalna pasta brez silikona: 1 kos </w:t>
      </w:r>
    </w:p>
    <w:p w14:paraId="31F75C86"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priključka pri zamenjavi oddajno/sprejemne enote: 4 kosi </w:t>
      </w:r>
    </w:p>
    <w:p w14:paraId="79A53F77"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5380C0AD"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0D6C7DD9"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1624AEDF"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s sprejemno diodo SFH.551/1-1: 2 kosa </w:t>
      </w:r>
    </w:p>
    <w:p w14:paraId="18556DF7"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z oddajno diodo SFH757&gt;100μW: 2 kosa </w:t>
      </w:r>
    </w:p>
    <w:p w14:paraId="2068651D"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 pritrdilni nosilec kabla za SIBAC IGBT modul: 1 kos </w:t>
      </w:r>
    </w:p>
    <w:p w14:paraId="5FFBCED8"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IGBT modula SP-3000WL: 1 kos </w:t>
      </w:r>
    </w:p>
    <w:p w14:paraId="5A3B0EFB"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Kabelski snop za modul PWR: 1 kos </w:t>
      </w:r>
    </w:p>
    <w:p w14:paraId="26BA9D36" w14:textId="77777777" w:rsidR="00711B2B" w:rsidRPr="00D76439" w:rsidRDefault="00711B2B" w:rsidP="00711B2B">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Zbiralka modula PWR: 1 kos </w:t>
      </w:r>
    </w:p>
    <w:p w14:paraId="602DD4EA"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594E0CF7"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Opomba: </w:t>
      </w:r>
    </w:p>
    <w:p w14:paraId="22545884"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Moduli IGBT - PWR, na katere se nanaša to javno naročilo so bili v preteklosti v SŽ Vleka in tehnika, d.o.o. že popravljeni tako, da so bili v njih zamenjani IGBT elementi, ki imajo naslednje tehnične karakteristike:</w:t>
      </w:r>
    </w:p>
    <w:p w14:paraId="18D4924D"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2DFD5F5A"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Tehnične karakteristike VN elementa: </w:t>
      </w:r>
    </w:p>
    <w:p w14:paraId="6C3FCF31"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certifikat o preizkusu IGBT elementa (IGBT – Module Test </w:t>
      </w:r>
      <w:proofErr w:type="spellStart"/>
      <w:r w:rsidRPr="00D76439">
        <w:rPr>
          <w:rFonts w:ascii="Arial" w:eastAsia="Aptos" w:hAnsi="Arial" w:cs="Arial"/>
          <w:kern w:val="2"/>
          <w:sz w:val="22"/>
          <w:szCs w:val="22"/>
          <w:lang w:eastAsia="en-US"/>
          <w14:ligatures w14:val="standardContextual"/>
        </w:rPr>
        <w:t>Certificate</w:t>
      </w:r>
      <w:proofErr w:type="spellEnd"/>
      <w:r w:rsidRPr="00D76439">
        <w:rPr>
          <w:rFonts w:ascii="Arial" w:eastAsia="Aptos" w:hAnsi="Arial" w:cs="Arial"/>
          <w:kern w:val="2"/>
          <w:sz w:val="22"/>
          <w:szCs w:val="22"/>
          <w:lang w:eastAsia="en-US"/>
          <w14:ligatures w14:val="standardContextual"/>
        </w:rPr>
        <w:t xml:space="preserve">) </w:t>
      </w:r>
    </w:p>
    <w:p w14:paraId="66FC8049"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IGBT element ABB 5SNA 0600G650100</w:t>
      </w:r>
    </w:p>
    <w:p w14:paraId="7FD26986" w14:textId="77777777" w:rsidR="00711B2B" w:rsidRPr="00D76439" w:rsidRDefault="00711B2B" w:rsidP="00711B2B">
      <w:pPr>
        <w:spacing w:after="160" w:line="259" w:lineRule="auto"/>
        <w:rPr>
          <w:rFonts w:ascii="Aptos" w:eastAsia="Aptos" w:hAnsi="Aptos"/>
          <w:kern w:val="2"/>
          <w:sz w:val="22"/>
          <w:szCs w:val="22"/>
          <w:lang w:eastAsia="en-US"/>
          <w14:ligatures w14:val="standardContextual"/>
        </w:rPr>
      </w:pPr>
    </w:p>
    <w:tbl>
      <w:tblPr>
        <w:tblStyle w:val="Tabelamrea8"/>
        <w:tblW w:w="9108" w:type="dxa"/>
        <w:tblLayout w:type="fixed"/>
        <w:tblLook w:val="04A0" w:firstRow="1" w:lastRow="0" w:firstColumn="1" w:lastColumn="0" w:noHBand="0" w:noVBand="1"/>
      </w:tblPr>
      <w:tblGrid>
        <w:gridCol w:w="2558"/>
        <w:gridCol w:w="1072"/>
        <w:gridCol w:w="2319"/>
        <w:gridCol w:w="709"/>
        <w:gridCol w:w="1059"/>
        <w:gridCol w:w="1391"/>
      </w:tblGrid>
      <w:tr w:rsidR="00711B2B" w:rsidRPr="00D76439" w14:paraId="66BE36D3" w14:textId="77777777" w:rsidTr="00732B79">
        <w:tc>
          <w:tcPr>
            <w:tcW w:w="2558" w:type="dxa"/>
          </w:tcPr>
          <w:p w14:paraId="4627474B" w14:textId="77777777" w:rsidR="00711B2B" w:rsidRPr="00D76439" w:rsidRDefault="00711B2B" w:rsidP="00732B79">
            <w:pPr>
              <w:autoSpaceDE w:val="0"/>
              <w:autoSpaceDN w:val="0"/>
              <w:adjustRightInd w:val="0"/>
              <w:rPr>
                <w:rFonts w:cs="Arial"/>
                <w:b/>
                <w:bCs/>
                <w:sz w:val="20"/>
                <w:szCs w:val="20"/>
              </w:rPr>
            </w:pPr>
          </w:p>
          <w:p w14:paraId="6BE6EDC6"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PARAMETER</w:t>
            </w:r>
          </w:p>
        </w:tc>
        <w:tc>
          <w:tcPr>
            <w:tcW w:w="1072" w:type="dxa"/>
          </w:tcPr>
          <w:p w14:paraId="153CA37E" w14:textId="77777777" w:rsidR="00711B2B" w:rsidRPr="00D76439" w:rsidRDefault="00711B2B" w:rsidP="00732B79">
            <w:pPr>
              <w:autoSpaceDE w:val="0"/>
              <w:autoSpaceDN w:val="0"/>
              <w:adjustRightInd w:val="0"/>
              <w:rPr>
                <w:rFonts w:cs="Arial"/>
                <w:b/>
                <w:bCs/>
                <w:sz w:val="20"/>
                <w:szCs w:val="20"/>
              </w:rPr>
            </w:pPr>
          </w:p>
          <w:p w14:paraId="5258D53D" w14:textId="77777777" w:rsidR="00711B2B" w:rsidRPr="00D76439" w:rsidRDefault="00711B2B" w:rsidP="00732B79">
            <w:pPr>
              <w:autoSpaceDE w:val="0"/>
              <w:autoSpaceDN w:val="0"/>
              <w:adjustRightInd w:val="0"/>
              <w:jc w:val="center"/>
              <w:rPr>
                <w:rFonts w:cs="Arial"/>
                <w:sz w:val="20"/>
                <w:szCs w:val="20"/>
              </w:rPr>
            </w:pPr>
            <w:r w:rsidRPr="00D76439">
              <w:rPr>
                <w:rFonts w:cs="Arial"/>
                <w:b/>
                <w:bCs/>
                <w:sz w:val="20"/>
                <w:szCs w:val="20"/>
              </w:rPr>
              <w:t>OZNAKA</w:t>
            </w:r>
          </w:p>
          <w:p w14:paraId="34F97567" w14:textId="77777777" w:rsidR="00711B2B" w:rsidRPr="00D76439" w:rsidRDefault="00711B2B" w:rsidP="00732B79">
            <w:pPr>
              <w:rPr>
                <w:sz w:val="22"/>
                <w:szCs w:val="22"/>
              </w:rPr>
            </w:pPr>
          </w:p>
        </w:tc>
        <w:tc>
          <w:tcPr>
            <w:tcW w:w="2319" w:type="dxa"/>
          </w:tcPr>
          <w:p w14:paraId="6119CE00" w14:textId="77777777" w:rsidR="00711B2B" w:rsidRPr="00D76439" w:rsidRDefault="00711B2B" w:rsidP="00732B79">
            <w:pPr>
              <w:rPr>
                <w:sz w:val="22"/>
                <w:szCs w:val="22"/>
              </w:rPr>
            </w:pPr>
          </w:p>
          <w:p w14:paraId="3600D12F"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POGOJI</w:t>
            </w:r>
          </w:p>
        </w:tc>
        <w:tc>
          <w:tcPr>
            <w:tcW w:w="709" w:type="dxa"/>
          </w:tcPr>
          <w:p w14:paraId="5865C33A" w14:textId="77777777" w:rsidR="00711B2B" w:rsidRPr="00D76439" w:rsidRDefault="00711B2B" w:rsidP="00732B79">
            <w:pPr>
              <w:autoSpaceDE w:val="0"/>
              <w:autoSpaceDN w:val="0"/>
              <w:adjustRightInd w:val="0"/>
              <w:rPr>
                <w:rFonts w:cs="Arial"/>
                <w:b/>
                <w:bCs/>
                <w:sz w:val="20"/>
                <w:szCs w:val="20"/>
              </w:rPr>
            </w:pPr>
          </w:p>
          <w:p w14:paraId="52FF6907"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MIN </w:t>
            </w:r>
          </w:p>
          <w:p w14:paraId="2B6D0D08" w14:textId="77777777" w:rsidR="00711B2B" w:rsidRPr="00D76439" w:rsidRDefault="00711B2B" w:rsidP="00732B79">
            <w:pPr>
              <w:rPr>
                <w:sz w:val="22"/>
                <w:szCs w:val="22"/>
              </w:rPr>
            </w:pPr>
          </w:p>
        </w:tc>
        <w:tc>
          <w:tcPr>
            <w:tcW w:w="1059" w:type="dxa"/>
          </w:tcPr>
          <w:p w14:paraId="1199BD6E" w14:textId="77777777" w:rsidR="00711B2B" w:rsidRPr="00D76439" w:rsidRDefault="00711B2B" w:rsidP="00732B79">
            <w:pPr>
              <w:autoSpaceDE w:val="0"/>
              <w:autoSpaceDN w:val="0"/>
              <w:adjustRightInd w:val="0"/>
              <w:rPr>
                <w:rFonts w:cs="Arial"/>
                <w:b/>
                <w:bCs/>
                <w:sz w:val="20"/>
                <w:szCs w:val="20"/>
              </w:rPr>
            </w:pPr>
          </w:p>
          <w:p w14:paraId="5204F06A"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MAX </w:t>
            </w:r>
          </w:p>
          <w:p w14:paraId="2287E8FA" w14:textId="77777777" w:rsidR="00711B2B" w:rsidRPr="00D76439" w:rsidRDefault="00711B2B" w:rsidP="00732B79">
            <w:pPr>
              <w:rPr>
                <w:sz w:val="22"/>
                <w:szCs w:val="22"/>
              </w:rPr>
            </w:pPr>
          </w:p>
        </w:tc>
        <w:tc>
          <w:tcPr>
            <w:tcW w:w="1391" w:type="dxa"/>
          </w:tcPr>
          <w:p w14:paraId="530189D3" w14:textId="77777777" w:rsidR="00711B2B" w:rsidRPr="00D76439" w:rsidRDefault="00711B2B" w:rsidP="00732B79">
            <w:pPr>
              <w:autoSpaceDE w:val="0"/>
              <w:autoSpaceDN w:val="0"/>
              <w:adjustRightInd w:val="0"/>
              <w:rPr>
                <w:rFonts w:cs="Arial"/>
                <w:b/>
                <w:bCs/>
                <w:sz w:val="20"/>
                <w:szCs w:val="20"/>
              </w:rPr>
            </w:pPr>
          </w:p>
          <w:p w14:paraId="7D1136AB"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ENOTA </w:t>
            </w:r>
          </w:p>
          <w:p w14:paraId="186B4837" w14:textId="77777777" w:rsidR="00711B2B" w:rsidRPr="00D76439" w:rsidRDefault="00711B2B" w:rsidP="00732B79">
            <w:pPr>
              <w:rPr>
                <w:sz w:val="22"/>
                <w:szCs w:val="22"/>
              </w:rPr>
            </w:pPr>
          </w:p>
        </w:tc>
      </w:tr>
      <w:tr w:rsidR="00711B2B" w:rsidRPr="00D76439" w14:paraId="1E823C00" w14:textId="77777777" w:rsidTr="00732B79">
        <w:tc>
          <w:tcPr>
            <w:tcW w:w="2558" w:type="dxa"/>
          </w:tcPr>
          <w:p w14:paraId="2A4A3C7B"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kolektor - emitor </w:t>
            </w:r>
          </w:p>
        </w:tc>
        <w:tc>
          <w:tcPr>
            <w:tcW w:w="1072" w:type="dxa"/>
          </w:tcPr>
          <w:p w14:paraId="7CFF0FE0"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CES </w:t>
            </w:r>
          </w:p>
          <w:p w14:paraId="6010F25E" w14:textId="77777777" w:rsidR="00711B2B" w:rsidRPr="00D76439" w:rsidRDefault="00711B2B" w:rsidP="00732B79">
            <w:pPr>
              <w:rPr>
                <w:sz w:val="22"/>
                <w:szCs w:val="22"/>
              </w:rPr>
            </w:pPr>
          </w:p>
        </w:tc>
        <w:tc>
          <w:tcPr>
            <w:tcW w:w="2319" w:type="dxa"/>
          </w:tcPr>
          <w:p w14:paraId="052EF2DE"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T</w:t>
            </w:r>
            <w:r w:rsidRPr="00D76439">
              <w:rPr>
                <w:rFonts w:cs="Arial"/>
                <w:sz w:val="13"/>
                <w:szCs w:val="13"/>
              </w:rPr>
              <w:t>vj</w:t>
            </w:r>
            <w:r w:rsidRPr="00D76439">
              <w:rPr>
                <w:rFonts w:cs="Arial"/>
                <w:sz w:val="20"/>
                <w:szCs w:val="20"/>
              </w:rPr>
              <w:t xml:space="preserve">³25 ̊C </w:t>
            </w:r>
          </w:p>
          <w:p w14:paraId="7527E5A5" w14:textId="77777777" w:rsidR="00711B2B" w:rsidRPr="00D76439" w:rsidRDefault="00711B2B" w:rsidP="00732B79">
            <w:pPr>
              <w:rPr>
                <w:sz w:val="22"/>
                <w:szCs w:val="22"/>
              </w:rPr>
            </w:pPr>
          </w:p>
        </w:tc>
        <w:tc>
          <w:tcPr>
            <w:tcW w:w="709" w:type="dxa"/>
          </w:tcPr>
          <w:p w14:paraId="16A1D139" w14:textId="77777777" w:rsidR="00711B2B" w:rsidRPr="00D76439" w:rsidRDefault="00711B2B" w:rsidP="00732B79">
            <w:pPr>
              <w:rPr>
                <w:sz w:val="22"/>
                <w:szCs w:val="22"/>
              </w:rPr>
            </w:pPr>
          </w:p>
        </w:tc>
        <w:tc>
          <w:tcPr>
            <w:tcW w:w="1059" w:type="dxa"/>
          </w:tcPr>
          <w:p w14:paraId="58E428EF"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6500 </w:t>
            </w:r>
          </w:p>
          <w:p w14:paraId="44033FA0" w14:textId="77777777" w:rsidR="00711B2B" w:rsidRPr="00D76439" w:rsidRDefault="00711B2B" w:rsidP="00732B79">
            <w:pPr>
              <w:rPr>
                <w:sz w:val="22"/>
                <w:szCs w:val="22"/>
              </w:rPr>
            </w:pPr>
          </w:p>
        </w:tc>
        <w:tc>
          <w:tcPr>
            <w:tcW w:w="1391" w:type="dxa"/>
          </w:tcPr>
          <w:p w14:paraId="4BACBF0E"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V </w:t>
            </w:r>
          </w:p>
          <w:p w14:paraId="3D2A6570" w14:textId="77777777" w:rsidR="00711B2B" w:rsidRPr="00D76439" w:rsidRDefault="00711B2B" w:rsidP="00732B79">
            <w:pPr>
              <w:rPr>
                <w:sz w:val="22"/>
                <w:szCs w:val="22"/>
              </w:rPr>
            </w:pPr>
          </w:p>
        </w:tc>
      </w:tr>
      <w:tr w:rsidR="00711B2B" w:rsidRPr="00D76439" w14:paraId="65653D3D" w14:textId="77777777" w:rsidTr="00732B79">
        <w:tc>
          <w:tcPr>
            <w:tcW w:w="2558" w:type="dxa"/>
          </w:tcPr>
          <w:p w14:paraId="05449C5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Enosmerni tok kolektorja </w:t>
            </w:r>
          </w:p>
        </w:tc>
        <w:tc>
          <w:tcPr>
            <w:tcW w:w="1072" w:type="dxa"/>
          </w:tcPr>
          <w:p w14:paraId="342DEB3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C </w:t>
            </w:r>
          </w:p>
          <w:p w14:paraId="60A4F591" w14:textId="77777777" w:rsidR="00711B2B" w:rsidRPr="00D76439" w:rsidRDefault="00711B2B" w:rsidP="00732B79">
            <w:pPr>
              <w:rPr>
                <w:sz w:val="22"/>
                <w:szCs w:val="22"/>
              </w:rPr>
            </w:pPr>
          </w:p>
        </w:tc>
        <w:tc>
          <w:tcPr>
            <w:tcW w:w="2319" w:type="dxa"/>
          </w:tcPr>
          <w:p w14:paraId="336DA70D"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T</w:t>
            </w:r>
            <w:r w:rsidRPr="00D76439">
              <w:rPr>
                <w:rFonts w:cs="Arial"/>
                <w:sz w:val="13"/>
                <w:szCs w:val="13"/>
              </w:rPr>
              <w:t>C</w:t>
            </w:r>
            <w:r w:rsidRPr="00D76439">
              <w:rPr>
                <w:rFonts w:cs="Arial"/>
                <w:sz w:val="20"/>
                <w:szCs w:val="20"/>
              </w:rPr>
              <w:t xml:space="preserve"> = 85 ̊C </w:t>
            </w:r>
          </w:p>
          <w:p w14:paraId="10AE5C5E" w14:textId="77777777" w:rsidR="00711B2B" w:rsidRPr="00D76439" w:rsidRDefault="00711B2B" w:rsidP="00732B79">
            <w:pPr>
              <w:rPr>
                <w:sz w:val="22"/>
                <w:szCs w:val="22"/>
              </w:rPr>
            </w:pPr>
          </w:p>
        </w:tc>
        <w:tc>
          <w:tcPr>
            <w:tcW w:w="709" w:type="dxa"/>
          </w:tcPr>
          <w:p w14:paraId="0C1A2FEF" w14:textId="77777777" w:rsidR="00711B2B" w:rsidRPr="00D76439" w:rsidRDefault="00711B2B" w:rsidP="00732B79">
            <w:pPr>
              <w:rPr>
                <w:sz w:val="22"/>
                <w:szCs w:val="22"/>
              </w:rPr>
            </w:pPr>
          </w:p>
        </w:tc>
        <w:tc>
          <w:tcPr>
            <w:tcW w:w="1059" w:type="dxa"/>
          </w:tcPr>
          <w:p w14:paraId="63AD96A0"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600 </w:t>
            </w:r>
          </w:p>
          <w:p w14:paraId="157857D0" w14:textId="77777777" w:rsidR="00711B2B" w:rsidRPr="00D76439" w:rsidRDefault="00711B2B" w:rsidP="00732B79">
            <w:pPr>
              <w:rPr>
                <w:sz w:val="22"/>
                <w:szCs w:val="22"/>
              </w:rPr>
            </w:pPr>
          </w:p>
        </w:tc>
        <w:tc>
          <w:tcPr>
            <w:tcW w:w="1391" w:type="dxa"/>
          </w:tcPr>
          <w:p w14:paraId="44CD785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A </w:t>
            </w:r>
          </w:p>
          <w:p w14:paraId="198D8648" w14:textId="77777777" w:rsidR="00711B2B" w:rsidRPr="00D76439" w:rsidRDefault="00711B2B" w:rsidP="00732B79">
            <w:pPr>
              <w:rPr>
                <w:sz w:val="22"/>
                <w:szCs w:val="22"/>
              </w:rPr>
            </w:pPr>
          </w:p>
        </w:tc>
      </w:tr>
      <w:tr w:rsidR="00711B2B" w:rsidRPr="00D76439" w14:paraId="6ECEEDA1" w14:textId="77777777" w:rsidTr="00732B79">
        <w:tc>
          <w:tcPr>
            <w:tcW w:w="2558" w:type="dxa"/>
          </w:tcPr>
          <w:p w14:paraId="77EB392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Temenski tok kolektorja </w:t>
            </w:r>
          </w:p>
        </w:tc>
        <w:tc>
          <w:tcPr>
            <w:tcW w:w="1072" w:type="dxa"/>
          </w:tcPr>
          <w:p w14:paraId="15FB9D6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CM </w:t>
            </w:r>
          </w:p>
          <w:p w14:paraId="70D14569" w14:textId="77777777" w:rsidR="00711B2B" w:rsidRPr="00D76439" w:rsidRDefault="00711B2B" w:rsidP="00732B79">
            <w:pPr>
              <w:rPr>
                <w:sz w:val="22"/>
                <w:szCs w:val="22"/>
              </w:rPr>
            </w:pPr>
          </w:p>
        </w:tc>
        <w:tc>
          <w:tcPr>
            <w:tcW w:w="2319" w:type="dxa"/>
          </w:tcPr>
          <w:p w14:paraId="2760CFAC"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1ms, T</w:t>
            </w:r>
            <w:r w:rsidRPr="00D76439">
              <w:rPr>
                <w:rFonts w:cs="Arial"/>
                <w:sz w:val="13"/>
                <w:szCs w:val="13"/>
              </w:rPr>
              <w:t xml:space="preserve">C </w:t>
            </w:r>
            <w:r w:rsidRPr="00D76439">
              <w:rPr>
                <w:rFonts w:cs="Arial"/>
                <w:sz w:val="20"/>
                <w:szCs w:val="20"/>
              </w:rPr>
              <w:t xml:space="preserve">= 85 ̊C </w:t>
            </w:r>
          </w:p>
          <w:p w14:paraId="480BBD25" w14:textId="77777777" w:rsidR="00711B2B" w:rsidRPr="00D76439" w:rsidRDefault="00711B2B" w:rsidP="00732B79">
            <w:pPr>
              <w:rPr>
                <w:sz w:val="22"/>
                <w:szCs w:val="22"/>
              </w:rPr>
            </w:pPr>
          </w:p>
        </w:tc>
        <w:tc>
          <w:tcPr>
            <w:tcW w:w="709" w:type="dxa"/>
          </w:tcPr>
          <w:p w14:paraId="05640F1C" w14:textId="77777777" w:rsidR="00711B2B" w:rsidRPr="00D76439" w:rsidRDefault="00711B2B" w:rsidP="00732B79">
            <w:pPr>
              <w:rPr>
                <w:sz w:val="22"/>
                <w:szCs w:val="22"/>
              </w:rPr>
            </w:pPr>
          </w:p>
        </w:tc>
        <w:tc>
          <w:tcPr>
            <w:tcW w:w="1059" w:type="dxa"/>
          </w:tcPr>
          <w:p w14:paraId="6AA45067"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1200 </w:t>
            </w:r>
          </w:p>
          <w:p w14:paraId="3CAD7834" w14:textId="77777777" w:rsidR="00711B2B" w:rsidRPr="00D76439" w:rsidRDefault="00711B2B" w:rsidP="00732B79">
            <w:pPr>
              <w:rPr>
                <w:sz w:val="22"/>
                <w:szCs w:val="22"/>
              </w:rPr>
            </w:pPr>
          </w:p>
        </w:tc>
        <w:tc>
          <w:tcPr>
            <w:tcW w:w="1391" w:type="dxa"/>
          </w:tcPr>
          <w:p w14:paraId="65E9353C"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A </w:t>
            </w:r>
          </w:p>
          <w:p w14:paraId="3EAC308A" w14:textId="77777777" w:rsidR="00711B2B" w:rsidRPr="00D76439" w:rsidRDefault="00711B2B" w:rsidP="00732B79">
            <w:pPr>
              <w:rPr>
                <w:sz w:val="22"/>
                <w:szCs w:val="22"/>
              </w:rPr>
            </w:pPr>
          </w:p>
        </w:tc>
      </w:tr>
      <w:tr w:rsidR="00711B2B" w:rsidRPr="00D76439" w14:paraId="7D15DFA7" w14:textId="77777777" w:rsidTr="00732B79">
        <w:tc>
          <w:tcPr>
            <w:tcW w:w="2558" w:type="dxa"/>
          </w:tcPr>
          <w:p w14:paraId="137F2EFB"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vrata - emitor </w:t>
            </w:r>
          </w:p>
        </w:tc>
        <w:tc>
          <w:tcPr>
            <w:tcW w:w="1072" w:type="dxa"/>
          </w:tcPr>
          <w:p w14:paraId="1139FF78"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GES</w:t>
            </w:r>
            <w:r w:rsidRPr="00D76439">
              <w:rPr>
                <w:rFonts w:cs="Arial"/>
                <w:sz w:val="20"/>
                <w:szCs w:val="20"/>
              </w:rPr>
              <w:t xml:space="preserve"> </w:t>
            </w:r>
          </w:p>
          <w:p w14:paraId="790A5F7A" w14:textId="77777777" w:rsidR="00711B2B" w:rsidRPr="00D76439" w:rsidRDefault="00711B2B" w:rsidP="00732B79">
            <w:pPr>
              <w:rPr>
                <w:sz w:val="22"/>
                <w:szCs w:val="22"/>
              </w:rPr>
            </w:pPr>
          </w:p>
        </w:tc>
        <w:tc>
          <w:tcPr>
            <w:tcW w:w="2319" w:type="dxa"/>
          </w:tcPr>
          <w:p w14:paraId="1DFDD710" w14:textId="77777777" w:rsidR="00711B2B" w:rsidRPr="00D76439" w:rsidRDefault="00711B2B" w:rsidP="00732B79">
            <w:pPr>
              <w:rPr>
                <w:sz w:val="22"/>
                <w:szCs w:val="22"/>
              </w:rPr>
            </w:pPr>
          </w:p>
        </w:tc>
        <w:tc>
          <w:tcPr>
            <w:tcW w:w="709" w:type="dxa"/>
          </w:tcPr>
          <w:p w14:paraId="2E30518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-20 </w:t>
            </w:r>
          </w:p>
          <w:p w14:paraId="0EB3DA1F" w14:textId="77777777" w:rsidR="00711B2B" w:rsidRPr="00D76439" w:rsidRDefault="00711B2B" w:rsidP="00732B79">
            <w:pPr>
              <w:rPr>
                <w:sz w:val="22"/>
                <w:szCs w:val="22"/>
              </w:rPr>
            </w:pPr>
          </w:p>
        </w:tc>
        <w:tc>
          <w:tcPr>
            <w:tcW w:w="1059" w:type="dxa"/>
          </w:tcPr>
          <w:p w14:paraId="24C38E56"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20 </w:t>
            </w:r>
          </w:p>
          <w:p w14:paraId="7D38401F" w14:textId="77777777" w:rsidR="00711B2B" w:rsidRPr="00D76439" w:rsidRDefault="00711B2B" w:rsidP="00732B79">
            <w:pPr>
              <w:rPr>
                <w:sz w:val="22"/>
                <w:szCs w:val="22"/>
              </w:rPr>
            </w:pPr>
          </w:p>
        </w:tc>
        <w:tc>
          <w:tcPr>
            <w:tcW w:w="1391" w:type="dxa"/>
          </w:tcPr>
          <w:p w14:paraId="7200DF0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V </w:t>
            </w:r>
          </w:p>
          <w:p w14:paraId="2678A31A" w14:textId="77777777" w:rsidR="00711B2B" w:rsidRPr="00D76439" w:rsidRDefault="00711B2B" w:rsidP="00732B79">
            <w:pPr>
              <w:rPr>
                <w:sz w:val="22"/>
                <w:szCs w:val="22"/>
              </w:rPr>
            </w:pPr>
          </w:p>
        </w:tc>
      </w:tr>
      <w:tr w:rsidR="00711B2B" w:rsidRPr="00D76439" w14:paraId="17FF993E" w14:textId="77777777" w:rsidTr="00732B79">
        <w:tc>
          <w:tcPr>
            <w:tcW w:w="2558" w:type="dxa"/>
          </w:tcPr>
          <w:p w14:paraId="4B32073F"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Skupna moč disipacije </w:t>
            </w:r>
          </w:p>
        </w:tc>
        <w:tc>
          <w:tcPr>
            <w:tcW w:w="1072" w:type="dxa"/>
          </w:tcPr>
          <w:p w14:paraId="594CE635"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P</w:t>
            </w:r>
            <w:r w:rsidRPr="00D76439">
              <w:rPr>
                <w:rFonts w:cs="Arial"/>
                <w:sz w:val="13"/>
                <w:szCs w:val="13"/>
              </w:rPr>
              <w:t>tot</w:t>
            </w:r>
            <w:proofErr w:type="spellEnd"/>
            <w:r w:rsidRPr="00D76439">
              <w:rPr>
                <w:rFonts w:cs="Arial"/>
                <w:sz w:val="20"/>
                <w:szCs w:val="20"/>
              </w:rPr>
              <w:t xml:space="preserve"> </w:t>
            </w:r>
          </w:p>
          <w:p w14:paraId="762875CA" w14:textId="77777777" w:rsidR="00711B2B" w:rsidRPr="00D76439" w:rsidRDefault="00711B2B" w:rsidP="00732B79">
            <w:pPr>
              <w:rPr>
                <w:sz w:val="22"/>
                <w:szCs w:val="22"/>
              </w:rPr>
            </w:pPr>
          </w:p>
        </w:tc>
        <w:tc>
          <w:tcPr>
            <w:tcW w:w="2319" w:type="dxa"/>
          </w:tcPr>
          <w:p w14:paraId="093BADDD"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T</w:t>
            </w:r>
            <w:r w:rsidRPr="00D76439">
              <w:rPr>
                <w:rFonts w:cs="Arial"/>
                <w:sz w:val="13"/>
                <w:szCs w:val="13"/>
              </w:rPr>
              <w:t xml:space="preserve">C </w:t>
            </w:r>
            <w:r w:rsidRPr="00D76439">
              <w:rPr>
                <w:rFonts w:cs="Arial"/>
                <w:sz w:val="20"/>
                <w:szCs w:val="20"/>
              </w:rPr>
              <w:t xml:space="preserve">= 25 ̊C, na preklop (IGBT) </w:t>
            </w:r>
          </w:p>
          <w:p w14:paraId="5189A4EA" w14:textId="77777777" w:rsidR="00711B2B" w:rsidRPr="00D76439" w:rsidRDefault="00711B2B" w:rsidP="00732B79">
            <w:pPr>
              <w:rPr>
                <w:sz w:val="22"/>
                <w:szCs w:val="22"/>
              </w:rPr>
            </w:pPr>
          </w:p>
        </w:tc>
        <w:tc>
          <w:tcPr>
            <w:tcW w:w="709" w:type="dxa"/>
          </w:tcPr>
          <w:p w14:paraId="2888969A" w14:textId="77777777" w:rsidR="00711B2B" w:rsidRPr="00D76439" w:rsidRDefault="00711B2B" w:rsidP="00732B79">
            <w:pPr>
              <w:rPr>
                <w:sz w:val="22"/>
                <w:szCs w:val="22"/>
              </w:rPr>
            </w:pPr>
          </w:p>
        </w:tc>
        <w:tc>
          <w:tcPr>
            <w:tcW w:w="1059" w:type="dxa"/>
          </w:tcPr>
          <w:p w14:paraId="1B06538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11900 </w:t>
            </w:r>
          </w:p>
          <w:p w14:paraId="5CBE7997" w14:textId="77777777" w:rsidR="00711B2B" w:rsidRPr="00D76439" w:rsidRDefault="00711B2B" w:rsidP="00732B79">
            <w:pPr>
              <w:rPr>
                <w:sz w:val="22"/>
                <w:szCs w:val="22"/>
              </w:rPr>
            </w:pPr>
          </w:p>
        </w:tc>
        <w:tc>
          <w:tcPr>
            <w:tcW w:w="1391" w:type="dxa"/>
          </w:tcPr>
          <w:p w14:paraId="124B8E1E"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W </w:t>
            </w:r>
          </w:p>
          <w:p w14:paraId="7797DCD4" w14:textId="77777777" w:rsidR="00711B2B" w:rsidRPr="00D76439" w:rsidRDefault="00711B2B" w:rsidP="00732B79">
            <w:pPr>
              <w:rPr>
                <w:sz w:val="22"/>
                <w:szCs w:val="22"/>
              </w:rPr>
            </w:pPr>
          </w:p>
        </w:tc>
      </w:tr>
      <w:tr w:rsidR="00711B2B" w:rsidRPr="00D76439" w14:paraId="4B06E2BD" w14:textId="77777777" w:rsidTr="00732B79">
        <w:tc>
          <w:tcPr>
            <w:tcW w:w="2558" w:type="dxa"/>
          </w:tcPr>
          <w:p w14:paraId="43A6AC7A"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Enosmerni tok v prevodni smeri </w:t>
            </w:r>
          </w:p>
          <w:p w14:paraId="6C338CB3" w14:textId="77777777" w:rsidR="00711B2B" w:rsidRPr="00D76439" w:rsidRDefault="00711B2B" w:rsidP="00732B79">
            <w:pPr>
              <w:rPr>
                <w:sz w:val="22"/>
                <w:szCs w:val="22"/>
              </w:rPr>
            </w:pPr>
          </w:p>
        </w:tc>
        <w:tc>
          <w:tcPr>
            <w:tcW w:w="1072" w:type="dxa"/>
          </w:tcPr>
          <w:p w14:paraId="10A99AB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F </w:t>
            </w:r>
          </w:p>
          <w:p w14:paraId="55A09F9D" w14:textId="77777777" w:rsidR="00711B2B" w:rsidRPr="00D76439" w:rsidRDefault="00711B2B" w:rsidP="00732B79">
            <w:pPr>
              <w:rPr>
                <w:sz w:val="22"/>
                <w:szCs w:val="22"/>
              </w:rPr>
            </w:pPr>
          </w:p>
        </w:tc>
        <w:tc>
          <w:tcPr>
            <w:tcW w:w="2319" w:type="dxa"/>
          </w:tcPr>
          <w:p w14:paraId="0E183B08" w14:textId="77777777" w:rsidR="00711B2B" w:rsidRPr="00D76439" w:rsidRDefault="00711B2B" w:rsidP="00732B79">
            <w:pPr>
              <w:rPr>
                <w:sz w:val="22"/>
                <w:szCs w:val="22"/>
              </w:rPr>
            </w:pPr>
          </w:p>
        </w:tc>
        <w:tc>
          <w:tcPr>
            <w:tcW w:w="709" w:type="dxa"/>
          </w:tcPr>
          <w:p w14:paraId="529D5216" w14:textId="77777777" w:rsidR="00711B2B" w:rsidRPr="00D76439" w:rsidRDefault="00711B2B" w:rsidP="00732B79">
            <w:pPr>
              <w:rPr>
                <w:sz w:val="22"/>
                <w:szCs w:val="22"/>
              </w:rPr>
            </w:pPr>
          </w:p>
        </w:tc>
        <w:tc>
          <w:tcPr>
            <w:tcW w:w="1059" w:type="dxa"/>
          </w:tcPr>
          <w:p w14:paraId="7862E7F6"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600 </w:t>
            </w:r>
          </w:p>
          <w:p w14:paraId="0569BDA2" w14:textId="77777777" w:rsidR="00711B2B" w:rsidRPr="00D76439" w:rsidRDefault="00711B2B" w:rsidP="00732B79">
            <w:pPr>
              <w:rPr>
                <w:sz w:val="22"/>
                <w:szCs w:val="22"/>
              </w:rPr>
            </w:pPr>
          </w:p>
        </w:tc>
        <w:tc>
          <w:tcPr>
            <w:tcW w:w="1391" w:type="dxa"/>
          </w:tcPr>
          <w:p w14:paraId="449CADAB"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A </w:t>
            </w:r>
          </w:p>
          <w:p w14:paraId="49BF4D57" w14:textId="77777777" w:rsidR="00711B2B" w:rsidRPr="00D76439" w:rsidRDefault="00711B2B" w:rsidP="00732B79">
            <w:pPr>
              <w:rPr>
                <w:sz w:val="22"/>
                <w:szCs w:val="22"/>
              </w:rPr>
            </w:pPr>
          </w:p>
        </w:tc>
      </w:tr>
      <w:tr w:rsidR="00711B2B" w:rsidRPr="00D76439" w14:paraId="1805B47B" w14:textId="77777777" w:rsidTr="00732B79">
        <w:tc>
          <w:tcPr>
            <w:tcW w:w="2558" w:type="dxa"/>
          </w:tcPr>
          <w:p w14:paraId="62354839"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Temenski tok v prevodni smeri </w:t>
            </w:r>
          </w:p>
          <w:p w14:paraId="31208B33" w14:textId="77777777" w:rsidR="00711B2B" w:rsidRPr="00D76439" w:rsidRDefault="00711B2B" w:rsidP="00732B79">
            <w:pPr>
              <w:rPr>
                <w:sz w:val="22"/>
                <w:szCs w:val="22"/>
              </w:rPr>
            </w:pPr>
          </w:p>
        </w:tc>
        <w:tc>
          <w:tcPr>
            <w:tcW w:w="1072" w:type="dxa"/>
          </w:tcPr>
          <w:p w14:paraId="4888EADC"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FRM </w:t>
            </w:r>
          </w:p>
          <w:p w14:paraId="47A6D0C3" w14:textId="77777777" w:rsidR="00711B2B" w:rsidRPr="00D76439" w:rsidRDefault="00711B2B" w:rsidP="00732B79">
            <w:pPr>
              <w:rPr>
                <w:sz w:val="22"/>
                <w:szCs w:val="22"/>
              </w:rPr>
            </w:pPr>
          </w:p>
        </w:tc>
        <w:tc>
          <w:tcPr>
            <w:tcW w:w="2319" w:type="dxa"/>
          </w:tcPr>
          <w:p w14:paraId="65A3B6AF" w14:textId="77777777" w:rsidR="00711B2B" w:rsidRPr="00D76439" w:rsidRDefault="00711B2B" w:rsidP="00732B79">
            <w:pPr>
              <w:rPr>
                <w:sz w:val="22"/>
                <w:szCs w:val="22"/>
              </w:rPr>
            </w:pPr>
          </w:p>
        </w:tc>
        <w:tc>
          <w:tcPr>
            <w:tcW w:w="709" w:type="dxa"/>
          </w:tcPr>
          <w:p w14:paraId="54A43C5A" w14:textId="77777777" w:rsidR="00711B2B" w:rsidRPr="00D76439" w:rsidRDefault="00711B2B" w:rsidP="00732B79">
            <w:pPr>
              <w:rPr>
                <w:sz w:val="22"/>
                <w:szCs w:val="22"/>
              </w:rPr>
            </w:pPr>
          </w:p>
        </w:tc>
        <w:tc>
          <w:tcPr>
            <w:tcW w:w="1059" w:type="dxa"/>
          </w:tcPr>
          <w:p w14:paraId="3BAC2E4C"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1200 </w:t>
            </w:r>
          </w:p>
          <w:p w14:paraId="5778FF23" w14:textId="77777777" w:rsidR="00711B2B" w:rsidRPr="00D76439" w:rsidRDefault="00711B2B" w:rsidP="00732B79">
            <w:pPr>
              <w:rPr>
                <w:sz w:val="22"/>
                <w:szCs w:val="22"/>
              </w:rPr>
            </w:pPr>
          </w:p>
        </w:tc>
        <w:tc>
          <w:tcPr>
            <w:tcW w:w="1391" w:type="dxa"/>
          </w:tcPr>
          <w:p w14:paraId="57E0C046"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A </w:t>
            </w:r>
          </w:p>
          <w:p w14:paraId="643D201C" w14:textId="77777777" w:rsidR="00711B2B" w:rsidRPr="00D76439" w:rsidRDefault="00711B2B" w:rsidP="00732B79">
            <w:pPr>
              <w:rPr>
                <w:sz w:val="22"/>
                <w:szCs w:val="22"/>
              </w:rPr>
            </w:pPr>
          </w:p>
        </w:tc>
      </w:tr>
      <w:tr w:rsidR="00711B2B" w:rsidRPr="00D76439" w14:paraId="202A4AB6" w14:textId="77777777" w:rsidTr="00732B79">
        <w:tc>
          <w:tcPr>
            <w:tcW w:w="2558" w:type="dxa"/>
          </w:tcPr>
          <w:p w14:paraId="2DE99226"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Trenutni maksimalni tok impulza </w:t>
            </w:r>
          </w:p>
          <w:p w14:paraId="74988FDF" w14:textId="77777777" w:rsidR="00711B2B" w:rsidRPr="00D76439" w:rsidRDefault="00711B2B" w:rsidP="00732B79">
            <w:pPr>
              <w:rPr>
                <w:sz w:val="22"/>
                <w:szCs w:val="22"/>
              </w:rPr>
            </w:pPr>
          </w:p>
        </w:tc>
        <w:tc>
          <w:tcPr>
            <w:tcW w:w="1072" w:type="dxa"/>
          </w:tcPr>
          <w:p w14:paraId="1BD4569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FSM</w:t>
            </w:r>
            <w:r w:rsidRPr="00D76439">
              <w:rPr>
                <w:rFonts w:cs="Arial"/>
                <w:sz w:val="20"/>
                <w:szCs w:val="20"/>
              </w:rPr>
              <w:t xml:space="preserve"> </w:t>
            </w:r>
          </w:p>
          <w:p w14:paraId="3C0A02EB" w14:textId="77777777" w:rsidR="00711B2B" w:rsidRPr="00D76439" w:rsidRDefault="00711B2B" w:rsidP="00732B79">
            <w:pPr>
              <w:rPr>
                <w:sz w:val="22"/>
                <w:szCs w:val="22"/>
              </w:rPr>
            </w:pPr>
          </w:p>
        </w:tc>
        <w:tc>
          <w:tcPr>
            <w:tcW w:w="2319" w:type="dxa"/>
          </w:tcPr>
          <w:p w14:paraId="671ED014"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xml:space="preserve">= 10ms (polovica sin-periode) </w:t>
            </w:r>
          </w:p>
          <w:p w14:paraId="24217FE3" w14:textId="77777777" w:rsidR="00711B2B" w:rsidRPr="00D76439" w:rsidRDefault="00711B2B" w:rsidP="00732B79">
            <w:pPr>
              <w:rPr>
                <w:sz w:val="22"/>
                <w:szCs w:val="22"/>
              </w:rPr>
            </w:pPr>
          </w:p>
        </w:tc>
        <w:tc>
          <w:tcPr>
            <w:tcW w:w="709" w:type="dxa"/>
          </w:tcPr>
          <w:p w14:paraId="3433DB2B" w14:textId="77777777" w:rsidR="00711B2B" w:rsidRPr="00D76439" w:rsidRDefault="00711B2B" w:rsidP="00732B79">
            <w:pPr>
              <w:rPr>
                <w:sz w:val="22"/>
                <w:szCs w:val="22"/>
              </w:rPr>
            </w:pPr>
          </w:p>
        </w:tc>
        <w:tc>
          <w:tcPr>
            <w:tcW w:w="1059" w:type="dxa"/>
          </w:tcPr>
          <w:p w14:paraId="446BC0D6"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6000 </w:t>
            </w:r>
          </w:p>
          <w:p w14:paraId="74D19EC4" w14:textId="77777777" w:rsidR="00711B2B" w:rsidRPr="00D76439" w:rsidRDefault="00711B2B" w:rsidP="00732B79">
            <w:pPr>
              <w:rPr>
                <w:sz w:val="22"/>
                <w:szCs w:val="22"/>
              </w:rPr>
            </w:pPr>
          </w:p>
        </w:tc>
        <w:tc>
          <w:tcPr>
            <w:tcW w:w="1391" w:type="dxa"/>
          </w:tcPr>
          <w:p w14:paraId="28C4BAEB"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A </w:t>
            </w:r>
          </w:p>
          <w:p w14:paraId="1E438AA3" w14:textId="77777777" w:rsidR="00711B2B" w:rsidRPr="00D76439" w:rsidRDefault="00711B2B" w:rsidP="00732B79">
            <w:pPr>
              <w:rPr>
                <w:sz w:val="22"/>
                <w:szCs w:val="22"/>
              </w:rPr>
            </w:pPr>
          </w:p>
        </w:tc>
      </w:tr>
      <w:tr w:rsidR="00711B2B" w:rsidRPr="00D76439" w14:paraId="227289CA" w14:textId="77777777" w:rsidTr="00732B79">
        <w:tc>
          <w:tcPr>
            <w:tcW w:w="2558" w:type="dxa"/>
          </w:tcPr>
          <w:p w14:paraId="1180E42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Izolacijska napetost </w:t>
            </w:r>
          </w:p>
        </w:tc>
        <w:tc>
          <w:tcPr>
            <w:tcW w:w="1072" w:type="dxa"/>
          </w:tcPr>
          <w:p w14:paraId="18BCD926"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U</w:t>
            </w:r>
            <w:r w:rsidRPr="00D76439">
              <w:rPr>
                <w:rFonts w:cs="Arial"/>
                <w:sz w:val="13"/>
                <w:szCs w:val="13"/>
              </w:rPr>
              <w:t>isol</w:t>
            </w:r>
            <w:proofErr w:type="spellEnd"/>
            <w:r w:rsidRPr="00D76439">
              <w:rPr>
                <w:rFonts w:cs="Arial"/>
                <w:sz w:val="13"/>
                <w:szCs w:val="13"/>
              </w:rPr>
              <w:t xml:space="preserve"> </w:t>
            </w:r>
          </w:p>
          <w:p w14:paraId="1FE356C1" w14:textId="77777777" w:rsidR="00711B2B" w:rsidRPr="00D76439" w:rsidRDefault="00711B2B" w:rsidP="00732B79">
            <w:pPr>
              <w:rPr>
                <w:sz w:val="22"/>
                <w:szCs w:val="22"/>
              </w:rPr>
            </w:pPr>
          </w:p>
        </w:tc>
        <w:tc>
          <w:tcPr>
            <w:tcW w:w="2319" w:type="dxa"/>
          </w:tcPr>
          <w:p w14:paraId="6F83FCAF"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1 min, f=50Hz </w:t>
            </w:r>
          </w:p>
          <w:p w14:paraId="3581A5DC" w14:textId="77777777" w:rsidR="00711B2B" w:rsidRPr="00D76439" w:rsidRDefault="00711B2B" w:rsidP="00732B79">
            <w:pPr>
              <w:rPr>
                <w:sz w:val="22"/>
                <w:szCs w:val="22"/>
              </w:rPr>
            </w:pPr>
          </w:p>
        </w:tc>
        <w:tc>
          <w:tcPr>
            <w:tcW w:w="709" w:type="dxa"/>
          </w:tcPr>
          <w:p w14:paraId="49C4AC22" w14:textId="77777777" w:rsidR="00711B2B" w:rsidRPr="00D76439" w:rsidRDefault="00711B2B" w:rsidP="00732B79">
            <w:pPr>
              <w:rPr>
                <w:sz w:val="22"/>
                <w:szCs w:val="22"/>
              </w:rPr>
            </w:pPr>
          </w:p>
        </w:tc>
        <w:tc>
          <w:tcPr>
            <w:tcW w:w="1059" w:type="dxa"/>
          </w:tcPr>
          <w:p w14:paraId="190C6B92"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10200 </w:t>
            </w:r>
          </w:p>
          <w:p w14:paraId="0C878401" w14:textId="77777777" w:rsidR="00711B2B" w:rsidRPr="00D76439" w:rsidRDefault="00711B2B" w:rsidP="00732B79">
            <w:pPr>
              <w:rPr>
                <w:sz w:val="22"/>
                <w:szCs w:val="22"/>
              </w:rPr>
            </w:pPr>
          </w:p>
        </w:tc>
        <w:tc>
          <w:tcPr>
            <w:tcW w:w="1391" w:type="dxa"/>
          </w:tcPr>
          <w:p w14:paraId="45DFC42C"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V </w:t>
            </w:r>
          </w:p>
          <w:p w14:paraId="3475B376" w14:textId="77777777" w:rsidR="00711B2B" w:rsidRPr="00D76439" w:rsidRDefault="00711B2B" w:rsidP="00732B79">
            <w:pPr>
              <w:rPr>
                <w:sz w:val="22"/>
                <w:szCs w:val="22"/>
              </w:rPr>
            </w:pPr>
          </w:p>
        </w:tc>
      </w:tr>
    </w:tbl>
    <w:p w14:paraId="1F1CCEA5" w14:textId="77777777" w:rsidR="00711B2B" w:rsidRPr="00D76439" w:rsidRDefault="00711B2B" w:rsidP="00711B2B">
      <w:pPr>
        <w:spacing w:after="160" w:line="259" w:lineRule="auto"/>
        <w:rPr>
          <w:rFonts w:ascii="Aptos" w:eastAsia="Aptos" w:hAnsi="Aptos"/>
          <w:kern w:val="2"/>
          <w:sz w:val="22"/>
          <w:szCs w:val="22"/>
          <w:lang w:eastAsia="en-US"/>
          <w14:ligatures w14:val="standardContextual"/>
        </w:rPr>
      </w:pPr>
    </w:p>
    <w:p w14:paraId="2F3055A0" w14:textId="77777777" w:rsidR="00711B2B" w:rsidRPr="00D76439" w:rsidRDefault="00711B2B" w:rsidP="00711B2B">
      <w:pPr>
        <w:spacing w:after="160" w:line="259" w:lineRule="auto"/>
        <w:rPr>
          <w:rFonts w:ascii="Aptos" w:eastAsia="Aptos" w:hAnsi="Aptos"/>
          <w:b/>
          <w:bCs/>
          <w:kern w:val="2"/>
          <w:sz w:val="22"/>
          <w:szCs w:val="22"/>
          <w:lang w:eastAsia="en-US"/>
          <w14:ligatures w14:val="standardContextual"/>
        </w:rPr>
      </w:pPr>
    </w:p>
    <w:p w14:paraId="6C51B21D" w14:textId="77777777" w:rsidR="00711B2B" w:rsidRPr="00D76439" w:rsidRDefault="00711B2B" w:rsidP="00711B2B">
      <w:pPr>
        <w:spacing w:after="160" w:line="259" w:lineRule="auto"/>
        <w:rPr>
          <w:rFonts w:ascii="Aptos" w:eastAsia="Aptos" w:hAnsi="Aptos"/>
          <w:b/>
          <w:bCs/>
          <w:kern w:val="2"/>
          <w:sz w:val="22"/>
          <w:szCs w:val="22"/>
          <w:lang w:eastAsia="en-US"/>
          <w14:ligatures w14:val="standardContextual"/>
        </w:rPr>
      </w:pPr>
    </w:p>
    <w:p w14:paraId="152AFE52" w14:textId="77777777" w:rsidR="00711B2B" w:rsidRPr="00D76439" w:rsidRDefault="00711B2B" w:rsidP="00711B2B">
      <w:pPr>
        <w:spacing w:after="160" w:line="259" w:lineRule="auto"/>
        <w:rPr>
          <w:rFonts w:ascii="Aptos" w:eastAsia="Aptos" w:hAnsi="Aptos"/>
          <w:b/>
          <w:bCs/>
          <w:kern w:val="2"/>
          <w:sz w:val="22"/>
          <w:szCs w:val="22"/>
          <w:lang w:eastAsia="en-US"/>
          <w14:ligatures w14:val="standardContextual"/>
        </w:rPr>
      </w:pPr>
    </w:p>
    <w:p w14:paraId="2D6B45F7" w14:textId="77777777" w:rsidR="00711B2B" w:rsidRPr="00D76439" w:rsidRDefault="00711B2B" w:rsidP="00711B2B">
      <w:pPr>
        <w:spacing w:after="160" w:line="259" w:lineRule="auto"/>
        <w:rPr>
          <w:rFonts w:ascii="Aptos" w:eastAsia="Aptos" w:hAnsi="Aptos"/>
          <w:b/>
          <w:bCs/>
          <w:kern w:val="2"/>
          <w:sz w:val="22"/>
          <w:szCs w:val="22"/>
          <w:lang w:eastAsia="en-US"/>
          <w14:ligatures w14:val="standardContextual"/>
        </w:rPr>
      </w:pPr>
    </w:p>
    <w:p w14:paraId="0767D4B9"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IGBT karakteristike:</w:t>
      </w:r>
    </w:p>
    <w:tbl>
      <w:tblPr>
        <w:tblStyle w:val="Tabelamrea8"/>
        <w:tblW w:w="9193" w:type="dxa"/>
        <w:tblLook w:val="04A0" w:firstRow="1" w:lastRow="0" w:firstColumn="1" w:lastColumn="0" w:noHBand="0" w:noVBand="1"/>
      </w:tblPr>
      <w:tblGrid>
        <w:gridCol w:w="2190"/>
        <w:gridCol w:w="987"/>
        <w:gridCol w:w="2335"/>
        <w:gridCol w:w="660"/>
        <w:gridCol w:w="1338"/>
        <w:gridCol w:w="698"/>
        <w:gridCol w:w="985"/>
      </w:tblGrid>
      <w:tr w:rsidR="00711B2B" w:rsidRPr="00D76439" w14:paraId="78E17D15" w14:textId="77777777" w:rsidTr="00732B79">
        <w:tc>
          <w:tcPr>
            <w:tcW w:w="2263" w:type="dxa"/>
          </w:tcPr>
          <w:p w14:paraId="35587554" w14:textId="77777777" w:rsidR="00711B2B" w:rsidRPr="00D76439" w:rsidRDefault="00711B2B" w:rsidP="00732B79">
            <w:pPr>
              <w:autoSpaceDE w:val="0"/>
              <w:autoSpaceDN w:val="0"/>
              <w:adjustRightInd w:val="0"/>
              <w:rPr>
                <w:rFonts w:cs="Arial"/>
                <w:b/>
                <w:bCs/>
                <w:sz w:val="20"/>
                <w:szCs w:val="20"/>
              </w:rPr>
            </w:pPr>
          </w:p>
          <w:p w14:paraId="1D99F33B"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PARAMETER </w:t>
            </w:r>
          </w:p>
          <w:p w14:paraId="3614DE80" w14:textId="77777777" w:rsidR="00711B2B" w:rsidRPr="00D76439" w:rsidRDefault="00711B2B" w:rsidP="00732B79">
            <w:pPr>
              <w:rPr>
                <w:sz w:val="22"/>
                <w:szCs w:val="22"/>
              </w:rPr>
            </w:pPr>
          </w:p>
        </w:tc>
        <w:tc>
          <w:tcPr>
            <w:tcW w:w="750" w:type="dxa"/>
          </w:tcPr>
          <w:p w14:paraId="59A89397" w14:textId="77777777" w:rsidR="00711B2B" w:rsidRPr="00D76439" w:rsidRDefault="00711B2B" w:rsidP="00732B79">
            <w:pPr>
              <w:autoSpaceDE w:val="0"/>
              <w:autoSpaceDN w:val="0"/>
              <w:adjustRightInd w:val="0"/>
              <w:rPr>
                <w:rFonts w:cs="Arial"/>
                <w:b/>
                <w:bCs/>
                <w:sz w:val="20"/>
                <w:szCs w:val="20"/>
              </w:rPr>
            </w:pPr>
          </w:p>
          <w:p w14:paraId="3332DF73" w14:textId="77777777" w:rsidR="00711B2B" w:rsidRPr="00D76439" w:rsidRDefault="00711B2B" w:rsidP="00732B79">
            <w:pPr>
              <w:autoSpaceDE w:val="0"/>
              <w:autoSpaceDN w:val="0"/>
              <w:adjustRightInd w:val="0"/>
              <w:jc w:val="center"/>
              <w:rPr>
                <w:rFonts w:cs="Arial"/>
                <w:sz w:val="20"/>
                <w:szCs w:val="20"/>
              </w:rPr>
            </w:pPr>
            <w:r w:rsidRPr="00D76439">
              <w:rPr>
                <w:rFonts w:cs="Arial"/>
                <w:b/>
                <w:bCs/>
                <w:sz w:val="20"/>
                <w:szCs w:val="20"/>
              </w:rPr>
              <w:t>OZNAKA</w:t>
            </w:r>
          </w:p>
          <w:p w14:paraId="41B2FF37" w14:textId="77777777" w:rsidR="00711B2B" w:rsidRPr="00D76439" w:rsidRDefault="00711B2B" w:rsidP="00732B79">
            <w:pPr>
              <w:rPr>
                <w:sz w:val="22"/>
                <w:szCs w:val="22"/>
              </w:rPr>
            </w:pPr>
          </w:p>
        </w:tc>
        <w:tc>
          <w:tcPr>
            <w:tcW w:w="2455" w:type="dxa"/>
          </w:tcPr>
          <w:p w14:paraId="0AF5C2EA" w14:textId="77777777" w:rsidR="00711B2B" w:rsidRPr="00D76439" w:rsidRDefault="00711B2B" w:rsidP="00732B79">
            <w:pPr>
              <w:autoSpaceDE w:val="0"/>
              <w:autoSpaceDN w:val="0"/>
              <w:adjustRightInd w:val="0"/>
              <w:rPr>
                <w:rFonts w:cs="Arial"/>
                <w:b/>
                <w:bCs/>
                <w:sz w:val="20"/>
                <w:szCs w:val="20"/>
              </w:rPr>
            </w:pPr>
          </w:p>
          <w:p w14:paraId="11434DFF"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POGOJI </w:t>
            </w:r>
          </w:p>
          <w:p w14:paraId="5E13F1F2" w14:textId="77777777" w:rsidR="00711B2B" w:rsidRPr="00D76439" w:rsidRDefault="00711B2B" w:rsidP="00732B79">
            <w:pPr>
              <w:rPr>
                <w:sz w:val="22"/>
                <w:szCs w:val="22"/>
              </w:rPr>
            </w:pPr>
          </w:p>
        </w:tc>
        <w:tc>
          <w:tcPr>
            <w:tcW w:w="661" w:type="dxa"/>
          </w:tcPr>
          <w:p w14:paraId="3E35C79A" w14:textId="77777777" w:rsidR="00711B2B" w:rsidRPr="00D76439" w:rsidRDefault="00711B2B" w:rsidP="00732B79">
            <w:pPr>
              <w:autoSpaceDE w:val="0"/>
              <w:autoSpaceDN w:val="0"/>
              <w:adjustRightInd w:val="0"/>
              <w:rPr>
                <w:rFonts w:cs="Arial"/>
                <w:b/>
                <w:bCs/>
                <w:sz w:val="20"/>
                <w:szCs w:val="20"/>
              </w:rPr>
            </w:pPr>
          </w:p>
          <w:p w14:paraId="30372DFF"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MIN </w:t>
            </w:r>
          </w:p>
          <w:p w14:paraId="4FEC5B50" w14:textId="77777777" w:rsidR="00711B2B" w:rsidRPr="00D76439" w:rsidRDefault="00711B2B" w:rsidP="00732B79">
            <w:pPr>
              <w:rPr>
                <w:sz w:val="22"/>
                <w:szCs w:val="22"/>
              </w:rPr>
            </w:pPr>
          </w:p>
        </w:tc>
        <w:tc>
          <w:tcPr>
            <w:tcW w:w="1362" w:type="dxa"/>
          </w:tcPr>
          <w:p w14:paraId="3977F76F" w14:textId="77777777" w:rsidR="00711B2B" w:rsidRPr="00D76439" w:rsidRDefault="00711B2B" w:rsidP="00732B79">
            <w:pPr>
              <w:autoSpaceDE w:val="0"/>
              <w:autoSpaceDN w:val="0"/>
              <w:adjustRightInd w:val="0"/>
              <w:rPr>
                <w:rFonts w:cs="Arial"/>
                <w:b/>
                <w:bCs/>
                <w:sz w:val="20"/>
                <w:szCs w:val="20"/>
              </w:rPr>
            </w:pPr>
          </w:p>
          <w:p w14:paraId="4A5C4254"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NAZIVNA </w:t>
            </w:r>
          </w:p>
          <w:p w14:paraId="506964A9" w14:textId="77777777" w:rsidR="00711B2B" w:rsidRPr="00D76439" w:rsidRDefault="00711B2B" w:rsidP="00732B79">
            <w:pPr>
              <w:rPr>
                <w:sz w:val="22"/>
                <w:szCs w:val="22"/>
              </w:rPr>
            </w:pPr>
          </w:p>
        </w:tc>
        <w:tc>
          <w:tcPr>
            <w:tcW w:w="704" w:type="dxa"/>
          </w:tcPr>
          <w:p w14:paraId="7647808E" w14:textId="77777777" w:rsidR="00711B2B" w:rsidRPr="00D76439" w:rsidRDefault="00711B2B" w:rsidP="00732B79">
            <w:pPr>
              <w:autoSpaceDE w:val="0"/>
              <w:autoSpaceDN w:val="0"/>
              <w:adjustRightInd w:val="0"/>
              <w:rPr>
                <w:rFonts w:cs="Arial"/>
                <w:b/>
                <w:bCs/>
                <w:sz w:val="20"/>
                <w:szCs w:val="20"/>
              </w:rPr>
            </w:pPr>
          </w:p>
          <w:p w14:paraId="301BCDA2"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MAX </w:t>
            </w:r>
          </w:p>
          <w:p w14:paraId="35AC980B" w14:textId="77777777" w:rsidR="00711B2B" w:rsidRPr="00D76439" w:rsidRDefault="00711B2B" w:rsidP="00732B79">
            <w:pPr>
              <w:rPr>
                <w:sz w:val="22"/>
                <w:szCs w:val="22"/>
              </w:rPr>
            </w:pPr>
          </w:p>
        </w:tc>
        <w:tc>
          <w:tcPr>
            <w:tcW w:w="998" w:type="dxa"/>
          </w:tcPr>
          <w:p w14:paraId="3951AFD2" w14:textId="77777777" w:rsidR="00711B2B" w:rsidRPr="00D76439" w:rsidRDefault="00711B2B" w:rsidP="00732B79">
            <w:pPr>
              <w:autoSpaceDE w:val="0"/>
              <w:autoSpaceDN w:val="0"/>
              <w:adjustRightInd w:val="0"/>
              <w:rPr>
                <w:rFonts w:cs="Arial"/>
                <w:b/>
                <w:bCs/>
                <w:sz w:val="20"/>
                <w:szCs w:val="20"/>
              </w:rPr>
            </w:pPr>
          </w:p>
          <w:p w14:paraId="0DD2CC41"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ENOTA </w:t>
            </w:r>
          </w:p>
          <w:p w14:paraId="6AF29F98" w14:textId="77777777" w:rsidR="00711B2B" w:rsidRPr="00D76439" w:rsidRDefault="00711B2B" w:rsidP="00732B79">
            <w:pPr>
              <w:rPr>
                <w:sz w:val="22"/>
                <w:szCs w:val="22"/>
              </w:rPr>
            </w:pPr>
          </w:p>
        </w:tc>
      </w:tr>
      <w:tr w:rsidR="00711B2B" w:rsidRPr="00D76439" w14:paraId="7A1A846A" w14:textId="77777777" w:rsidTr="00732B79">
        <w:tc>
          <w:tcPr>
            <w:tcW w:w="2263" w:type="dxa"/>
          </w:tcPr>
          <w:p w14:paraId="7D8879FF"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Prebojna napetost (kolektor - emitor) </w:t>
            </w:r>
          </w:p>
          <w:p w14:paraId="77BD3713" w14:textId="77777777" w:rsidR="00711B2B" w:rsidRPr="00D76439" w:rsidRDefault="00711B2B" w:rsidP="00732B79">
            <w:pPr>
              <w:rPr>
                <w:sz w:val="22"/>
                <w:szCs w:val="22"/>
              </w:rPr>
            </w:pPr>
          </w:p>
        </w:tc>
        <w:tc>
          <w:tcPr>
            <w:tcW w:w="750" w:type="dxa"/>
          </w:tcPr>
          <w:p w14:paraId="30F6D57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(BR)CES</w:t>
            </w:r>
            <w:r w:rsidRPr="00D76439">
              <w:rPr>
                <w:rFonts w:cs="Arial"/>
                <w:sz w:val="20"/>
                <w:szCs w:val="20"/>
              </w:rPr>
              <w:t xml:space="preserve"> </w:t>
            </w:r>
          </w:p>
          <w:p w14:paraId="08679F3B" w14:textId="77777777" w:rsidR="00711B2B" w:rsidRPr="00D76439" w:rsidRDefault="00711B2B" w:rsidP="00732B79">
            <w:pPr>
              <w:rPr>
                <w:sz w:val="22"/>
                <w:szCs w:val="22"/>
              </w:rPr>
            </w:pPr>
          </w:p>
        </w:tc>
        <w:tc>
          <w:tcPr>
            <w:tcW w:w="2455" w:type="dxa"/>
          </w:tcPr>
          <w:p w14:paraId="0A5456FB"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I</w:t>
            </w:r>
            <w:r w:rsidRPr="00D76439">
              <w:rPr>
                <w:rFonts w:cs="Arial"/>
                <w:sz w:val="13"/>
                <w:szCs w:val="13"/>
              </w:rPr>
              <w:t xml:space="preserve">C </w:t>
            </w:r>
            <w:r w:rsidRPr="00D76439">
              <w:rPr>
                <w:rFonts w:cs="Arial"/>
                <w:sz w:val="20"/>
                <w:szCs w:val="20"/>
              </w:rPr>
              <w:t xml:space="preserve">= 10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609985AB" w14:textId="77777777" w:rsidR="00711B2B" w:rsidRPr="00D76439" w:rsidRDefault="00711B2B" w:rsidP="00732B79">
            <w:pPr>
              <w:rPr>
                <w:sz w:val="22"/>
                <w:szCs w:val="22"/>
              </w:rPr>
            </w:pPr>
          </w:p>
        </w:tc>
        <w:tc>
          <w:tcPr>
            <w:tcW w:w="661" w:type="dxa"/>
          </w:tcPr>
          <w:p w14:paraId="7CA9CA95"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6500 </w:t>
            </w:r>
          </w:p>
          <w:p w14:paraId="18CDB1B0" w14:textId="77777777" w:rsidR="00711B2B" w:rsidRPr="00D76439" w:rsidRDefault="00711B2B" w:rsidP="00732B79">
            <w:pPr>
              <w:rPr>
                <w:sz w:val="22"/>
                <w:szCs w:val="22"/>
              </w:rPr>
            </w:pPr>
          </w:p>
        </w:tc>
        <w:tc>
          <w:tcPr>
            <w:tcW w:w="1362" w:type="dxa"/>
          </w:tcPr>
          <w:p w14:paraId="262674A5" w14:textId="77777777" w:rsidR="00711B2B" w:rsidRPr="00D76439" w:rsidRDefault="00711B2B" w:rsidP="00732B79">
            <w:pPr>
              <w:rPr>
                <w:sz w:val="22"/>
                <w:szCs w:val="22"/>
              </w:rPr>
            </w:pPr>
          </w:p>
        </w:tc>
        <w:tc>
          <w:tcPr>
            <w:tcW w:w="704" w:type="dxa"/>
          </w:tcPr>
          <w:p w14:paraId="2C55B143" w14:textId="77777777" w:rsidR="00711B2B" w:rsidRPr="00D76439" w:rsidRDefault="00711B2B" w:rsidP="00732B79">
            <w:pPr>
              <w:rPr>
                <w:sz w:val="22"/>
                <w:szCs w:val="22"/>
              </w:rPr>
            </w:pPr>
          </w:p>
        </w:tc>
        <w:tc>
          <w:tcPr>
            <w:tcW w:w="998" w:type="dxa"/>
          </w:tcPr>
          <w:p w14:paraId="6E7E3094" w14:textId="77777777" w:rsidR="00711B2B" w:rsidRPr="00D76439" w:rsidRDefault="00711B2B" w:rsidP="00732B79">
            <w:pPr>
              <w:rPr>
                <w:sz w:val="22"/>
                <w:szCs w:val="22"/>
              </w:rPr>
            </w:pPr>
            <w:r w:rsidRPr="00D76439">
              <w:rPr>
                <w:sz w:val="22"/>
                <w:szCs w:val="22"/>
              </w:rPr>
              <w:t>V</w:t>
            </w:r>
          </w:p>
        </w:tc>
      </w:tr>
      <w:tr w:rsidR="00711B2B" w:rsidRPr="00D76439" w14:paraId="615E54DC" w14:textId="77777777" w:rsidTr="00732B79">
        <w:tc>
          <w:tcPr>
            <w:tcW w:w="2263" w:type="dxa"/>
          </w:tcPr>
          <w:p w14:paraId="6656D10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zasičenja (kolektor - emitor) </w:t>
            </w:r>
          </w:p>
          <w:p w14:paraId="2B9D5FB2" w14:textId="77777777" w:rsidR="00711B2B" w:rsidRPr="00D76439" w:rsidRDefault="00711B2B" w:rsidP="00732B79">
            <w:pPr>
              <w:rPr>
                <w:sz w:val="22"/>
                <w:szCs w:val="22"/>
              </w:rPr>
            </w:pPr>
          </w:p>
        </w:tc>
        <w:tc>
          <w:tcPr>
            <w:tcW w:w="750" w:type="dxa"/>
          </w:tcPr>
          <w:p w14:paraId="4F6CEFF4" w14:textId="77777777" w:rsidR="00711B2B" w:rsidRPr="00D76439" w:rsidRDefault="00711B2B" w:rsidP="00732B79">
            <w:pPr>
              <w:autoSpaceDE w:val="0"/>
              <w:autoSpaceDN w:val="0"/>
              <w:adjustRightInd w:val="0"/>
              <w:rPr>
                <w:rFonts w:cs="Arial"/>
                <w:sz w:val="13"/>
                <w:szCs w:val="13"/>
              </w:rPr>
            </w:pPr>
            <w:r w:rsidRPr="00D76439">
              <w:rPr>
                <w:rFonts w:cs="Arial"/>
                <w:sz w:val="20"/>
                <w:szCs w:val="20"/>
              </w:rPr>
              <w:t>U</w:t>
            </w:r>
            <w:r w:rsidRPr="00D76439">
              <w:rPr>
                <w:rFonts w:cs="Arial"/>
                <w:sz w:val="13"/>
                <w:szCs w:val="13"/>
              </w:rPr>
              <w:t xml:space="preserve">CE sat </w:t>
            </w:r>
          </w:p>
          <w:p w14:paraId="213E37A3" w14:textId="77777777" w:rsidR="00711B2B" w:rsidRPr="00D76439" w:rsidRDefault="00711B2B" w:rsidP="00732B79">
            <w:pPr>
              <w:rPr>
                <w:sz w:val="22"/>
                <w:szCs w:val="22"/>
              </w:rPr>
            </w:pPr>
          </w:p>
        </w:tc>
        <w:tc>
          <w:tcPr>
            <w:tcW w:w="2455" w:type="dxa"/>
          </w:tcPr>
          <w:p w14:paraId="6AE9337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15V, I</w:t>
            </w:r>
            <w:r w:rsidRPr="00D76439">
              <w:rPr>
                <w:rFonts w:cs="Arial"/>
                <w:sz w:val="13"/>
                <w:szCs w:val="13"/>
              </w:rPr>
              <w:t xml:space="preserve">C </w:t>
            </w:r>
            <w:r w:rsidRPr="00D76439">
              <w:rPr>
                <w:rFonts w:cs="Arial"/>
                <w:sz w:val="20"/>
                <w:szCs w:val="20"/>
              </w:rPr>
              <w:t xml:space="preserve">= 600 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0F675DFB" w14:textId="77777777" w:rsidR="00711B2B" w:rsidRPr="00D76439" w:rsidRDefault="00711B2B" w:rsidP="00732B79">
            <w:pPr>
              <w:rPr>
                <w:sz w:val="22"/>
                <w:szCs w:val="22"/>
              </w:rPr>
            </w:pPr>
          </w:p>
        </w:tc>
        <w:tc>
          <w:tcPr>
            <w:tcW w:w="661" w:type="dxa"/>
          </w:tcPr>
          <w:p w14:paraId="0B8D1744" w14:textId="77777777" w:rsidR="00711B2B" w:rsidRPr="00D76439" w:rsidRDefault="00711B2B" w:rsidP="00732B79">
            <w:pPr>
              <w:rPr>
                <w:sz w:val="22"/>
                <w:szCs w:val="22"/>
              </w:rPr>
            </w:pPr>
          </w:p>
        </w:tc>
        <w:tc>
          <w:tcPr>
            <w:tcW w:w="1362" w:type="dxa"/>
          </w:tcPr>
          <w:p w14:paraId="3EC23E35" w14:textId="77777777" w:rsidR="00711B2B" w:rsidRPr="00D76439" w:rsidRDefault="00711B2B" w:rsidP="00732B79">
            <w:pPr>
              <w:rPr>
                <w:sz w:val="22"/>
                <w:szCs w:val="22"/>
              </w:rPr>
            </w:pPr>
            <w:r w:rsidRPr="00D76439">
              <w:rPr>
                <w:sz w:val="22"/>
                <w:szCs w:val="22"/>
              </w:rPr>
              <w:t>4,2</w:t>
            </w:r>
          </w:p>
        </w:tc>
        <w:tc>
          <w:tcPr>
            <w:tcW w:w="704" w:type="dxa"/>
          </w:tcPr>
          <w:p w14:paraId="3CD93B11" w14:textId="77777777" w:rsidR="00711B2B" w:rsidRPr="00D76439" w:rsidRDefault="00711B2B" w:rsidP="00732B79">
            <w:pPr>
              <w:rPr>
                <w:sz w:val="22"/>
                <w:szCs w:val="22"/>
              </w:rPr>
            </w:pPr>
            <w:r w:rsidRPr="00D76439">
              <w:rPr>
                <w:sz w:val="22"/>
                <w:szCs w:val="22"/>
              </w:rPr>
              <w:t>4,8</w:t>
            </w:r>
          </w:p>
        </w:tc>
        <w:tc>
          <w:tcPr>
            <w:tcW w:w="998" w:type="dxa"/>
          </w:tcPr>
          <w:p w14:paraId="74BBBD69" w14:textId="77777777" w:rsidR="00711B2B" w:rsidRPr="00D76439" w:rsidRDefault="00711B2B" w:rsidP="00732B79">
            <w:pPr>
              <w:rPr>
                <w:sz w:val="22"/>
                <w:szCs w:val="22"/>
              </w:rPr>
            </w:pPr>
            <w:r w:rsidRPr="00D76439">
              <w:rPr>
                <w:sz w:val="22"/>
                <w:szCs w:val="22"/>
              </w:rPr>
              <w:t>V</w:t>
            </w:r>
          </w:p>
        </w:tc>
      </w:tr>
      <w:tr w:rsidR="00711B2B" w:rsidRPr="00D76439" w14:paraId="768DF093" w14:textId="77777777" w:rsidTr="00732B79">
        <w:tc>
          <w:tcPr>
            <w:tcW w:w="2263" w:type="dxa"/>
          </w:tcPr>
          <w:p w14:paraId="7AEA7587"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praga (vrata - emitor) </w:t>
            </w:r>
          </w:p>
          <w:p w14:paraId="0FABB4AE" w14:textId="77777777" w:rsidR="00711B2B" w:rsidRPr="00D76439" w:rsidRDefault="00711B2B" w:rsidP="00732B79">
            <w:pPr>
              <w:rPr>
                <w:sz w:val="22"/>
                <w:szCs w:val="22"/>
              </w:rPr>
            </w:pPr>
          </w:p>
        </w:tc>
        <w:tc>
          <w:tcPr>
            <w:tcW w:w="750" w:type="dxa"/>
          </w:tcPr>
          <w:p w14:paraId="493F3BC5"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GE(TO) </w:t>
            </w:r>
          </w:p>
          <w:p w14:paraId="19E4D620" w14:textId="77777777" w:rsidR="00711B2B" w:rsidRPr="00D76439" w:rsidRDefault="00711B2B" w:rsidP="00732B79">
            <w:pPr>
              <w:rPr>
                <w:sz w:val="22"/>
                <w:szCs w:val="22"/>
              </w:rPr>
            </w:pPr>
          </w:p>
        </w:tc>
        <w:tc>
          <w:tcPr>
            <w:tcW w:w="2455" w:type="dxa"/>
          </w:tcPr>
          <w:p w14:paraId="7AF7502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CE</w:t>
            </w:r>
            <w:r w:rsidRPr="00D76439">
              <w:rPr>
                <w:rFonts w:cs="Arial"/>
                <w:sz w:val="20"/>
                <w:szCs w:val="20"/>
              </w:rPr>
              <w:t>= U</w:t>
            </w:r>
            <w:r w:rsidRPr="00D76439">
              <w:rPr>
                <w:rFonts w:cs="Arial"/>
                <w:sz w:val="13"/>
                <w:szCs w:val="13"/>
              </w:rPr>
              <w:t>GE</w:t>
            </w:r>
            <w:r w:rsidRPr="00D76439">
              <w:rPr>
                <w:rFonts w:cs="Arial"/>
                <w:sz w:val="20"/>
                <w:szCs w:val="20"/>
              </w:rPr>
              <w:t>, I</w:t>
            </w:r>
            <w:r w:rsidRPr="00D76439">
              <w:rPr>
                <w:rFonts w:cs="Arial"/>
                <w:sz w:val="13"/>
                <w:szCs w:val="13"/>
              </w:rPr>
              <w:t xml:space="preserve">C </w:t>
            </w:r>
            <w:r w:rsidRPr="00D76439">
              <w:rPr>
                <w:rFonts w:cs="Arial"/>
                <w:sz w:val="20"/>
                <w:szCs w:val="20"/>
              </w:rPr>
              <w:t xml:space="preserve">= 240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7CC9FF44" w14:textId="77777777" w:rsidR="00711B2B" w:rsidRPr="00D76439" w:rsidRDefault="00711B2B" w:rsidP="00732B79">
            <w:pPr>
              <w:rPr>
                <w:sz w:val="22"/>
                <w:szCs w:val="22"/>
              </w:rPr>
            </w:pPr>
          </w:p>
        </w:tc>
        <w:tc>
          <w:tcPr>
            <w:tcW w:w="661" w:type="dxa"/>
          </w:tcPr>
          <w:p w14:paraId="6C52C884" w14:textId="77777777" w:rsidR="00711B2B" w:rsidRPr="00D76439" w:rsidRDefault="00711B2B" w:rsidP="00732B79">
            <w:pPr>
              <w:rPr>
                <w:sz w:val="22"/>
                <w:szCs w:val="22"/>
              </w:rPr>
            </w:pPr>
            <w:r w:rsidRPr="00D76439">
              <w:rPr>
                <w:sz w:val="22"/>
                <w:szCs w:val="22"/>
              </w:rPr>
              <w:t>6,5</w:t>
            </w:r>
          </w:p>
        </w:tc>
        <w:tc>
          <w:tcPr>
            <w:tcW w:w="1362" w:type="dxa"/>
          </w:tcPr>
          <w:p w14:paraId="3EE350B0" w14:textId="77777777" w:rsidR="00711B2B" w:rsidRPr="00D76439" w:rsidRDefault="00711B2B" w:rsidP="00732B79">
            <w:pPr>
              <w:rPr>
                <w:sz w:val="22"/>
                <w:szCs w:val="22"/>
              </w:rPr>
            </w:pPr>
            <w:r w:rsidRPr="00D76439">
              <w:rPr>
                <w:sz w:val="22"/>
                <w:szCs w:val="22"/>
              </w:rPr>
              <w:t>7,4</w:t>
            </w:r>
          </w:p>
        </w:tc>
        <w:tc>
          <w:tcPr>
            <w:tcW w:w="704" w:type="dxa"/>
          </w:tcPr>
          <w:p w14:paraId="319B3699" w14:textId="77777777" w:rsidR="00711B2B" w:rsidRPr="00D76439" w:rsidRDefault="00711B2B" w:rsidP="00732B79">
            <w:pPr>
              <w:rPr>
                <w:sz w:val="22"/>
                <w:szCs w:val="22"/>
              </w:rPr>
            </w:pPr>
            <w:r w:rsidRPr="00D76439">
              <w:rPr>
                <w:sz w:val="22"/>
                <w:szCs w:val="22"/>
              </w:rPr>
              <w:t>8,0</w:t>
            </w:r>
          </w:p>
          <w:p w14:paraId="2A8A4A13" w14:textId="77777777" w:rsidR="00711B2B" w:rsidRPr="00D76439" w:rsidRDefault="00711B2B" w:rsidP="00732B79">
            <w:pPr>
              <w:rPr>
                <w:sz w:val="22"/>
                <w:szCs w:val="22"/>
              </w:rPr>
            </w:pPr>
          </w:p>
        </w:tc>
        <w:tc>
          <w:tcPr>
            <w:tcW w:w="998" w:type="dxa"/>
          </w:tcPr>
          <w:p w14:paraId="1648811D" w14:textId="77777777" w:rsidR="00711B2B" w:rsidRPr="00D76439" w:rsidRDefault="00711B2B" w:rsidP="00732B79">
            <w:pPr>
              <w:rPr>
                <w:sz w:val="22"/>
                <w:szCs w:val="22"/>
              </w:rPr>
            </w:pPr>
            <w:r w:rsidRPr="00D76439">
              <w:rPr>
                <w:sz w:val="22"/>
                <w:szCs w:val="22"/>
              </w:rPr>
              <w:t>V</w:t>
            </w:r>
          </w:p>
        </w:tc>
      </w:tr>
    </w:tbl>
    <w:p w14:paraId="3E533CB3" w14:textId="77777777" w:rsidR="00711B2B" w:rsidRPr="00D76439" w:rsidRDefault="00711B2B" w:rsidP="00711B2B">
      <w:pPr>
        <w:spacing w:after="160" w:line="259" w:lineRule="auto"/>
        <w:rPr>
          <w:rFonts w:ascii="Aptos" w:eastAsia="Aptos" w:hAnsi="Aptos"/>
          <w:kern w:val="2"/>
          <w:sz w:val="22"/>
          <w:szCs w:val="22"/>
          <w:lang w:eastAsia="en-US"/>
          <w14:ligatures w14:val="standardContextual"/>
        </w:rPr>
      </w:pPr>
    </w:p>
    <w:p w14:paraId="1A4C7E44"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p>
    <w:p w14:paraId="0394A503"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Električna shema:</w:t>
      </w:r>
    </w:p>
    <w:p w14:paraId="788B214E"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drawing>
          <wp:inline distT="0" distB="0" distL="0" distR="0" wp14:anchorId="40971D19" wp14:editId="00442213">
            <wp:extent cx="4743450" cy="2905501"/>
            <wp:effectExtent l="0" t="0" r="0" b="9525"/>
            <wp:docPr id="21424346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1503" cy="2922684"/>
                    </a:xfrm>
                    <a:prstGeom prst="rect">
                      <a:avLst/>
                    </a:prstGeom>
                    <a:noFill/>
                    <a:ln>
                      <a:noFill/>
                    </a:ln>
                  </pic:spPr>
                </pic:pic>
              </a:graphicData>
            </a:graphic>
          </wp:inline>
        </w:drawing>
      </w:r>
    </w:p>
    <w:p w14:paraId="0C89968A"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p>
    <w:p w14:paraId="1560E083"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Dimenzije: </w:t>
      </w:r>
    </w:p>
    <w:p w14:paraId="4091B3CB"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Opomba: Dimenzije so prikazane v enoti mm.</w:t>
      </w:r>
    </w:p>
    <w:p w14:paraId="30AB410C"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34EB3C15"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drawing>
          <wp:inline distT="0" distB="0" distL="0" distR="0" wp14:anchorId="50DBEC26" wp14:editId="1FFF3EF5">
            <wp:extent cx="5462941" cy="4752975"/>
            <wp:effectExtent l="0" t="0" r="4445" b="0"/>
            <wp:docPr id="79402916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9379" cy="4758576"/>
                    </a:xfrm>
                    <a:prstGeom prst="rect">
                      <a:avLst/>
                    </a:prstGeom>
                    <a:noFill/>
                    <a:ln>
                      <a:noFill/>
                    </a:ln>
                  </pic:spPr>
                </pic:pic>
              </a:graphicData>
            </a:graphic>
          </wp:inline>
        </w:drawing>
      </w:r>
    </w:p>
    <w:p w14:paraId="3F6CB97C"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p>
    <w:p w14:paraId="4914AB4E"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Pozicija 2: IGBT – Modul 4QS 3P-3000 WL </w:t>
      </w:r>
    </w:p>
    <w:p w14:paraId="38FCA056"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4E9FC448"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Opraviti je treba naslednje storitve in zamenjati naslednji material: </w:t>
      </w:r>
    </w:p>
    <w:p w14:paraId="6239CB1B"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5E31B98D"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2.1 </w:t>
      </w:r>
      <w:r w:rsidRPr="00D76439">
        <w:rPr>
          <w:rFonts w:ascii="Arial" w:eastAsia="Aptos" w:hAnsi="Arial" w:cs="Arial"/>
          <w:kern w:val="2"/>
          <w:sz w:val="22"/>
          <w:szCs w:val="22"/>
          <w:u w:val="single"/>
          <w:lang w:eastAsia="en-US"/>
          <w14:ligatures w14:val="standardContextual"/>
        </w:rPr>
        <w:t>Popravilo IGBT modula 4QS</w:t>
      </w:r>
      <w:r w:rsidRPr="00D76439">
        <w:rPr>
          <w:rFonts w:ascii="Arial" w:eastAsia="Aptos" w:hAnsi="Arial" w:cs="Arial"/>
          <w:kern w:val="2"/>
          <w:sz w:val="22"/>
          <w:szCs w:val="22"/>
          <w:lang w:eastAsia="en-US"/>
          <w14:ligatures w14:val="standardContextual"/>
        </w:rPr>
        <w:t xml:space="preserve">: </w:t>
      </w:r>
    </w:p>
    <w:p w14:paraId="34A841E5"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Ugotovitve in izdelava poročila o ugotovitvah </w:t>
      </w:r>
    </w:p>
    <w:p w14:paraId="35F4C8B5"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Konfiguracija materiala </w:t>
      </w:r>
    </w:p>
    <w:p w14:paraId="0AC48B6B"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Razstaviti modul </w:t>
      </w:r>
    </w:p>
    <w:p w14:paraId="31253C2C"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Čiščenje </w:t>
      </w:r>
    </w:p>
    <w:p w14:paraId="7C823594"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Preizkusiti delovanje električnih delov + popravilo </w:t>
      </w:r>
    </w:p>
    <w:p w14:paraId="2A4E678D"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Sestaviti modul </w:t>
      </w:r>
    </w:p>
    <w:p w14:paraId="1CE75E92"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Funkcijski preizkus </w:t>
      </w:r>
    </w:p>
    <w:p w14:paraId="7323D26A"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Zaključna dela </w:t>
      </w:r>
    </w:p>
    <w:p w14:paraId="404C225F"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krmilnega dela pri novem visokonapetostnem delu </w:t>
      </w:r>
    </w:p>
    <w:p w14:paraId="43CF65B6"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lastRenderedPageBreak/>
        <w:t xml:space="preserve">Obdelati osnovno ploščo </w:t>
      </w:r>
    </w:p>
    <w:p w14:paraId="067DD0BC"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Izdelati certifikat 3.1 </w:t>
      </w:r>
    </w:p>
    <w:p w14:paraId="23BD7911"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Prevzem in povratni prevoz </w:t>
      </w:r>
    </w:p>
    <w:p w14:paraId="36DA4091" w14:textId="77777777" w:rsidR="00711B2B" w:rsidRPr="00D76439" w:rsidRDefault="00711B2B" w:rsidP="00711B2B">
      <w:pPr>
        <w:spacing w:after="160" w:line="259" w:lineRule="auto"/>
        <w:ind w:left="360"/>
        <w:contextualSpacing/>
        <w:rPr>
          <w:rFonts w:ascii="Arial" w:eastAsia="Aptos" w:hAnsi="Arial" w:cs="Arial"/>
          <w:kern w:val="2"/>
          <w:sz w:val="22"/>
          <w:szCs w:val="22"/>
          <w:lang w:eastAsia="en-US"/>
          <w14:ligatures w14:val="standardContextual"/>
        </w:rPr>
      </w:pPr>
    </w:p>
    <w:p w14:paraId="6DEBC7C6"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2.2 </w:t>
      </w:r>
      <w:r w:rsidRPr="00D76439">
        <w:rPr>
          <w:rFonts w:ascii="Arial" w:eastAsia="Aptos" w:hAnsi="Arial" w:cs="Arial"/>
          <w:kern w:val="2"/>
          <w:sz w:val="22"/>
          <w:szCs w:val="22"/>
          <w:u w:val="single"/>
          <w:lang w:eastAsia="en-US"/>
          <w14:ligatures w14:val="standardContextual"/>
        </w:rPr>
        <w:t>Seznam materiala</w:t>
      </w:r>
      <w:r w:rsidRPr="00D76439">
        <w:rPr>
          <w:rFonts w:ascii="Arial" w:eastAsia="Aptos" w:hAnsi="Arial" w:cs="Arial"/>
          <w:kern w:val="2"/>
          <w:sz w:val="22"/>
          <w:szCs w:val="22"/>
          <w:lang w:eastAsia="en-US"/>
          <w14:ligatures w14:val="standardContextual"/>
        </w:rPr>
        <w:t xml:space="preserve">: </w:t>
      </w:r>
    </w:p>
    <w:p w14:paraId="095BF39D"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IGBT-modul: 6 kosov </w:t>
      </w:r>
    </w:p>
    <w:p w14:paraId="279D8B1B"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Visokonapetostni del HST Sx-3000xL: 2 kosa </w:t>
      </w:r>
    </w:p>
    <w:p w14:paraId="61EE3FB5"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visokonapetostnega dela HST za SIBAC IGBT modul: 2 kosa </w:t>
      </w:r>
    </w:p>
    <w:p w14:paraId="0C0EE5BD"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Plastične pritrdilne letve visokonapetostnega dela: 2 kosa </w:t>
      </w:r>
    </w:p>
    <w:p w14:paraId="3290351D"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Termalna pasta brez silikona: 1 kos </w:t>
      </w:r>
    </w:p>
    <w:p w14:paraId="61526EE0"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priključka pri zamenjavi oddajno/sprejemne enote: 4 kosi </w:t>
      </w:r>
    </w:p>
    <w:p w14:paraId="3274834F"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s sprejemno diodo SFH.551/1-1: 2 kosa </w:t>
      </w:r>
    </w:p>
    <w:p w14:paraId="3ADE31CF"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z oddajno diodo SFH757&gt;100μW: 2 kosa </w:t>
      </w:r>
    </w:p>
    <w:p w14:paraId="7929B04E"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 pritrdilni nosilec kabla za SIBAC IGBT modul: 1 kos </w:t>
      </w:r>
    </w:p>
    <w:p w14:paraId="4F5DA5EF"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IGBT modula S3P-3000WL: 1 kos </w:t>
      </w:r>
    </w:p>
    <w:p w14:paraId="56B39691"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Kabelski snop za modul 4QS: 1 kos </w:t>
      </w:r>
    </w:p>
    <w:p w14:paraId="42A42339" w14:textId="77777777" w:rsidR="00711B2B" w:rsidRPr="00D76439" w:rsidRDefault="00711B2B" w:rsidP="00711B2B">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Zbiralka modula 4QS: 1 kos </w:t>
      </w:r>
    </w:p>
    <w:p w14:paraId="2DE826C9"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3E24C822"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Opomba: </w:t>
      </w:r>
    </w:p>
    <w:p w14:paraId="241E9566"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Moduli IGBT - 4QS na katere se nanaša to javno naročilo so bili v preteklosti v SŽ Vleka in tehnika, d.o.o. že popravljeni tako, da so bili v njih zamenjani IGBT elementi, ki imajo naslednje tehnične karakteristike:</w:t>
      </w:r>
    </w:p>
    <w:p w14:paraId="445623C0"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37A65158"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Tehnične karakteristike IGBT elementa: </w:t>
      </w:r>
    </w:p>
    <w:p w14:paraId="028B7996"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Certifikat o preizkusu IGBT elementa (VN – Module Test </w:t>
      </w:r>
      <w:proofErr w:type="spellStart"/>
      <w:r w:rsidRPr="00D76439">
        <w:rPr>
          <w:rFonts w:ascii="Arial" w:eastAsia="Aptos" w:hAnsi="Arial" w:cs="Arial"/>
          <w:kern w:val="2"/>
          <w:sz w:val="22"/>
          <w:szCs w:val="22"/>
          <w:lang w:eastAsia="en-US"/>
          <w14:ligatures w14:val="standardContextual"/>
        </w:rPr>
        <w:t>Certificate</w:t>
      </w:r>
      <w:proofErr w:type="spellEnd"/>
      <w:r w:rsidRPr="00D76439">
        <w:rPr>
          <w:rFonts w:ascii="Arial" w:eastAsia="Aptos" w:hAnsi="Arial" w:cs="Arial"/>
          <w:kern w:val="2"/>
          <w:sz w:val="22"/>
          <w:szCs w:val="22"/>
          <w:lang w:eastAsia="en-US"/>
          <w14:ligatures w14:val="standardContextual"/>
        </w:rPr>
        <w:t xml:space="preserve">) </w:t>
      </w:r>
    </w:p>
    <w:p w14:paraId="3BC41016"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IGBT element ABB 5SNA 0600G650100</w:t>
      </w:r>
    </w:p>
    <w:tbl>
      <w:tblPr>
        <w:tblStyle w:val="Tabelamrea8"/>
        <w:tblW w:w="8784" w:type="dxa"/>
        <w:tblLayout w:type="fixed"/>
        <w:tblLook w:val="04A0" w:firstRow="1" w:lastRow="0" w:firstColumn="1" w:lastColumn="0" w:noHBand="0" w:noVBand="1"/>
      </w:tblPr>
      <w:tblGrid>
        <w:gridCol w:w="2558"/>
        <w:gridCol w:w="1072"/>
        <w:gridCol w:w="2319"/>
        <w:gridCol w:w="709"/>
        <w:gridCol w:w="850"/>
        <w:gridCol w:w="1276"/>
      </w:tblGrid>
      <w:tr w:rsidR="00711B2B" w:rsidRPr="00D76439" w14:paraId="33DD5FFC" w14:textId="77777777" w:rsidTr="00732B79">
        <w:trPr>
          <w:trHeight w:val="709"/>
        </w:trPr>
        <w:tc>
          <w:tcPr>
            <w:tcW w:w="2558" w:type="dxa"/>
          </w:tcPr>
          <w:p w14:paraId="6BA9F65B" w14:textId="77777777" w:rsidR="00711B2B" w:rsidRPr="00D76439" w:rsidRDefault="00711B2B" w:rsidP="00732B79">
            <w:pPr>
              <w:autoSpaceDE w:val="0"/>
              <w:autoSpaceDN w:val="0"/>
              <w:adjustRightInd w:val="0"/>
              <w:rPr>
                <w:rFonts w:cs="Arial"/>
                <w:b/>
                <w:bCs/>
                <w:sz w:val="20"/>
                <w:szCs w:val="20"/>
              </w:rPr>
            </w:pPr>
          </w:p>
          <w:p w14:paraId="725CF425"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PARAMETER </w:t>
            </w:r>
          </w:p>
          <w:p w14:paraId="730F2FA4" w14:textId="77777777" w:rsidR="00711B2B" w:rsidRPr="00D76439" w:rsidRDefault="00711B2B" w:rsidP="00732B79">
            <w:pPr>
              <w:rPr>
                <w:rFonts w:cs="Arial"/>
                <w:sz w:val="22"/>
                <w:szCs w:val="22"/>
              </w:rPr>
            </w:pPr>
          </w:p>
        </w:tc>
        <w:tc>
          <w:tcPr>
            <w:tcW w:w="1072" w:type="dxa"/>
          </w:tcPr>
          <w:p w14:paraId="28A39EB1" w14:textId="77777777" w:rsidR="00711B2B" w:rsidRPr="00D76439" w:rsidRDefault="00711B2B" w:rsidP="00732B79">
            <w:pPr>
              <w:autoSpaceDE w:val="0"/>
              <w:autoSpaceDN w:val="0"/>
              <w:adjustRightInd w:val="0"/>
              <w:jc w:val="center"/>
              <w:rPr>
                <w:rFonts w:cs="Arial"/>
                <w:b/>
                <w:bCs/>
                <w:sz w:val="20"/>
                <w:szCs w:val="20"/>
              </w:rPr>
            </w:pPr>
          </w:p>
          <w:p w14:paraId="280BA65F" w14:textId="77777777" w:rsidR="00711B2B" w:rsidRPr="00D76439" w:rsidRDefault="00711B2B" w:rsidP="00732B79">
            <w:pPr>
              <w:autoSpaceDE w:val="0"/>
              <w:autoSpaceDN w:val="0"/>
              <w:adjustRightInd w:val="0"/>
              <w:jc w:val="center"/>
              <w:rPr>
                <w:rFonts w:cs="Arial"/>
                <w:sz w:val="20"/>
                <w:szCs w:val="20"/>
              </w:rPr>
            </w:pPr>
            <w:r w:rsidRPr="00D76439">
              <w:rPr>
                <w:rFonts w:cs="Arial"/>
                <w:b/>
                <w:bCs/>
                <w:sz w:val="20"/>
                <w:szCs w:val="20"/>
              </w:rPr>
              <w:t>OZNAKA</w:t>
            </w:r>
          </w:p>
          <w:p w14:paraId="61FA5B95" w14:textId="77777777" w:rsidR="00711B2B" w:rsidRPr="00D76439" w:rsidRDefault="00711B2B" w:rsidP="00732B79">
            <w:pPr>
              <w:rPr>
                <w:rFonts w:cs="Arial"/>
                <w:sz w:val="22"/>
                <w:szCs w:val="22"/>
              </w:rPr>
            </w:pPr>
          </w:p>
        </w:tc>
        <w:tc>
          <w:tcPr>
            <w:tcW w:w="2319" w:type="dxa"/>
          </w:tcPr>
          <w:p w14:paraId="5C98517F" w14:textId="77777777" w:rsidR="00711B2B" w:rsidRPr="00D76439" w:rsidRDefault="00711B2B" w:rsidP="00732B79">
            <w:pPr>
              <w:autoSpaceDE w:val="0"/>
              <w:autoSpaceDN w:val="0"/>
              <w:adjustRightInd w:val="0"/>
              <w:rPr>
                <w:rFonts w:cs="Arial"/>
                <w:b/>
                <w:bCs/>
                <w:sz w:val="20"/>
                <w:szCs w:val="20"/>
              </w:rPr>
            </w:pPr>
          </w:p>
          <w:p w14:paraId="5A7B6454"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POGOJI </w:t>
            </w:r>
          </w:p>
          <w:p w14:paraId="4AC4D9A2" w14:textId="77777777" w:rsidR="00711B2B" w:rsidRPr="00D76439" w:rsidRDefault="00711B2B" w:rsidP="00732B79">
            <w:pPr>
              <w:rPr>
                <w:rFonts w:cs="Arial"/>
                <w:sz w:val="22"/>
                <w:szCs w:val="22"/>
              </w:rPr>
            </w:pPr>
          </w:p>
        </w:tc>
        <w:tc>
          <w:tcPr>
            <w:tcW w:w="709" w:type="dxa"/>
          </w:tcPr>
          <w:p w14:paraId="7CDE0400" w14:textId="77777777" w:rsidR="00711B2B" w:rsidRPr="00D76439" w:rsidRDefault="00711B2B" w:rsidP="00732B79">
            <w:pPr>
              <w:autoSpaceDE w:val="0"/>
              <w:autoSpaceDN w:val="0"/>
              <w:adjustRightInd w:val="0"/>
              <w:rPr>
                <w:rFonts w:cs="Arial"/>
                <w:b/>
                <w:bCs/>
                <w:sz w:val="20"/>
                <w:szCs w:val="20"/>
              </w:rPr>
            </w:pPr>
          </w:p>
          <w:p w14:paraId="6C4C6045"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MIN </w:t>
            </w:r>
          </w:p>
          <w:p w14:paraId="4916230A" w14:textId="77777777" w:rsidR="00711B2B" w:rsidRPr="00D76439" w:rsidRDefault="00711B2B" w:rsidP="00732B79">
            <w:pPr>
              <w:rPr>
                <w:rFonts w:cs="Arial"/>
                <w:sz w:val="22"/>
                <w:szCs w:val="22"/>
              </w:rPr>
            </w:pPr>
          </w:p>
        </w:tc>
        <w:tc>
          <w:tcPr>
            <w:tcW w:w="850" w:type="dxa"/>
          </w:tcPr>
          <w:p w14:paraId="714B06BA" w14:textId="77777777" w:rsidR="00711B2B" w:rsidRPr="00D76439" w:rsidRDefault="00711B2B" w:rsidP="00732B79">
            <w:pPr>
              <w:autoSpaceDE w:val="0"/>
              <w:autoSpaceDN w:val="0"/>
              <w:adjustRightInd w:val="0"/>
              <w:rPr>
                <w:rFonts w:cs="Arial"/>
                <w:b/>
                <w:bCs/>
                <w:sz w:val="20"/>
                <w:szCs w:val="20"/>
              </w:rPr>
            </w:pPr>
          </w:p>
          <w:p w14:paraId="664E1470"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MAX </w:t>
            </w:r>
          </w:p>
          <w:p w14:paraId="5C730B17" w14:textId="77777777" w:rsidR="00711B2B" w:rsidRPr="00D76439" w:rsidRDefault="00711B2B" w:rsidP="00732B79">
            <w:pPr>
              <w:rPr>
                <w:rFonts w:cs="Arial"/>
                <w:sz w:val="22"/>
                <w:szCs w:val="22"/>
              </w:rPr>
            </w:pPr>
          </w:p>
        </w:tc>
        <w:tc>
          <w:tcPr>
            <w:tcW w:w="1276" w:type="dxa"/>
          </w:tcPr>
          <w:p w14:paraId="447D5B9B" w14:textId="77777777" w:rsidR="00711B2B" w:rsidRPr="00D76439" w:rsidRDefault="00711B2B" w:rsidP="00732B79">
            <w:pPr>
              <w:autoSpaceDE w:val="0"/>
              <w:autoSpaceDN w:val="0"/>
              <w:adjustRightInd w:val="0"/>
              <w:rPr>
                <w:rFonts w:cs="Arial"/>
                <w:b/>
                <w:bCs/>
                <w:sz w:val="20"/>
                <w:szCs w:val="20"/>
              </w:rPr>
            </w:pPr>
          </w:p>
          <w:p w14:paraId="18301284"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ENOTA </w:t>
            </w:r>
          </w:p>
          <w:p w14:paraId="07431731" w14:textId="77777777" w:rsidR="00711B2B" w:rsidRPr="00D76439" w:rsidRDefault="00711B2B" w:rsidP="00732B79">
            <w:pPr>
              <w:rPr>
                <w:rFonts w:cs="Arial"/>
                <w:sz w:val="22"/>
                <w:szCs w:val="22"/>
              </w:rPr>
            </w:pPr>
          </w:p>
        </w:tc>
      </w:tr>
      <w:tr w:rsidR="00711B2B" w:rsidRPr="00D76439" w14:paraId="1CBCE82F" w14:textId="77777777" w:rsidTr="00732B79">
        <w:tc>
          <w:tcPr>
            <w:tcW w:w="2558" w:type="dxa"/>
          </w:tcPr>
          <w:p w14:paraId="4EB80E5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kolektor - emitor </w:t>
            </w:r>
          </w:p>
          <w:p w14:paraId="060A86CF" w14:textId="77777777" w:rsidR="00711B2B" w:rsidRPr="00D76439" w:rsidRDefault="00711B2B" w:rsidP="00732B79">
            <w:pPr>
              <w:rPr>
                <w:rFonts w:cs="Arial"/>
                <w:sz w:val="22"/>
                <w:szCs w:val="22"/>
              </w:rPr>
            </w:pPr>
          </w:p>
        </w:tc>
        <w:tc>
          <w:tcPr>
            <w:tcW w:w="1072" w:type="dxa"/>
          </w:tcPr>
          <w:p w14:paraId="5CE261F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CES </w:t>
            </w:r>
          </w:p>
          <w:p w14:paraId="73D4B4AA" w14:textId="77777777" w:rsidR="00711B2B" w:rsidRPr="00D76439" w:rsidRDefault="00711B2B" w:rsidP="00732B79">
            <w:pPr>
              <w:rPr>
                <w:rFonts w:cs="Arial"/>
                <w:sz w:val="22"/>
                <w:szCs w:val="22"/>
              </w:rPr>
            </w:pPr>
          </w:p>
        </w:tc>
        <w:tc>
          <w:tcPr>
            <w:tcW w:w="2319" w:type="dxa"/>
          </w:tcPr>
          <w:p w14:paraId="4223D498"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T</w:t>
            </w:r>
            <w:r w:rsidRPr="00D76439">
              <w:rPr>
                <w:rFonts w:cs="Arial"/>
                <w:sz w:val="13"/>
                <w:szCs w:val="13"/>
              </w:rPr>
              <w:t>vj</w:t>
            </w:r>
            <w:r w:rsidRPr="00D76439">
              <w:rPr>
                <w:rFonts w:cs="Arial"/>
                <w:sz w:val="20"/>
                <w:szCs w:val="20"/>
              </w:rPr>
              <w:t xml:space="preserve">³25 ̊C </w:t>
            </w:r>
          </w:p>
          <w:p w14:paraId="739FA85A" w14:textId="77777777" w:rsidR="00711B2B" w:rsidRPr="00D76439" w:rsidRDefault="00711B2B" w:rsidP="00732B79">
            <w:pPr>
              <w:rPr>
                <w:rFonts w:cs="Arial"/>
                <w:sz w:val="22"/>
                <w:szCs w:val="22"/>
              </w:rPr>
            </w:pPr>
          </w:p>
        </w:tc>
        <w:tc>
          <w:tcPr>
            <w:tcW w:w="709" w:type="dxa"/>
          </w:tcPr>
          <w:p w14:paraId="4F0A7C6E" w14:textId="77777777" w:rsidR="00711B2B" w:rsidRPr="00D76439" w:rsidRDefault="00711B2B" w:rsidP="00732B79">
            <w:pPr>
              <w:rPr>
                <w:rFonts w:cs="Arial"/>
                <w:sz w:val="22"/>
                <w:szCs w:val="22"/>
              </w:rPr>
            </w:pPr>
          </w:p>
        </w:tc>
        <w:tc>
          <w:tcPr>
            <w:tcW w:w="850" w:type="dxa"/>
          </w:tcPr>
          <w:p w14:paraId="60546BFD"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6500 </w:t>
            </w:r>
          </w:p>
          <w:p w14:paraId="21BFB58F" w14:textId="77777777" w:rsidR="00711B2B" w:rsidRPr="00D76439" w:rsidRDefault="00711B2B" w:rsidP="00732B79">
            <w:pPr>
              <w:rPr>
                <w:rFonts w:cs="Arial"/>
                <w:sz w:val="22"/>
                <w:szCs w:val="22"/>
              </w:rPr>
            </w:pPr>
          </w:p>
        </w:tc>
        <w:tc>
          <w:tcPr>
            <w:tcW w:w="1276" w:type="dxa"/>
          </w:tcPr>
          <w:p w14:paraId="52A4F0F6" w14:textId="77777777" w:rsidR="00711B2B" w:rsidRPr="00D76439" w:rsidRDefault="00711B2B" w:rsidP="00732B79">
            <w:pPr>
              <w:rPr>
                <w:rFonts w:cs="Arial"/>
                <w:sz w:val="22"/>
                <w:szCs w:val="22"/>
              </w:rPr>
            </w:pPr>
            <w:r w:rsidRPr="00D76439">
              <w:rPr>
                <w:rFonts w:cs="Arial"/>
                <w:sz w:val="22"/>
                <w:szCs w:val="22"/>
              </w:rPr>
              <w:t>V</w:t>
            </w:r>
          </w:p>
        </w:tc>
      </w:tr>
      <w:tr w:rsidR="00711B2B" w:rsidRPr="00D76439" w14:paraId="38DE5C64" w14:textId="77777777" w:rsidTr="00732B79">
        <w:tc>
          <w:tcPr>
            <w:tcW w:w="2558" w:type="dxa"/>
          </w:tcPr>
          <w:p w14:paraId="16240C3F"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Enosmerni tok kolektorja </w:t>
            </w:r>
          </w:p>
          <w:p w14:paraId="7FF69710" w14:textId="77777777" w:rsidR="00711B2B" w:rsidRPr="00D76439" w:rsidRDefault="00711B2B" w:rsidP="00732B79">
            <w:pPr>
              <w:rPr>
                <w:rFonts w:cs="Arial"/>
                <w:sz w:val="22"/>
                <w:szCs w:val="22"/>
              </w:rPr>
            </w:pPr>
          </w:p>
        </w:tc>
        <w:tc>
          <w:tcPr>
            <w:tcW w:w="1072" w:type="dxa"/>
          </w:tcPr>
          <w:p w14:paraId="320E3A46"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C</w:t>
            </w:r>
            <w:r w:rsidRPr="00D76439">
              <w:rPr>
                <w:rFonts w:cs="Arial"/>
                <w:sz w:val="20"/>
                <w:szCs w:val="20"/>
              </w:rPr>
              <w:t xml:space="preserve"> </w:t>
            </w:r>
          </w:p>
          <w:p w14:paraId="66DE53D6" w14:textId="77777777" w:rsidR="00711B2B" w:rsidRPr="00D76439" w:rsidRDefault="00711B2B" w:rsidP="00732B79">
            <w:pPr>
              <w:rPr>
                <w:rFonts w:cs="Arial"/>
                <w:sz w:val="22"/>
                <w:szCs w:val="22"/>
              </w:rPr>
            </w:pPr>
          </w:p>
        </w:tc>
        <w:tc>
          <w:tcPr>
            <w:tcW w:w="2319" w:type="dxa"/>
          </w:tcPr>
          <w:p w14:paraId="7A4332B9"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T</w:t>
            </w:r>
            <w:r w:rsidRPr="00D76439">
              <w:rPr>
                <w:rFonts w:cs="Arial"/>
                <w:sz w:val="13"/>
                <w:szCs w:val="13"/>
              </w:rPr>
              <w:t>C</w:t>
            </w:r>
            <w:r w:rsidRPr="00D76439">
              <w:rPr>
                <w:rFonts w:cs="Arial"/>
                <w:sz w:val="20"/>
                <w:szCs w:val="20"/>
              </w:rPr>
              <w:t xml:space="preserve"> = 85 ̊C </w:t>
            </w:r>
          </w:p>
          <w:p w14:paraId="7EFDD851" w14:textId="77777777" w:rsidR="00711B2B" w:rsidRPr="00D76439" w:rsidRDefault="00711B2B" w:rsidP="00732B79">
            <w:pPr>
              <w:rPr>
                <w:rFonts w:cs="Arial"/>
                <w:sz w:val="22"/>
                <w:szCs w:val="22"/>
              </w:rPr>
            </w:pPr>
          </w:p>
        </w:tc>
        <w:tc>
          <w:tcPr>
            <w:tcW w:w="709" w:type="dxa"/>
          </w:tcPr>
          <w:p w14:paraId="6B609807" w14:textId="77777777" w:rsidR="00711B2B" w:rsidRPr="00D76439" w:rsidRDefault="00711B2B" w:rsidP="00732B79">
            <w:pPr>
              <w:rPr>
                <w:rFonts w:cs="Arial"/>
                <w:sz w:val="22"/>
                <w:szCs w:val="22"/>
              </w:rPr>
            </w:pPr>
          </w:p>
        </w:tc>
        <w:tc>
          <w:tcPr>
            <w:tcW w:w="850" w:type="dxa"/>
          </w:tcPr>
          <w:p w14:paraId="73B5477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600 </w:t>
            </w:r>
          </w:p>
          <w:p w14:paraId="0C82A07B" w14:textId="77777777" w:rsidR="00711B2B" w:rsidRPr="00D76439" w:rsidRDefault="00711B2B" w:rsidP="00732B79">
            <w:pPr>
              <w:rPr>
                <w:rFonts w:cs="Arial"/>
                <w:sz w:val="22"/>
                <w:szCs w:val="22"/>
              </w:rPr>
            </w:pPr>
          </w:p>
        </w:tc>
        <w:tc>
          <w:tcPr>
            <w:tcW w:w="1276" w:type="dxa"/>
          </w:tcPr>
          <w:p w14:paraId="0A534DDA" w14:textId="77777777" w:rsidR="00711B2B" w:rsidRPr="00D76439" w:rsidRDefault="00711B2B" w:rsidP="00732B79">
            <w:pPr>
              <w:rPr>
                <w:rFonts w:cs="Arial"/>
                <w:sz w:val="22"/>
                <w:szCs w:val="22"/>
              </w:rPr>
            </w:pPr>
            <w:r w:rsidRPr="00D76439">
              <w:rPr>
                <w:rFonts w:cs="Arial"/>
                <w:sz w:val="22"/>
                <w:szCs w:val="22"/>
              </w:rPr>
              <w:t>A</w:t>
            </w:r>
          </w:p>
        </w:tc>
      </w:tr>
      <w:tr w:rsidR="00711B2B" w:rsidRPr="00D76439" w14:paraId="075019FC" w14:textId="77777777" w:rsidTr="00732B79">
        <w:tc>
          <w:tcPr>
            <w:tcW w:w="2558" w:type="dxa"/>
          </w:tcPr>
          <w:p w14:paraId="458B4B02"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Temenski tok kolektorja </w:t>
            </w:r>
          </w:p>
          <w:p w14:paraId="0BC96E09" w14:textId="77777777" w:rsidR="00711B2B" w:rsidRPr="00D76439" w:rsidRDefault="00711B2B" w:rsidP="00732B79">
            <w:pPr>
              <w:rPr>
                <w:rFonts w:cs="Arial"/>
                <w:sz w:val="22"/>
                <w:szCs w:val="22"/>
              </w:rPr>
            </w:pPr>
          </w:p>
        </w:tc>
        <w:tc>
          <w:tcPr>
            <w:tcW w:w="1072" w:type="dxa"/>
          </w:tcPr>
          <w:p w14:paraId="498F0EBC"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CM</w:t>
            </w:r>
            <w:r w:rsidRPr="00D76439">
              <w:rPr>
                <w:rFonts w:cs="Arial"/>
                <w:sz w:val="20"/>
                <w:szCs w:val="20"/>
              </w:rPr>
              <w:t xml:space="preserve"> </w:t>
            </w:r>
          </w:p>
          <w:p w14:paraId="1035165F" w14:textId="77777777" w:rsidR="00711B2B" w:rsidRPr="00D76439" w:rsidRDefault="00711B2B" w:rsidP="00732B79">
            <w:pPr>
              <w:rPr>
                <w:rFonts w:cs="Arial"/>
                <w:sz w:val="22"/>
                <w:szCs w:val="22"/>
              </w:rPr>
            </w:pPr>
          </w:p>
        </w:tc>
        <w:tc>
          <w:tcPr>
            <w:tcW w:w="2319" w:type="dxa"/>
          </w:tcPr>
          <w:p w14:paraId="5FA7E658"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1ms, T</w:t>
            </w:r>
            <w:r w:rsidRPr="00D76439">
              <w:rPr>
                <w:rFonts w:cs="Arial"/>
                <w:sz w:val="13"/>
                <w:szCs w:val="13"/>
              </w:rPr>
              <w:t xml:space="preserve">C </w:t>
            </w:r>
            <w:r w:rsidRPr="00D76439">
              <w:rPr>
                <w:rFonts w:cs="Arial"/>
                <w:sz w:val="20"/>
                <w:szCs w:val="20"/>
              </w:rPr>
              <w:t xml:space="preserve">= 85 ̊C </w:t>
            </w:r>
          </w:p>
          <w:p w14:paraId="473CA1C6" w14:textId="77777777" w:rsidR="00711B2B" w:rsidRPr="00D76439" w:rsidRDefault="00711B2B" w:rsidP="00732B79">
            <w:pPr>
              <w:rPr>
                <w:rFonts w:cs="Arial"/>
                <w:sz w:val="22"/>
                <w:szCs w:val="22"/>
              </w:rPr>
            </w:pPr>
          </w:p>
        </w:tc>
        <w:tc>
          <w:tcPr>
            <w:tcW w:w="709" w:type="dxa"/>
          </w:tcPr>
          <w:p w14:paraId="7C1700AB" w14:textId="77777777" w:rsidR="00711B2B" w:rsidRPr="00D76439" w:rsidRDefault="00711B2B" w:rsidP="00732B79">
            <w:pPr>
              <w:rPr>
                <w:rFonts w:cs="Arial"/>
                <w:sz w:val="22"/>
                <w:szCs w:val="22"/>
              </w:rPr>
            </w:pPr>
          </w:p>
        </w:tc>
        <w:tc>
          <w:tcPr>
            <w:tcW w:w="850" w:type="dxa"/>
          </w:tcPr>
          <w:p w14:paraId="198194DD"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1200 </w:t>
            </w:r>
          </w:p>
          <w:p w14:paraId="1B3895C3" w14:textId="77777777" w:rsidR="00711B2B" w:rsidRPr="00D76439" w:rsidRDefault="00711B2B" w:rsidP="00732B79">
            <w:pPr>
              <w:rPr>
                <w:rFonts w:cs="Arial"/>
                <w:sz w:val="22"/>
                <w:szCs w:val="22"/>
              </w:rPr>
            </w:pPr>
          </w:p>
        </w:tc>
        <w:tc>
          <w:tcPr>
            <w:tcW w:w="1276" w:type="dxa"/>
          </w:tcPr>
          <w:p w14:paraId="64D62B82" w14:textId="77777777" w:rsidR="00711B2B" w:rsidRPr="00D76439" w:rsidRDefault="00711B2B" w:rsidP="00732B79">
            <w:pPr>
              <w:rPr>
                <w:rFonts w:cs="Arial"/>
                <w:sz w:val="22"/>
                <w:szCs w:val="22"/>
              </w:rPr>
            </w:pPr>
            <w:r w:rsidRPr="00D76439">
              <w:rPr>
                <w:rFonts w:cs="Arial"/>
                <w:sz w:val="22"/>
                <w:szCs w:val="22"/>
              </w:rPr>
              <w:t>A</w:t>
            </w:r>
          </w:p>
        </w:tc>
      </w:tr>
      <w:tr w:rsidR="00711B2B" w:rsidRPr="00D76439" w14:paraId="057C6011" w14:textId="77777777" w:rsidTr="00732B79">
        <w:tc>
          <w:tcPr>
            <w:tcW w:w="2558" w:type="dxa"/>
          </w:tcPr>
          <w:p w14:paraId="27018069"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vrata - emitor </w:t>
            </w:r>
          </w:p>
          <w:p w14:paraId="7FA807E5" w14:textId="77777777" w:rsidR="00711B2B" w:rsidRPr="00D76439" w:rsidRDefault="00711B2B" w:rsidP="00732B79">
            <w:pPr>
              <w:rPr>
                <w:rFonts w:cs="Arial"/>
                <w:sz w:val="22"/>
                <w:szCs w:val="22"/>
              </w:rPr>
            </w:pPr>
          </w:p>
        </w:tc>
        <w:tc>
          <w:tcPr>
            <w:tcW w:w="1072" w:type="dxa"/>
          </w:tcPr>
          <w:p w14:paraId="6C43CE88"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GES </w:t>
            </w:r>
          </w:p>
          <w:p w14:paraId="00571871" w14:textId="77777777" w:rsidR="00711B2B" w:rsidRPr="00D76439" w:rsidRDefault="00711B2B" w:rsidP="00732B79">
            <w:pPr>
              <w:rPr>
                <w:rFonts w:cs="Arial"/>
                <w:sz w:val="22"/>
                <w:szCs w:val="22"/>
              </w:rPr>
            </w:pPr>
          </w:p>
        </w:tc>
        <w:tc>
          <w:tcPr>
            <w:tcW w:w="2319" w:type="dxa"/>
          </w:tcPr>
          <w:p w14:paraId="28516338" w14:textId="77777777" w:rsidR="00711B2B" w:rsidRPr="00D76439" w:rsidRDefault="00711B2B" w:rsidP="00732B79">
            <w:pPr>
              <w:rPr>
                <w:rFonts w:cs="Arial"/>
                <w:sz w:val="22"/>
                <w:szCs w:val="22"/>
              </w:rPr>
            </w:pPr>
          </w:p>
        </w:tc>
        <w:tc>
          <w:tcPr>
            <w:tcW w:w="709" w:type="dxa"/>
          </w:tcPr>
          <w:p w14:paraId="55582FB7"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-20 </w:t>
            </w:r>
          </w:p>
          <w:p w14:paraId="332B5593" w14:textId="77777777" w:rsidR="00711B2B" w:rsidRPr="00D76439" w:rsidRDefault="00711B2B" w:rsidP="00732B79">
            <w:pPr>
              <w:rPr>
                <w:rFonts w:cs="Arial"/>
                <w:sz w:val="22"/>
                <w:szCs w:val="22"/>
              </w:rPr>
            </w:pPr>
          </w:p>
        </w:tc>
        <w:tc>
          <w:tcPr>
            <w:tcW w:w="850" w:type="dxa"/>
          </w:tcPr>
          <w:p w14:paraId="207EB6EE" w14:textId="77777777" w:rsidR="00711B2B" w:rsidRPr="00D76439" w:rsidRDefault="00711B2B" w:rsidP="00732B79">
            <w:pPr>
              <w:rPr>
                <w:rFonts w:cs="Arial"/>
                <w:sz w:val="22"/>
                <w:szCs w:val="22"/>
              </w:rPr>
            </w:pPr>
            <w:r w:rsidRPr="00D76439">
              <w:rPr>
                <w:rFonts w:cs="Arial"/>
                <w:sz w:val="22"/>
                <w:szCs w:val="22"/>
              </w:rPr>
              <w:t>20</w:t>
            </w:r>
          </w:p>
        </w:tc>
        <w:tc>
          <w:tcPr>
            <w:tcW w:w="1276" w:type="dxa"/>
          </w:tcPr>
          <w:p w14:paraId="383C89B9" w14:textId="77777777" w:rsidR="00711B2B" w:rsidRPr="00D76439" w:rsidRDefault="00711B2B" w:rsidP="00732B79">
            <w:pPr>
              <w:rPr>
                <w:rFonts w:cs="Arial"/>
                <w:sz w:val="22"/>
                <w:szCs w:val="22"/>
              </w:rPr>
            </w:pPr>
            <w:r w:rsidRPr="00D76439">
              <w:rPr>
                <w:rFonts w:cs="Arial"/>
                <w:sz w:val="22"/>
                <w:szCs w:val="22"/>
              </w:rPr>
              <w:t>V</w:t>
            </w:r>
          </w:p>
        </w:tc>
      </w:tr>
      <w:tr w:rsidR="00711B2B" w:rsidRPr="00D76439" w14:paraId="72E52C4F" w14:textId="77777777" w:rsidTr="00732B79">
        <w:trPr>
          <w:trHeight w:val="422"/>
        </w:trPr>
        <w:tc>
          <w:tcPr>
            <w:tcW w:w="2558" w:type="dxa"/>
          </w:tcPr>
          <w:p w14:paraId="0F7E2832"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Skupna moč disipacije </w:t>
            </w:r>
          </w:p>
        </w:tc>
        <w:tc>
          <w:tcPr>
            <w:tcW w:w="1072" w:type="dxa"/>
          </w:tcPr>
          <w:p w14:paraId="75D8CC98"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P</w:t>
            </w:r>
            <w:r w:rsidRPr="00D76439">
              <w:rPr>
                <w:rFonts w:cs="Arial"/>
                <w:sz w:val="13"/>
                <w:szCs w:val="13"/>
              </w:rPr>
              <w:t>tot</w:t>
            </w:r>
            <w:proofErr w:type="spellEnd"/>
            <w:r w:rsidRPr="00D76439">
              <w:rPr>
                <w:rFonts w:cs="Arial"/>
                <w:sz w:val="13"/>
                <w:szCs w:val="13"/>
              </w:rPr>
              <w:t xml:space="preserve"> </w:t>
            </w:r>
          </w:p>
          <w:p w14:paraId="192DD989" w14:textId="77777777" w:rsidR="00711B2B" w:rsidRPr="00D76439" w:rsidRDefault="00711B2B" w:rsidP="00732B79">
            <w:pPr>
              <w:rPr>
                <w:rFonts w:cs="Arial"/>
                <w:sz w:val="22"/>
                <w:szCs w:val="22"/>
              </w:rPr>
            </w:pPr>
          </w:p>
        </w:tc>
        <w:tc>
          <w:tcPr>
            <w:tcW w:w="2319" w:type="dxa"/>
          </w:tcPr>
          <w:p w14:paraId="0EFF090E"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T</w:t>
            </w:r>
            <w:r w:rsidRPr="00D76439">
              <w:rPr>
                <w:rFonts w:cs="Arial"/>
                <w:sz w:val="13"/>
                <w:szCs w:val="13"/>
              </w:rPr>
              <w:t xml:space="preserve">C </w:t>
            </w:r>
            <w:r w:rsidRPr="00D76439">
              <w:rPr>
                <w:rFonts w:cs="Arial"/>
                <w:sz w:val="20"/>
                <w:szCs w:val="20"/>
              </w:rPr>
              <w:t xml:space="preserve">= 25 ̊C, na preklop (IGBT) </w:t>
            </w:r>
          </w:p>
          <w:p w14:paraId="690B1EF9" w14:textId="77777777" w:rsidR="00711B2B" w:rsidRPr="00D76439" w:rsidRDefault="00711B2B" w:rsidP="00732B79">
            <w:pPr>
              <w:rPr>
                <w:rFonts w:cs="Arial"/>
                <w:sz w:val="22"/>
                <w:szCs w:val="22"/>
              </w:rPr>
            </w:pPr>
          </w:p>
        </w:tc>
        <w:tc>
          <w:tcPr>
            <w:tcW w:w="709" w:type="dxa"/>
          </w:tcPr>
          <w:p w14:paraId="6AB01BD5" w14:textId="77777777" w:rsidR="00711B2B" w:rsidRPr="00D76439" w:rsidRDefault="00711B2B" w:rsidP="00732B79">
            <w:pPr>
              <w:rPr>
                <w:rFonts w:cs="Arial"/>
                <w:sz w:val="22"/>
                <w:szCs w:val="22"/>
              </w:rPr>
            </w:pPr>
          </w:p>
        </w:tc>
        <w:tc>
          <w:tcPr>
            <w:tcW w:w="850" w:type="dxa"/>
          </w:tcPr>
          <w:p w14:paraId="0128B15F" w14:textId="77777777" w:rsidR="00711B2B" w:rsidRPr="00D76439" w:rsidRDefault="00711B2B" w:rsidP="00732B79">
            <w:pPr>
              <w:rPr>
                <w:rFonts w:cs="Arial"/>
                <w:sz w:val="22"/>
                <w:szCs w:val="22"/>
              </w:rPr>
            </w:pPr>
            <w:r w:rsidRPr="00D76439">
              <w:rPr>
                <w:rFonts w:cs="Arial"/>
                <w:sz w:val="22"/>
                <w:szCs w:val="22"/>
              </w:rPr>
              <w:t>11900</w:t>
            </w:r>
          </w:p>
        </w:tc>
        <w:tc>
          <w:tcPr>
            <w:tcW w:w="1276" w:type="dxa"/>
          </w:tcPr>
          <w:p w14:paraId="112927B6" w14:textId="77777777" w:rsidR="00711B2B" w:rsidRPr="00D76439" w:rsidRDefault="00711B2B" w:rsidP="00732B79">
            <w:pPr>
              <w:rPr>
                <w:rFonts w:cs="Arial"/>
                <w:sz w:val="22"/>
                <w:szCs w:val="22"/>
              </w:rPr>
            </w:pPr>
            <w:r w:rsidRPr="00D76439">
              <w:rPr>
                <w:rFonts w:cs="Arial"/>
                <w:sz w:val="22"/>
                <w:szCs w:val="22"/>
              </w:rPr>
              <w:t>W</w:t>
            </w:r>
          </w:p>
        </w:tc>
      </w:tr>
      <w:tr w:rsidR="00711B2B" w:rsidRPr="00D76439" w14:paraId="6BFE0536" w14:textId="77777777" w:rsidTr="00732B79">
        <w:tc>
          <w:tcPr>
            <w:tcW w:w="2558" w:type="dxa"/>
          </w:tcPr>
          <w:p w14:paraId="5CE1CB12"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Enosmerni tok v prevodni smeri </w:t>
            </w:r>
          </w:p>
          <w:p w14:paraId="5D385737" w14:textId="77777777" w:rsidR="00711B2B" w:rsidRPr="00D76439" w:rsidRDefault="00711B2B" w:rsidP="00732B79">
            <w:pPr>
              <w:rPr>
                <w:rFonts w:cs="Arial"/>
                <w:sz w:val="22"/>
                <w:szCs w:val="22"/>
              </w:rPr>
            </w:pPr>
          </w:p>
        </w:tc>
        <w:tc>
          <w:tcPr>
            <w:tcW w:w="1072" w:type="dxa"/>
          </w:tcPr>
          <w:p w14:paraId="5576C57A"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F</w:t>
            </w:r>
            <w:r w:rsidRPr="00D76439">
              <w:rPr>
                <w:rFonts w:cs="Arial"/>
                <w:sz w:val="20"/>
                <w:szCs w:val="20"/>
              </w:rPr>
              <w:t xml:space="preserve"> </w:t>
            </w:r>
          </w:p>
          <w:p w14:paraId="4882B3C2" w14:textId="77777777" w:rsidR="00711B2B" w:rsidRPr="00D76439" w:rsidRDefault="00711B2B" w:rsidP="00732B79">
            <w:pPr>
              <w:rPr>
                <w:rFonts w:cs="Arial"/>
                <w:sz w:val="22"/>
                <w:szCs w:val="22"/>
              </w:rPr>
            </w:pPr>
          </w:p>
        </w:tc>
        <w:tc>
          <w:tcPr>
            <w:tcW w:w="2319" w:type="dxa"/>
          </w:tcPr>
          <w:p w14:paraId="5936FC88" w14:textId="77777777" w:rsidR="00711B2B" w:rsidRPr="00D76439" w:rsidRDefault="00711B2B" w:rsidP="00732B79">
            <w:pPr>
              <w:rPr>
                <w:rFonts w:cs="Arial"/>
                <w:sz w:val="22"/>
                <w:szCs w:val="22"/>
              </w:rPr>
            </w:pPr>
          </w:p>
        </w:tc>
        <w:tc>
          <w:tcPr>
            <w:tcW w:w="709" w:type="dxa"/>
          </w:tcPr>
          <w:p w14:paraId="2D82CC31" w14:textId="77777777" w:rsidR="00711B2B" w:rsidRPr="00D76439" w:rsidRDefault="00711B2B" w:rsidP="00732B79">
            <w:pPr>
              <w:rPr>
                <w:rFonts w:cs="Arial"/>
                <w:sz w:val="22"/>
                <w:szCs w:val="22"/>
              </w:rPr>
            </w:pPr>
          </w:p>
        </w:tc>
        <w:tc>
          <w:tcPr>
            <w:tcW w:w="850" w:type="dxa"/>
          </w:tcPr>
          <w:p w14:paraId="0DE04507" w14:textId="77777777" w:rsidR="00711B2B" w:rsidRPr="00D76439" w:rsidRDefault="00711B2B" w:rsidP="00732B79">
            <w:pPr>
              <w:rPr>
                <w:rFonts w:cs="Arial"/>
                <w:sz w:val="22"/>
                <w:szCs w:val="22"/>
              </w:rPr>
            </w:pPr>
            <w:r w:rsidRPr="00D76439">
              <w:rPr>
                <w:rFonts w:cs="Arial"/>
                <w:sz w:val="22"/>
                <w:szCs w:val="22"/>
              </w:rPr>
              <w:t>600</w:t>
            </w:r>
          </w:p>
        </w:tc>
        <w:tc>
          <w:tcPr>
            <w:tcW w:w="1276" w:type="dxa"/>
          </w:tcPr>
          <w:p w14:paraId="6FC4CD1F" w14:textId="77777777" w:rsidR="00711B2B" w:rsidRPr="00D76439" w:rsidRDefault="00711B2B" w:rsidP="00732B79">
            <w:pPr>
              <w:rPr>
                <w:rFonts w:cs="Arial"/>
                <w:sz w:val="22"/>
                <w:szCs w:val="22"/>
              </w:rPr>
            </w:pPr>
            <w:r w:rsidRPr="00D76439">
              <w:rPr>
                <w:rFonts w:cs="Arial"/>
                <w:sz w:val="22"/>
                <w:szCs w:val="22"/>
              </w:rPr>
              <w:t>A</w:t>
            </w:r>
          </w:p>
        </w:tc>
      </w:tr>
      <w:tr w:rsidR="00711B2B" w:rsidRPr="00D76439" w14:paraId="3A182916" w14:textId="77777777" w:rsidTr="00732B79">
        <w:tc>
          <w:tcPr>
            <w:tcW w:w="2558" w:type="dxa"/>
          </w:tcPr>
          <w:p w14:paraId="0B1AD8A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Temenski tok v prevodni smeri </w:t>
            </w:r>
          </w:p>
          <w:p w14:paraId="1FF5ADF9" w14:textId="77777777" w:rsidR="00711B2B" w:rsidRPr="00D76439" w:rsidRDefault="00711B2B" w:rsidP="00732B79">
            <w:pPr>
              <w:rPr>
                <w:rFonts w:cs="Arial"/>
                <w:sz w:val="22"/>
                <w:szCs w:val="22"/>
              </w:rPr>
            </w:pPr>
          </w:p>
        </w:tc>
        <w:tc>
          <w:tcPr>
            <w:tcW w:w="1072" w:type="dxa"/>
          </w:tcPr>
          <w:p w14:paraId="2F1FEB3F"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lastRenderedPageBreak/>
              <w:t>I</w:t>
            </w:r>
            <w:r w:rsidRPr="00D76439">
              <w:rPr>
                <w:rFonts w:cs="Arial"/>
                <w:sz w:val="13"/>
                <w:szCs w:val="13"/>
              </w:rPr>
              <w:t>FRM</w:t>
            </w:r>
            <w:r w:rsidRPr="00D76439">
              <w:rPr>
                <w:rFonts w:cs="Arial"/>
                <w:sz w:val="20"/>
                <w:szCs w:val="20"/>
              </w:rPr>
              <w:t xml:space="preserve"> </w:t>
            </w:r>
          </w:p>
          <w:p w14:paraId="769095CB" w14:textId="77777777" w:rsidR="00711B2B" w:rsidRPr="00D76439" w:rsidRDefault="00711B2B" w:rsidP="00732B79">
            <w:pPr>
              <w:rPr>
                <w:rFonts w:cs="Arial"/>
                <w:sz w:val="22"/>
                <w:szCs w:val="22"/>
              </w:rPr>
            </w:pPr>
          </w:p>
        </w:tc>
        <w:tc>
          <w:tcPr>
            <w:tcW w:w="2319" w:type="dxa"/>
          </w:tcPr>
          <w:p w14:paraId="23CF78A5" w14:textId="77777777" w:rsidR="00711B2B" w:rsidRPr="00D76439" w:rsidRDefault="00711B2B" w:rsidP="00732B79">
            <w:pPr>
              <w:rPr>
                <w:rFonts w:cs="Arial"/>
                <w:sz w:val="22"/>
                <w:szCs w:val="22"/>
              </w:rPr>
            </w:pPr>
          </w:p>
        </w:tc>
        <w:tc>
          <w:tcPr>
            <w:tcW w:w="709" w:type="dxa"/>
          </w:tcPr>
          <w:p w14:paraId="69541AFF" w14:textId="77777777" w:rsidR="00711B2B" w:rsidRPr="00D76439" w:rsidRDefault="00711B2B" w:rsidP="00732B79">
            <w:pPr>
              <w:rPr>
                <w:rFonts w:cs="Arial"/>
                <w:sz w:val="22"/>
                <w:szCs w:val="22"/>
              </w:rPr>
            </w:pPr>
          </w:p>
        </w:tc>
        <w:tc>
          <w:tcPr>
            <w:tcW w:w="850" w:type="dxa"/>
          </w:tcPr>
          <w:p w14:paraId="5A9C864C" w14:textId="77777777" w:rsidR="00711B2B" w:rsidRPr="00D76439" w:rsidRDefault="00711B2B" w:rsidP="00732B79">
            <w:pPr>
              <w:rPr>
                <w:rFonts w:cs="Arial"/>
                <w:sz w:val="22"/>
                <w:szCs w:val="22"/>
              </w:rPr>
            </w:pPr>
            <w:r w:rsidRPr="00D76439">
              <w:rPr>
                <w:rFonts w:cs="Arial"/>
                <w:sz w:val="22"/>
                <w:szCs w:val="22"/>
              </w:rPr>
              <w:t>1200</w:t>
            </w:r>
          </w:p>
        </w:tc>
        <w:tc>
          <w:tcPr>
            <w:tcW w:w="1276" w:type="dxa"/>
          </w:tcPr>
          <w:p w14:paraId="41D8ED66" w14:textId="77777777" w:rsidR="00711B2B" w:rsidRPr="00D76439" w:rsidRDefault="00711B2B" w:rsidP="00732B79">
            <w:pPr>
              <w:rPr>
                <w:rFonts w:cs="Arial"/>
                <w:sz w:val="22"/>
                <w:szCs w:val="22"/>
              </w:rPr>
            </w:pPr>
            <w:r w:rsidRPr="00D76439">
              <w:rPr>
                <w:rFonts w:cs="Arial"/>
                <w:sz w:val="22"/>
                <w:szCs w:val="22"/>
              </w:rPr>
              <w:t>A</w:t>
            </w:r>
          </w:p>
        </w:tc>
      </w:tr>
      <w:tr w:rsidR="00711B2B" w:rsidRPr="00D76439" w14:paraId="06F80005" w14:textId="77777777" w:rsidTr="00732B79">
        <w:tc>
          <w:tcPr>
            <w:tcW w:w="2558" w:type="dxa"/>
          </w:tcPr>
          <w:p w14:paraId="4BED125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Trenutni maksimalni tok impulza </w:t>
            </w:r>
          </w:p>
          <w:p w14:paraId="60E4D21E" w14:textId="77777777" w:rsidR="00711B2B" w:rsidRPr="00D76439" w:rsidRDefault="00711B2B" w:rsidP="00732B79">
            <w:pPr>
              <w:rPr>
                <w:rFonts w:cs="Arial"/>
                <w:sz w:val="22"/>
                <w:szCs w:val="22"/>
              </w:rPr>
            </w:pPr>
          </w:p>
        </w:tc>
        <w:tc>
          <w:tcPr>
            <w:tcW w:w="1072" w:type="dxa"/>
          </w:tcPr>
          <w:p w14:paraId="455DAC2E"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I</w:t>
            </w:r>
            <w:r w:rsidRPr="00D76439">
              <w:rPr>
                <w:rFonts w:cs="Arial"/>
                <w:sz w:val="13"/>
                <w:szCs w:val="13"/>
              </w:rPr>
              <w:t>FSM</w:t>
            </w:r>
            <w:r w:rsidRPr="00D76439">
              <w:rPr>
                <w:rFonts w:cs="Arial"/>
                <w:sz w:val="20"/>
                <w:szCs w:val="20"/>
              </w:rPr>
              <w:t xml:space="preserve"> </w:t>
            </w:r>
          </w:p>
          <w:p w14:paraId="35A32E0A" w14:textId="77777777" w:rsidR="00711B2B" w:rsidRPr="00D76439" w:rsidRDefault="00711B2B" w:rsidP="00732B79">
            <w:pPr>
              <w:rPr>
                <w:rFonts w:cs="Arial"/>
                <w:sz w:val="22"/>
                <w:szCs w:val="22"/>
              </w:rPr>
            </w:pPr>
          </w:p>
        </w:tc>
        <w:tc>
          <w:tcPr>
            <w:tcW w:w="2319" w:type="dxa"/>
          </w:tcPr>
          <w:p w14:paraId="5029FA7E"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xml:space="preserve">= 10ms (polovica sin-periode) </w:t>
            </w:r>
          </w:p>
          <w:p w14:paraId="757B8AD6" w14:textId="77777777" w:rsidR="00711B2B" w:rsidRPr="00D76439" w:rsidRDefault="00711B2B" w:rsidP="00732B79">
            <w:pPr>
              <w:rPr>
                <w:rFonts w:cs="Arial"/>
                <w:sz w:val="22"/>
                <w:szCs w:val="22"/>
              </w:rPr>
            </w:pPr>
          </w:p>
        </w:tc>
        <w:tc>
          <w:tcPr>
            <w:tcW w:w="709" w:type="dxa"/>
          </w:tcPr>
          <w:p w14:paraId="1F8A367F" w14:textId="77777777" w:rsidR="00711B2B" w:rsidRPr="00D76439" w:rsidRDefault="00711B2B" w:rsidP="00732B79">
            <w:pPr>
              <w:rPr>
                <w:rFonts w:cs="Arial"/>
                <w:sz w:val="22"/>
                <w:szCs w:val="22"/>
              </w:rPr>
            </w:pPr>
          </w:p>
        </w:tc>
        <w:tc>
          <w:tcPr>
            <w:tcW w:w="850" w:type="dxa"/>
          </w:tcPr>
          <w:p w14:paraId="14595844" w14:textId="77777777" w:rsidR="00711B2B" w:rsidRPr="00D76439" w:rsidRDefault="00711B2B" w:rsidP="00732B79">
            <w:pPr>
              <w:rPr>
                <w:rFonts w:cs="Arial"/>
                <w:sz w:val="22"/>
                <w:szCs w:val="22"/>
              </w:rPr>
            </w:pPr>
            <w:r w:rsidRPr="00D76439">
              <w:rPr>
                <w:rFonts w:cs="Arial"/>
                <w:sz w:val="22"/>
                <w:szCs w:val="22"/>
              </w:rPr>
              <w:t>6000</w:t>
            </w:r>
          </w:p>
          <w:p w14:paraId="429BF009" w14:textId="77777777" w:rsidR="00711B2B" w:rsidRPr="00D76439" w:rsidRDefault="00711B2B" w:rsidP="00732B79">
            <w:pPr>
              <w:rPr>
                <w:rFonts w:cs="Arial"/>
                <w:sz w:val="22"/>
                <w:szCs w:val="22"/>
              </w:rPr>
            </w:pPr>
          </w:p>
        </w:tc>
        <w:tc>
          <w:tcPr>
            <w:tcW w:w="1276" w:type="dxa"/>
          </w:tcPr>
          <w:p w14:paraId="7354601C" w14:textId="77777777" w:rsidR="00711B2B" w:rsidRPr="00D76439" w:rsidRDefault="00711B2B" w:rsidP="00732B79">
            <w:pPr>
              <w:rPr>
                <w:rFonts w:cs="Arial"/>
                <w:sz w:val="22"/>
                <w:szCs w:val="22"/>
              </w:rPr>
            </w:pPr>
            <w:r w:rsidRPr="00D76439">
              <w:rPr>
                <w:rFonts w:cs="Arial"/>
                <w:sz w:val="22"/>
                <w:szCs w:val="22"/>
              </w:rPr>
              <w:t>A</w:t>
            </w:r>
          </w:p>
        </w:tc>
      </w:tr>
      <w:tr w:rsidR="00711B2B" w:rsidRPr="00D76439" w14:paraId="01284255" w14:textId="77777777" w:rsidTr="00732B79">
        <w:tc>
          <w:tcPr>
            <w:tcW w:w="2558" w:type="dxa"/>
          </w:tcPr>
          <w:p w14:paraId="73257E6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Izolacijska napetost </w:t>
            </w:r>
          </w:p>
          <w:p w14:paraId="006E42C8" w14:textId="77777777" w:rsidR="00711B2B" w:rsidRPr="00D76439" w:rsidRDefault="00711B2B" w:rsidP="00732B79">
            <w:pPr>
              <w:rPr>
                <w:rFonts w:cs="Arial"/>
                <w:sz w:val="22"/>
                <w:szCs w:val="22"/>
              </w:rPr>
            </w:pPr>
          </w:p>
        </w:tc>
        <w:tc>
          <w:tcPr>
            <w:tcW w:w="1072" w:type="dxa"/>
          </w:tcPr>
          <w:p w14:paraId="2104A9BB" w14:textId="77777777" w:rsidR="00711B2B" w:rsidRPr="00D76439" w:rsidRDefault="00711B2B" w:rsidP="00732B79">
            <w:pPr>
              <w:autoSpaceDE w:val="0"/>
              <w:autoSpaceDN w:val="0"/>
              <w:adjustRightInd w:val="0"/>
              <w:rPr>
                <w:rFonts w:cs="Arial"/>
                <w:sz w:val="20"/>
                <w:szCs w:val="20"/>
              </w:rPr>
            </w:pPr>
            <w:proofErr w:type="spellStart"/>
            <w:r w:rsidRPr="00D76439">
              <w:rPr>
                <w:rFonts w:cs="Arial"/>
                <w:sz w:val="20"/>
                <w:szCs w:val="20"/>
              </w:rPr>
              <w:t>U</w:t>
            </w:r>
            <w:r w:rsidRPr="00D76439">
              <w:rPr>
                <w:rFonts w:cs="Arial"/>
                <w:sz w:val="13"/>
                <w:szCs w:val="13"/>
              </w:rPr>
              <w:t>isol</w:t>
            </w:r>
            <w:proofErr w:type="spellEnd"/>
            <w:r w:rsidRPr="00D76439">
              <w:rPr>
                <w:rFonts w:cs="Arial"/>
                <w:sz w:val="20"/>
                <w:szCs w:val="20"/>
              </w:rPr>
              <w:t xml:space="preserve"> </w:t>
            </w:r>
          </w:p>
          <w:p w14:paraId="4AF031D1" w14:textId="77777777" w:rsidR="00711B2B" w:rsidRPr="00D76439" w:rsidRDefault="00711B2B" w:rsidP="00732B79">
            <w:pPr>
              <w:rPr>
                <w:rFonts w:cs="Arial"/>
                <w:sz w:val="22"/>
                <w:szCs w:val="22"/>
              </w:rPr>
            </w:pPr>
          </w:p>
        </w:tc>
        <w:tc>
          <w:tcPr>
            <w:tcW w:w="2319" w:type="dxa"/>
          </w:tcPr>
          <w:p w14:paraId="7BB3FDD2"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1 min, f=50Hz </w:t>
            </w:r>
          </w:p>
          <w:p w14:paraId="431D502F" w14:textId="77777777" w:rsidR="00711B2B" w:rsidRPr="00D76439" w:rsidRDefault="00711B2B" w:rsidP="00732B79">
            <w:pPr>
              <w:rPr>
                <w:rFonts w:cs="Arial"/>
                <w:sz w:val="22"/>
                <w:szCs w:val="22"/>
              </w:rPr>
            </w:pPr>
          </w:p>
        </w:tc>
        <w:tc>
          <w:tcPr>
            <w:tcW w:w="709" w:type="dxa"/>
          </w:tcPr>
          <w:p w14:paraId="5699EE52" w14:textId="77777777" w:rsidR="00711B2B" w:rsidRPr="00D76439" w:rsidRDefault="00711B2B" w:rsidP="00732B79">
            <w:pPr>
              <w:rPr>
                <w:rFonts w:cs="Arial"/>
                <w:sz w:val="22"/>
                <w:szCs w:val="22"/>
              </w:rPr>
            </w:pPr>
          </w:p>
        </w:tc>
        <w:tc>
          <w:tcPr>
            <w:tcW w:w="850" w:type="dxa"/>
          </w:tcPr>
          <w:p w14:paraId="6A58920F" w14:textId="77777777" w:rsidR="00711B2B" w:rsidRPr="00D76439" w:rsidRDefault="00711B2B" w:rsidP="00732B79">
            <w:pPr>
              <w:rPr>
                <w:rFonts w:cs="Arial"/>
                <w:sz w:val="22"/>
                <w:szCs w:val="22"/>
              </w:rPr>
            </w:pPr>
            <w:r w:rsidRPr="00D76439">
              <w:rPr>
                <w:rFonts w:cs="Arial"/>
                <w:sz w:val="22"/>
                <w:szCs w:val="22"/>
              </w:rPr>
              <w:t>10200</w:t>
            </w:r>
          </w:p>
        </w:tc>
        <w:tc>
          <w:tcPr>
            <w:tcW w:w="1276" w:type="dxa"/>
          </w:tcPr>
          <w:p w14:paraId="62E83438" w14:textId="77777777" w:rsidR="00711B2B" w:rsidRPr="00D76439" w:rsidRDefault="00711B2B" w:rsidP="00732B79">
            <w:pPr>
              <w:rPr>
                <w:rFonts w:cs="Arial"/>
                <w:sz w:val="22"/>
                <w:szCs w:val="22"/>
              </w:rPr>
            </w:pPr>
            <w:r w:rsidRPr="00D76439">
              <w:rPr>
                <w:rFonts w:cs="Arial"/>
                <w:sz w:val="22"/>
                <w:szCs w:val="22"/>
              </w:rPr>
              <w:t>V</w:t>
            </w:r>
          </w:p>
        </w:tc>
      </w:tr>
    </w:tbl>
    <w:p w14:paraId="00855F45"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17A489E0"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IGBT karakteristike:</w:t>
      </w:r>
    </w:p>
    <w:tbl>
      <w:tblPr>
        <w:tblStyle w:val="Tabelamrea8"/>
        <w:tblW w:w="9188" w:type="dxa"/>
        <w:tblLayout w:type="fixed"/>
        <w:tblLook w:val="04A0" w:firstRow="1" w:lastRow="0" w:firstColumn="1" w:lastColumn="0" w:noHBand="0" w:noVBand="1"/>
      </w:tblPr>
      <w:tblGrid>
        <w:gridCol w:w="1980"/>
        <w:gridCol w:w="1134"/>
        <w:gridCol w:w="2410"/>
        <w:gridCol w:w="708"/>
        <w:gridCol w:w="1134"/>
        <w:gridCol w:w="701"/>
        <w:gridCol w:w="1121"/>
      </w:tblGrid>
      <w:tr w:rsidR="00711B2B" w:rsidRPr="00D76439" w14:paraId="56E44303" w14:textId="77777777" w:rsidTr="00732B79">
        <w:tc>
          <w:tcPr>
            <w:tcW w:w="1980" w:type="dxa"/>
          </w:tcPr>
          <w:p w14:paraId="1E4A1102"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PARAMETER </w:t>
            </w:r>
          </w:p>
          <w:p w14:paraId="1A7B2E84" w14:textId="77777777" w:rsidR="00711B2B" w:rsidRPr="00D76439" w:rsidRDefault="00711B2B" w:rsidP="00732B79">
            <w:pPr>
              <w:rPr>
                <w:rFonts w:cs="Arial"/>
                <w:sz w:val="22"/>
                <w:szCs w:val="22"/>
              </w:rPr>
            </w:pPr>
          </w:p>
        </w:tc>
        <w:tc>
          <w:tcPr>
            <w:tcW w:w="1134" w:type="dxa"/>
          </w:tcPr>
          <w:p w14:paraId="02B4434E" w14:textId="77777777" w:rsidR="00711B2B" w:rsidRPr="00D76439" w:rsidRDefault="00711B2B" w:rsidP="00732B79">
            <w:pPr>
              <w:autoSpaceDE w:val="0"/>
              <w:autoSpaceDN w:val="0"/>
              <w:adjustRightInd w:val="0"/>
              <w:jc w:val="center"/>
              <w:rPr>
                <w:rFonts w:cs="Arial"/>
                <w:sz w:val="20"/>
                <w:szCs w:val="20"/>
              </w:rPr>
            </w:pPr>
            <w:r w:rsidRPr="00D76439">
              <w:rPr>
                <w:rFonts w:cs="Arial"/>
                <w:b/>
                <w:bCs/>
                <w:sz w:val="20"/>
                <w:szCs w:val="20"/>
              </w:rPr>
              <w:t>OZNAKA</w:t>
            </w:r>
          </w:p>
          <w:p w14:paraId="5886ABCA" w14:textId="77777777" w:rsidR="00711B2B" w:rsidRPr="00D76439" w:rsidRDefault="00711B2B" w:rsidP="00732B79">
            <w:pPr>
              <w:jc w:val="right"/>
              <w:rPr>
                <w:rFonts w:cs="Arial"/>
                <w:sz w:val="22"/>
                <w:szCs w:val="22"/>
              </w:rPr>
            </w:pPr>
          </w:p>
        </w:tc>
        <w:tc>
          <w:tcPr>
            <w:tcW w:w="2410" w:type="dxa"/>
          </w:tcPr>
          <w:p w14:paraId="4179392B"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POGOJI </w:t>
            </w:r>
          </w:p>
          <w:p w14:paraId="6292F212" w14:textId="77777777" w:rsidR="00711B2B" w:rsidRPr="00D76439" w:rsidRDefault="00711B2B" w:rsidP="00732B79">
            <w:pPr>
              <w:rPr>
                <w:rFonts w:cs="Arial"/>
                <w:sz w:val="22"/>
                <w:szCs w:val="22"/>
              </w:rPr>
            </w:pPr>
          </w:p>
        </w:tc>
        <w:tc>
          <w:tcPr>
            <w:tcW w:w="708" w:type="dxa"/>
          </w:tcPr>
          <w:p w14:paraId="3A5D995F"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MIN </w:t>
            </w:r>
          </w:p>
          <w:p w14:paraId="33D19C84" w14:textId="77777777" w:rsidR="00711B2B" w:rsidRPr="00D76439" w:rsidRDefault="00711B2B" w:rsidP="00732B79">
            <w:pPr>
              <w:rPr>
                <w:rFonts w:cs="Arial"/>
                <w:sz w:val="22"/>
                <w:szCs w:val="22"/>
              </w:rPr>
            </w:pPr>
          </w:p>
        </w:tc>
        <w:tc>
          <w:tcPr>
            <w:tcW w:w="1134" w:type="dxa"/>
          </w:tcPr>
          <w:p w14:paraId="0B6E46FA"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NAZIVNA </w:t>
            </w:r>
          </w:p>
          <w:p w14:paraId="20A5A230" w14:textId="77777777" w:rsidR="00711B2B" w:rsidRPr="00D76439" w:rsidRDefault="00711B2B" w:rsidP="00732B79">
            <w:pPr>
              <w:rPr>
                <w:rFonts w:cs="Arial"/>
                <w:sz w:val="22"/>
                <w:szCs w:val="22"/>
              </w:rPr>
            </w:pPr>
          </w:p>
        </w:tc>
        <w:tc>
          <w:tcPr>
            <w:tcW w:w="701" w:type="dxa"/>
          </w:tcPr>
          <w:p w14:paraId="0D4BDC37"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MAX </w:t>
            </w:r>
          </w:p>
          <w:p w14:paraId="324BD61D" w14:textId="77777777" w:rsidR="00711B2B" w:rsidRPr="00D76439" w:rsidRDefault="00711B2B" w:rsidP="00732B79">
            <w:pPr>
              <w:rPr>
                <w:rFonts w:cs="Arial"/>
                <w:sz w:val="22"/>
                <w:szCs w:val="22"/>
              </w:rPr>
            </w:pPr>
          </w:p>
        </w:tc>
        <w:tc>
          <w:tcPr>
            <w:tcW w:w="1121" w:type="dxa"/>
          </w:tcPr>
          <w:p w14:paraId="2261EFDA" w14:textId="77777777" w:rsidR="00711B2B" w:rsidRPr="00D76439" w:rsidRDefault="00711B2B" w:rsidP="00732B79">
            <w:pPr>
              <w:autoSpaceDE w:val="0"/>
              <w:autoSpaceDN w:val="0"/>
              <w:adjustRightInd w:val="0"/>
              <w:rPr>
                <w:rFonts w:cs="Arial"/>
                <w:sz w:val="20"/>
                <w:szCs w:val="20"/>
              </w:rPr>
            </w:pPr>
            <w:r w:rsidRPr="00D76439">
              <w:rPr>
                <w:rFonts w:cs="Arial"/>
                <w:b/>
                <w:bCs/>
                <w:sz w:val="20"/>
                <w:szCs w:val="20"/>
              </w:rPr>
              <w:t xml:space="preserve">ENOTA </w:t>
            </w:r>
          </w:p>
          <w:p w14:paraId="223B4574" w14:textId="77777777" w:rsidR="00711B2B" w:rsidRPr="00D76439" w:rsidRDefault="00711B2B" w:rsidP="00732B79">
            <w:pPr>
              <w:rPr>
                <w:rFonts w:cs="Arial"/>
                <w:sz w:val="22"/>
                <w:szCs w:val="22"/>
              </w:rPr>
            </w:pPr>
          </w:p>
        </w:tc>
      </w:tr>
      <w:tr w:rsidR="00711B2B" w:rsidRPr="00D76439" w14:paraId="04CA656F" w14:textId="77777777" w:rsidTr="00732B79">
        <w:tc>
          <w:tcPr>
            <w:tcW w:w="1980" w:type="dxa"/>
          </w:tcPr>
          <w:p w14:paraId="0DEBBC0F"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Prebojna napetost (kolektor - emitor) </w:t>
            </w:r>
          </w:p>
          <w:p w14:paraId="279A497E" w14:textId="77777777" w:rsidR="00711B2B" w:rsidRPr="00D76439" w:rsidRDefault="00711B2B" w:rsidP="00732B79">
            <w:pPr>
              <w:rPr>
                <w:rFonts w:cs="Arial"/>
                <w:sz w:val="22"/>
                <w:szCs w:val="22"/>
              </w:rPr>
            </w:pPr>
          </w:p>
        </w:tc>
        <w:tc>
          <w:tcPr>
            <w:tcW w:w="1134" w:type="dxa"/>
          </w:tcPr>
          <w:p w14:paraId="65022988"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(BR)CES</w:t>
            </w:r>
            <w:r w:rsidRPr="00D76439">
              <w:rPr>
                <w:rFonts w:cs="Arial"/>
                <w:sz w:val="20"/>
                <w:szCs w:val="20"/>
              </w:rPr>
              <w:t xml:space="preserve"> </w:t>
            </w:r>
          </w:p>
          <w:p w14:paraId="1F00408B" w14:textId="77777777" w:rsidR="00711B2B" w:rsidRPr="00D76439" w:rsidRDefault="00711B2B" w:rsidP="00732B79">
            <w:pPr>
              <w:rPr>
                <w:rFonts w:cs="Arial"/>
                <w:sz w:val="22"/>
                <w:szCs w:val="22"/>
              </w:rPr>
            </w:pPr>
          </w:p>
        </w:tc>
        <w:tc>
          <w:tcPr>
            <w:tcW w:w="2410" w:type="dxa"/>
          </w:tcPr>
          <w:p w14:paraId="67B8CAD1"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I</w:t>
            </w:r>
            <w:r w:rsidRPr="00D76439">
              <w:rPr>
                <w:rFonts w:cs="Arial"/>
                <w:sz w:val="13"/>
                <w:szCs w:val="13"/>
              </w:rPr>
              <w:t xml:space="preserve">C </w:t>
            </w:r>
            <w:r w:rsidRPr="00D76439">
              <w:rPr>
                <w:rFonts w:cs="Arial"/>
                <w:sz w:val="20"/>
                <w:szCs w:val="20"/>
              </w:rPr>
              <w:t xml:space="preserve">= 10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3749A837" w14:textId="77777777" w:rsidR="00711B2B" w:rsidRPr="00D76439" w:rsidRDefault="00711B2B" w:rsidP="00732B79">
            <w:pPr>
              <w:rPr>
                <w:rFonts w:cs="Arial"/>
                <w:sz w:val="22"/>
                <w:szCs w:val="22"/>
              </w:rPr>
            </w:pPr>
          </w:p>
        </w:tc>
        <w:tc>
          <w:tcPr>
            <w:tcW w:w="708" w:type="dxa"/>
          </w:tcPr>
          <w:p w14:paraId="1FC71C3A" w14:textId="77777777" w:rsidR="00711B2B" w:rsidRPr="00D76439" w:rsidRDefault="00711B2B" w:rsidP="00732B79">
            <w:pPr>
              <w:rPr>
                <w:rFonts w:cs="Arial"/>
                <w:sz w:val="22"/>
                <w:szCs w:val="22"/>
              </w:rPr>
            </w:pPr>
            <w:r w:rsidRPr="00D76439">
              <w:rPr>
                <w:rFonts w:cs="Arial"/>
                <w:sz w:val="22"/>
                <w:szCs w:val="22"/>
              </w:rPr>
              <w:t>6500</w:t>
            </w:r>
          </w:p>
        </w:tc>
        <w:tc>
          <w:tcPr>
            <w:tcW w:w="1134" w:type="dxa"/>
          </w:tcPr>
          <w:p w14:paraId="3492932B" w14:textId="77777777" w:rsidR="00711B2B" w:rsidRPr="00D76439" w:rsidRDefault="00711B2B" w:rsidP="00732B79">
            <w:pPr>
              <w:rPr>
                <w:rFonts w:cs="Arial"/>
                <w:sz w:val="22"/>
                <w:szCs w:val="22"/>
              </w:rPr>
            </w:pPr>
          </w:p>
        </w:tc>
        <w:tc>
          <w:tcPr>
            <w:tcW w:w="701" w:type="dxa"/>
          </w:tcPr>
          <w:p w14:paraId="7624B800" w14:textId="77777777" w:rsidR="00711B2B" w:rsidRPr="00D76439" w:rsidRDefault="00711B2B" w:rsidP="00732B79">
            <w:pPr>
              <w:rPr>
                <w:rFonts w:cs="Arial"/>
                <w:sz w:val="22"/>
                <w:szCs w:val="22"/>
              </w:rPr>
            </w:pPr>
          </w:p>
        </w:tc>
        <w:tc>
          <w:tcPr>
            <w:tcW w:w="1121" w:type="dxa"/>
          </w:tcPr>
          <w:p w14:paraId="79B3E0F7" w14:textId="77777777" w:rsidR="00711B2B" w:rsidRPr="00D76439" w:rsidRDefault="00711B2B" w:rsidP="00732B79">
            <w:pPr>
              <w:rPr>
                <w:rFonts w:cs="Arial"/>
                <w:sz w:val="22"/>
                <w:szCs w:val="22"/>
              </w:rPr>
            </w:pPr>
            <w:r w:rsidRPr="00D76439">
              <w:rPr>
                <w:rFonts w:cs="Arial"/>
                <w:sz w:val="22"/>
                <w:szCs w:val="22"/>
              </w:rPr>
              <w:t>V</w:t>
            </w:r>
          </w:p>
        </w:tc>
      </w:tr>
      <w:tr w:rsidR="00711B2B" w:rsidRPr="00D76439" w14:paraId="2E97C53F" w14:textId="77777777" w:rsidTr="00732B79">
        <w:tc>
          <w:tcPr>
            <w:tcW w:w="1980" w:type="dxa"/>
          </w:tcPr>
          <w:p w14:paraId="63A216FC"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zasičenja (kolektor - emitor) </w:t>
            </w:r>
          </w:p>
          <w:p w14:paraId="5C589C35" w14:textId="77777777" w:rsidR="00711B2B" w:rsidRPr="00D76439" w:rsidRDefault="00711B2B" w:rsidP="00732B79">
            <w:pPr>
              <w:rPr>
                <w:rFonts w:cs="Arial"/>
                <w:sz w:val="22"/>
                <w:szCs w:val="22"/>
              </w:rPr>
            </w:pPr>
          </w:p>
        </w:tc>
        <w:tc>
          <w:tcPr>
            <w:tcW w:w="1134" w:type="dxa"/>
          </w:tcPr>
          <w:p w14:paraId="4E6D9537" w14:textId="77777777" w:rsidR="00711B2B" w:rsidRPr="00D76439" w:rsidRDefault="00711B2B" w:rsidP="00732B79">
            <w:pPr>
              <w:autoSpaceDE w:val="0"/>
              <w:autoSpaceDN w:val="0"/>
              <w:adjustRightInd w:val="0"/>
              <w:rPr>
                <w:rFonts w:cs="Arial"/>
                <w:sz w:val="13"/>
                <w:szCs w:val="13"/>
              </w:rPr>
            </w:pPr>
            <w:r w:rsidRPr="00D76439">
              <w:rPr>
                <w:rFonts w:cs="Arial"/>
                <w:sz w:val="20"/>
                <w:szCs w:val="20"/>
              </w:rPr>
              <w:t>U</w:t>
            </w:r>
            <w:r w:rsidRPr="00D76439">
              <w:rPr>
                <w:rFonts w:cs="Arial"/>
                <w:sz w:val="13"/>
                <w:szCs w:val="13"/>
              </w:rPr>
              <w:t xml:space="preserve">CE sat </w:t>
            </w:r>
          </w:p>
          <w:p w14:paraId="5D023166" w14:textId="77777777" w:rsidR="00711B2B" w:rsidRPr="00D76439" w:rsidRDefault="00711B2B" w:rsidP="00732B79">
            <w:pPr>
              <w:rPr>
                <w:rFonts w:cs="Arial"/>
                <w:sz w:val="22"/>
                <w:szCs w:val="22"/>
              </w:rPr>
            </w:pPr>
          </w:p>
        </w:tc>
        <w:tc>
          <w:tcPr>
            <w:tcW w:w="2410" w:type="dxa"/>
          </w:tcPr>
          <w:p w14:paraId="382E0EC4"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15V, I</w:t>
            </w:r>
            <w:r w:rsidRPr="00D76439">
              <w:rPr>
                <w:rFonts w:cs="Arial"/>
                <w:sz w:val="13"/>
                <w:szCs w:val="13"/>
              </w:rPr>
              <w:t xml:space="preserve">C </w:t>
            </w:r>
            <w:r w:rsidRPr="00D76439">
              <w:rPr>
                <w:rFonts w:cs="Arial"/>
                <w:sz w:val="20"/>
                <w:szCs w:val="20"/>
              </w:rPr>
              <w:t xml:space="preserve">= 600 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59F94094" w14:textId="77777777" w:rsidR="00711B2B" w:rsidRPr="00D76439" w:rsidRDefault="00711B2B" w:rsidP="00732B79">
            <w:pPr>
              <w:rPr>
                <w:rFonts w:cs="Arial"/>
                <w:sz w:val="22"/>
                <w:szCs w:val="22"/>
              </w:rPr>
            </w:pPr>
          </w:p>
        </w:tc>
        <w:tc>
          <w:tcPr>
            <w:tcW w:w="708" w:type="dxa"/>
          </w:tcPr>
          <w:p w14:paraId="4A2F63A1" w14:textId="77777777" w:rsidR="00711B2B" w:rsidRPr="00D76439" w:rsidRDefault="00711B2B" w:rsidP="00732B79">
            <w:pPr>
              <w:rPr>
                <w:rFonts w:cs="Arial"/>
                <w:sz w:val="22"/>
                <w:szCs w:val="22"/>
              </w:rPr>
            </w:pPr>
          </w:p>
        </w:tc>
        <w:tc>
          <w:tcPr>
            <w:tcW w:w="1134" w:type="dxa"/>
          </w:tcPr>
          <w:p w14:paraId="170DE69E" w14:textId="77777777" w:rsidR="00711B2B" w:rsidRPr="00D76439" w:rsidRDefault="00711B2B" w:rsidP="00732B79">
            <w:pPr>
              <w:rPr>
                <w:rFonts w:cs="Arial"/>
                <w:sz w:val="22"/>
                <w:szCs w:val="22"/>
              </w:rPr>
            </w:pPr>
            <w:r w:rsidRPr="00D76439">
              <w:rPr>
                <w:rFonts w:cs="Arial"/>
                <w:sz w:val="22"/>
                <w:szCs w:val="22"/>
              </w:rPr>
              <w:t>4,2</w:t>
            </w:r>
          </w:p>
        </w:tc>
        <w:tc>
          <w:tcPr>
            <w:tcW w:w="701" w:type="dxa"/>
          </w:tcPr>
          <w:p w14:paraId="0B54E7AF" w14:textId="77777777" w:rsidR="00711B2B" w:rsidRPr="00D76439" w:rsidRDefault="00711B2B" w:rsidP="00732B79">
            <w:pPr>
              <w:rPr>
                <w:rFonts w:cs="Arial"/>
                <w:sz w:val="22"/>
                <w:szCs w:val="22"/>
              </w:rPr>
            </w:pPr>
            <w:r w:rsidRPr="00D76439">
              <w:rPr>
                <w:rFonts w:cs="Arial"/>
                <w:sz w:val="22"/>
                <w:szCs w:val="22"/>
              </w:rPr>
              <w:t>4,8</w:t>
            </w:r>
          </w:p>
        </w:tc>
        <w:tc>
          <w:tcPr>
            <w:tcW w:w="1121" w:type="dxa"/>
          </w:tcPr>
          <w:p w14:paraId="5348E576" w14:textId="77777777" w:rsidR="00711B2B" w:rsidRPr="00D76439" w:rsidRDefault="00711B2B" w:rsidP="00732B79">
            <w:pPr>
              <w:rPr>
                <w:rFonts w:cs="Arial"/>
                <w:sz w:val="22"/>
                <w:szCs w:val="22"/>
              </w:rPr>
            </w:pPr>
            <w:r w:rsidRPr="00D76439">
              <w:rPr>
                <w:rFonts w:cs="Arial"/>
                <w:sz w:val="22"/>
                <w:szCs w:val="22"/>
              </w:rPr>
              <w:t>V</w:t>
            </w:r>
          </w:p>
        </w:tc>
      </w:tr>
      <w:tr w:rsidR="00711B2B" w:rsidRPr="00D76439" w14:paraId="0BFF9E44" w14:textId="77777777" w:rsidTr="00732B79">
        <w:tc>
          <w:tcPr>
            <w:tcW w:w="1980" w:type="dxa"/>
          </w:tcPr>
          <w:p w14:paraId="0F76D283"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 xml:space="preserve">Napetost praga (vrata - emitor) </w:t>
            </w:r>
          </w:p>
          <w:p w14:paraId="5C76B026" w14:textId="77777777" w:rsidR="00711B2B" w:rsidRPr="00D76439" w:rsidRDefault="00711B2B" w:rsidP="00732B79">
            <w:pPr>
              <w:rPr>
                <w:rFonts w:cs="Arial"/>
                <w:sz w:val="22"/>
                <w:szCs w:val="22"/>
              </w:rPr>
            </w:pPr>
          </w:p>
        </w:tc>
        <w:tc>
          <w:tcPr>
            <w:tcW w:w="1134" w:type="dxa"/>
          </w:tcPr>
          <w:p w14:paraId="5050835C" w14:textId="77777777" w:rsidR="00711B2B" w:rsidRPr="00D76439" w:rsidRDefault="00711B2B" w:rsidP="00732B79">
            <w:pPr>
              <w:autoSpaceDE w:val="0"/>
              <w:autoSpaceDN w:val="0"/>
              <w:adjustRightInd w:val="0"/>
              <w:rPr>
                <w:rFonts w:cs="Arial"/>
                <w:sz w:val="13"/>
                <w:szCs w:val="13"/>
              </w:rPr>
            </w:pPr>
            <w:r w:rsidRPr="00D76439">
              <w:rPr>
                <w:rFonts w:cs="Arial"/>
                <w:sz w:val="20"/>
                <w:szCs w:val="20"/>
              </w:rPr>
              <w:t>U</w:t>
            </w:r>
            <w:r w:rsidRPr="00D76439">
              <w:rPr>
                <w:rFonts w:cs="Arial"/>
                <w:sz w:val="13"/>
                <w:szCs w:val="13"/>
              </w:rPr>
              <w:t xml:space="preserve">GE(TO) </w:t>
            </w:r>
          </w:p>
          <w:p w14:paraId="3BCC4D4B" w14:textId="77777777" w:rsidR="00711B2B" w:rsidRPr="00D76439" w:rsidRDefault="00711B2B" w:rsidP="00732B79">
            <w:pPr>
              <w:rPr>
                <w:rFonts w:cs="Arial"/>
                <w:sz w:val="22"/>
                <w:szCs w:val="22"/>
              </w:rPr>
            </w:pPr>
          </w:p>
        </w:tc>
        <w:tc>
          <w:tcPr>
            <w:tcW w:w="2410" w:type="dxa"/>
          </w:tcPr>
          <w:p w14:paraId="27BE0D2A" w14:textId="77777777" w:rsidR="00711B2B" w:rsidRPr="00D76439" w:rsidRDefault="00711B2B" w:rsidP="00732B79">
            <w:pPr>
              <w:autoSpaceDE w:val="0"/>
              <w:autoSpaceDN w:val="0"/>
              <w:adjustRightInd w:val="0"/>
              <w:rPr>
                <w:rFonts w:cs="Arial"/>
                <w:sz w:val="20"/>
                <w:szCs w:val="20"/>
              </w:rPr>
            </w:pPr>
            <w:r w:rsidRPr="00D76439">
              <w:rPr>
                <w:rFonts w:cs="Arial"/>
                <w:sz w:val="20"/>
                <w:szCs w:val="20"/>
              </w:rPr>
              <w:t>U</w:t>
            </w:r>
            <w:r w:rsidRPr="00D76439">
              <w:rPr>
                <w:rFonts w:cs="Arial"/>
                <w:sz w:val="13"/>
                <w:szCs w:val="13"/>
              </w:rPr>
              <w:t>CE</w:t>
            </w:r>
            <w:r w:rsidRPr="00D76439">
              <w:rPr>
                <w:rFonts w:cs="Arial"/>
                <w:sz w:val="20"/>
                <w:szCs w:val="20"/>
              </w:rPr>
              <w:t>= U</w:t>
            </w:r>
            <w:r w:rsidRPr="00D76439">
              <w:rPr>
                <w:rFonts w:cs="Arial"/>
                <w:sz w:val="13"/>
                <w:szCs w:val="13"/>
              </w:rPr>
              <w:t>GE</w:t>
            </w:r>
            <w:r w:rsidRPr="00D76439">
              <w:rPr>
                <w:rFonts w:cs="Arial"/>
                <w:sz w:val="20"/>
                <w:szCs w:val="20"/>
              </w:rPr>
              <w:t>, I</w:t>
            </w:r>
            <w:r w:rsidRPr="00D76439">
              <w:rPr>
                <w:rFonts w:cs="Arial"/>
                <w:sz w:val="13"/>
                <w:szCs w:val="13"/>
              </w:rPr>
              <w:t xml:space="preserve">C </w:t>
            </w:r>
            <w:r w:rsidRPr="00D76439">
              <w:rPr>
                <w:rFonts w:cs="Arial"/>
                <w:sz w:val="20"/>
                <w:szCs w:val="20"/>
              </w:rPr>
              <w:t xml:space="preserve">= 240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410BD2B5" w14:textId="77777777" w:rsidR="00711B2B" w:rsidRPr="00D76439" w:rsidRDefault="00711B2B" w:rsidP="00732B79">
            <w:pPr>
              <w:rPr>
                <w:rFonts w:cs="Arial"/>
                <w:sz w:val="22"/>
                <w:szCs w:val="22"/>
              </w:rPr>
            </w:pPr>
          </w:p>
        </w:tc>
        <w:tc>
          <w:tcPr>
            <w:tcW w:w="708" w:type="dxa"/>
          </w:tcPr>
          <w:p w14:paraId="7D9F4A68" w14:textId="77777777" w:rsidR="00711B2B" w:rsidRPr="00D76439" w:rsidRDefault="00711B2B" w:rsidP="00732B79">
            <w:pPr>
              <w:rPr>
                <w:rFonts w:cs="Arial"/>
                <w:sz w:val="22"/>
                <w:szCs w:val="22"/>
              </w:rPr>
            </w:pPr>
            <w:r w:rsidRPr="00D76439">
              <w:rPr>
                <w:rFonts w:cs="Arial"/>
                <w:sz w:val="22"/>
                <w:szCs w:val="22"/>
              </w:rPr>
              <w:t>6,5</w:t>
            </w:r>
          </w:p>
        </w:tc>
        <w:tc>
          <w:tcPr>
            <w:tcW w:w="1134" w:type="dxa"/>
          </w:tcPr>
          <w:p w14:paraId="62F6841F" w14:textId="77777777" w:rsidR="00711B2B" w:rsidRPr="00D76439" w:rsidRDefault="00711B2B" w:rsidP="00732B79">
            <w:pPr>
              <w:rPr>
                <w:rFonts w:cs="Arial"/>
                <w:sz w:val="22"/>
                <w:szCs w:val="22"/>
              </w:rPr>
            </w:pPr>
            <w:r w:rsidRPr="00D76439">
              <w:rPr>
                <w:rFonts w:cs="Arial"/>
                <w:sz w:val="22"/>
                <w:szCs w:val="22"/>
              </w:rPr>
              <w:t>7,4</w:t>
            </w:r>
          </w:p>
        </w:tc>
        <w:tc>
          <w:tcPr>
            <w:tcW w:w="701" w:type="dxa"/>
          </w:tcPr>
          <w:p w14:paraId="26377B58" w14:textId="77777777" w:rsidR="00711B2B" w:rsidRPr="00D76439" w:rsidRDefault="00711B2B" w:rsidP="00732B79">
            <w:pPr>
              <w:rPr>
                <w:rFonts w:cs="Arial"/>
                <w:sz w:val="22"/>
                <w:szCs w:val="22"/>
              </w:rPr>
            </w:pPr>
            <w:r w:rsidRPr="00D76439">
              <w:rPr>
                <w:rFonts w:cs="Arial"/>
                <w:sz w:val="22"/>
                <w:szCs w:val="22"/>
              </w:rPr>
              <w:t>8,0</w:t>
            </w:r>
          </w:p>
        </w:tc>
        <w:tc>
          <w:tcPr>
            <w:tcW w:w="1121" w:type="dxa"/>
          </w:tcPr>
          <w:p w14:paraId="3983AFE4" w14:textId="77777777" w:rsidR="00711B2B" w:rsidRPr="00D76439" w:rsidRDefault="00711B2B" w:rsidP="00732B79">
            <w:pPr>
              <w:rPr>
                <w:rFonts w:cs="Arial"/>
                <w:sz w:val="22"/>
                <w:szCs w:val="22"/>
              </w:rPr>
            </w:pPr>
            <w:r w:rsidRPr="00D76439">
              <w:rPr>
                <w:rFonts w:cs="Arial"/>
                <w:sz w:val="22"/>
                <w:szCs w:val="22"/>
              </w:rPr>
              <w:t>V</w:t>
            </w:r>
          </w:p>
        </w:tc>
      </w:tr>
    </w:tbl>
    <w:p w14:paraId="68674169"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5C454783"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Električna shema:</w:t>
      </w:r>
    </w:p>
    <w:p w14:paraId="68D55BC8"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drawing>
          <wp:inline distT="0" distB="0" distL="0" distR="0" wp14:anchorId="1E1EF401" wp14:editId="24838A47">
            <wp:extent cx="4105275" cy="2514600"/>
            <wp:effectExtent l="0" t="0" r="9525" b="0"/>
            <wp:docPr id="125773344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5275" cy="2514600"/>
                    </a:xfrm>
                    <a:prstGeom prst="rect">
                      <a:avLst/>
                    </a:prstGeom>
                    <a:noFill/>
                    <a:ln>
                      <a:noFill/>
                    </a:ln>
                  </pic:spPr>
                </pic:pic>
              </a:graphicData>
            </a:graphic>
          </wp:inline>
        </w:drawing>
      </w:r>
    </w:p>
    <w:p w14:paraId="5C2EF6C6"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10BDF215"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Dimenzije: </w:t>
      </w:r>
    </w:p>
    <w:p w14:paraId="61FCD589"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Opomba: Dimenzije so prikazane v enoti mm.</w:t>
      </w:r>
    </w:p>
    <w:p w14:paraId="3B98D4AB"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71236D2C"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lastRenderedPageBreak/>
        <w:drawing>
          <wp:inline distT="0" distB="0" distL="0" distR="0" wp14:anchorId="655C9D4F" wp14:editId="2D0BBF89">
            <wp:extent cx="5760720" cy="5012055"/>
            <wp:effectExtent l="0" t="0" r="0" b="0"/>
            <wp:docPr id="65165411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5012055"/>
                    </a:xfrm>
                    <a:prstGeom prst="rect">
                      <a:avLst/>
                    </a:prstGeom>
                    <a:noFill/>
                    <a:ln>
                      <a:noFill/>
                    </a:ln>
                  </pic:spPr>
                </pic:pic>
              </a:graphicData>
            </a:graphic>
          </wp:inline>
        </w:drawing>
      </w:r>
    </w:p>
    <w:p w14:paraId="77203501"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p>
    <w:p w14:paraId="299E69AA"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Pozicija 3: IGBT – Modul HBU ST-3000 WL </w:t>
      </w:r>
    </w:p>
    <w:p w14:paraId="3D4873CD"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p>
    <w:p w14:paraId="1F8F5F88" w14:textId="77777777" w:rsidR="00711B2B" w:rsidRPr="00D76439" w:rsidRDefault="00711B2B" w:rsidP="00711B2B">
      <w:pPr>
        <w:spacing w:after="160" w:line="259" w:lineRule="auto"/>
        <w:rPr>
          <w:rFonts w:ascii="Arial" w:eastAsia="Aptos" w:hAnsi="Arial" w:cs="Arial"/>
          <w:kern w:val="2"/>
          <w:sz w:val="22"/>
          <w:szCs w:val="22"/>
          <w:u w:val="single"/>
          <w:lang w:eastAsia="en-US"/>
          <w14:ligatures w14:val="standardContextual"/>
        </w:rPr>
      </w:pPr>
      <w:r w:rsidRPr="00D76439">
        <w:rPr>
          <w:rFonts w:ascii="Arial" w:eastAsia="Aptos" w:hAnsi="Arial" w:cs="Arial"/>
          <w:kern w:val="2"/>
          <w:sz w:val="22"/>
          <w:szCs w:val="22"/>
          <w:lang w:eastAsia="en-US"/>
          <w14:ligatures w14:val="standardContextual"/>
        </w:rPr>
        <w:t xml:space="preserve">3.1 </w:t>
      </w:r>
      <w:r w:rsidRPr="00D76439">
        <w:rPr>
          <w:rFonts w:ascii="Arial" w:eastAsia="Aptos" w:hAnsi="Arial" w:cs="Arial"/>
          <w:kern w:val="2"/>
          <w:sz w:val="22"/>
          <w:szCs w:val="22"/>
          <w:u w:val="single"/>
          <w:lang w:eastAsia="en-US"/>
          <w14:ligatures w14:val="standardContextual"/>
        </w:rPr>
        <w:t xml:space="preserve">Popravilo IGBT modula HBU: </w:t>
      </w:r>
    </w:p>
    <w:p w14:paraId="5A50B900"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Ugotovitve in izdelava poročila o ugotovitvah </w:t>
      </w:r>
    </w:p>
    <w:p w14:paraId="65D6119C"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Konfiguracija materiala </w:t>
      </w:r>
    </w:p>
    <w:p w14:paraId="606E7AFE"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Razstaviti modul </w:t>
      </w:r>
    </w:p>
    <w:p w14:paraId="09713CA4"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Čiščenje </w:t>
      </w:r>
    </w:p>
    <w:p w14:paraId="5830154D"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Preizkusiti delovanje električnih delov + popravilo </w:t>
      </w:r>
    </w:p>
    <w:p w14:paraId="47AE0DE1"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Sestaviti modul </w:t>
      </w:r>
    </w:p>
    <w:p w14:paraId="7B574195"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Funkcijski preizkus </w:t>
      </w:r>
    </w:p>
    <w:p w14:paraId="5D7BF0F5"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Zaključna dela </w:t>
      </w:r>
    </w:p>
    <w:p w14:paraId="76D7BC58"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krmilnega dela pri novem visokonapetostnem delu </w:t>
      </w:r>
    </w:p>
    <w:p w14:paraId="4D6177E6"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Obdelati osnovno ploščo </w:t>
      </w:r>
    </w:p>
    <w:p w14:paraId="2F419D2E"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Izdelati certifikat 3.1 </w:t>
      </w:r>
    </w:p>
    <w:p w14:paraId="0337B366" w14:textId="77777777" w:rsidR="00711B2B" w:rsidRPr="00D76439" w:rsidRDefault="00711B2B" w:rsidP="00711B2B">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Prevzem in povratni prevoz </w:t>
      </w:r>
    </w:p>
    <w:p w14:paraId="0AEA00B0"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4E290EFF"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183119CE"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3.2 </w:t>
      </w:r>
      <w:r w:rsidRPr="00D76439">
        <w:rPr>
          <w:rFonts w:ascii="Arial" w:eastAsia="Aptos" w:hAnsi="Arial" w:cs="Arial"/>
          <w:kern w:val="2"/>
          <w:sz w:val="22"/>
          <w:szCs w:val="22"/>
          <w:u w:val="single"/>
          <w:lang w:eastAsia="en-US"/>
          <w14:ligatures w14:val="standardContextual"/>
        </w:rPr>
        <w:t>Seznam materiala:</w:t>
      </w:r>
      <w:r w:rsidRPr="00D76439">
        <w:rPr>
          <w:rFonts w:ascii="Arial" w:eastAsia="Aptos" w:hAnsi="Arial" w:cs="Arial"/>
          <w:kern w:val="2"/>
          <w:sz w:val="22"/>
          <w:szCs w:val="22"/>
          <w:lang w:eastAsia="en-US"/>
          <w14:ligatures w14:val="standardContextual"/>
        </w:rPr>
        <w:t xml:space="preserve"> </w:t>
      </w:r>
    </w:p>
    <w:p w14:paraId="2EB7C1D6"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IGBT-modul: 6 kosov </w:t>
      </w:r>
    </w:p>
    <w:p w14:paraId="5A940BF4"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Visokonapetostni del HST Sx-3000xL: 6 kosov </w:t>
      </w:r>
    </w:p>
    <w:p w14:paraId="7C9B67FA"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visokonapetostnega dela HST za SIBAC IGBT modul: 6 kosa </w:t>
      </w:r>
    </w:p>
    <w:p w14:paraId="70F0E7F0"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Plastične pritrdilne letve visokonapetostnega dela: 4 kosa </w:t>
      </w:r>
    </w:p>
    <w:p w14:paraId="64FEE7C8"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Termalna pasta brez silikona: 1 kos </w:t>
      </w:r>
    </w:p>
    <w:p w14:paraId="220EDEC4"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priključka pri zamenjavi oddajno/sprejemne enote: 12 kosov </w:t>
      </w:r>
    </w:p>
    <w:p w14:paraId="2F84C964"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s sprejemno diodo SFH.551/1-1: 6 kosov </w:t>
      </w:r>
    </w:p>
    <w:p w14:paraId="142EC00C"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z oddajno diodo SFH757&gt;100μW: 6 kosov </w:t>
      </w:r>
    </w:p>
    <w:p w14:paraId="608A411B"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 pritrdilni nosilec kabla za SIBAC IGBT modul: 2 kosa </w:t>
      </w:r>
    </w:p>
    <w:p w14:paraId="32F0A437"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IGBT modula S3P-3000WL: 1 kos </w:t>
      </w:r>
    </w:p>
    <w:p w14:paraId="54D8B20A"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Kabelski snop za modul HBU: 1 kos </w:t>
      </w:r>
    </w:p>
    <w:p w14:paraId="1832FE3B" w14:textId="77777777" w:rsidR="00711B2B" w:rsidRPr="00D76439" w:rsidRDefault="00711B2B" w:rsidP="00711B2B">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Zbiralka modula HBU: 1 kos </w:t>
      </w:r>
    </w:p>
    <w:p w14:paraId="774FD3AE"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4C78A788" w14:textId="77777777" w:rsidR="00711B2B" w:rsidRPr="00D76439" w:rsidRDefault="00711B2B" w:rsidP="00711B2B">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Opomba: </w:t>
      </w:r>
    </w:p>
    <w:p w14:paraId="4BBFE6D8"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Moduli IGBT - HBU, na katere se nanaša to javno naročilo so bili v preteklosti že popravljeni s strani proizvajalca modulov oziroma so se popravljali v drugih podjetjih v tujini in imajo tehnične karakteristike, ki so enake originalnim.</w:t>
      </w:r>
    </w:p>
    <w:p w14:paraId="1C07CF87"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72B12676"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Zahtevana dokumentacija, ki se priloži popravljenemu modulu: </w:t>
      </w:r>
    </w:p>
    <w:p w14:paraId="111D7475"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Izbrani ponudnik mora za opravljeno storitev popravila priložiti poročilo o opravljenem popravilu, ter zapisnik končne kontrole kakovosti po standardu EN 10204 3.1. ali 3.2 za vsak obnovljen IGBT modul.</w:t>
      </w:r>
    </w:p>
    <w:p w14:paraId="32095C16"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p>
    <w:p w14:paraId="2C1E7895"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Garancija: </w:t>
      </w:r>
    </w:p>
    <w:p w14:paraId="2804B5A3" w14:textId="77777777" w:rsidR="00711B2B" w:rsidRPr="00D76439" w:rsidRDefault="00711B2B" w:rsidP="00711B2B">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Za vsa popravila izbrani ponudnik zagotavlja, da bodo izvedena strokovno in korektno in v skladu s tehničnimi zahtevami naročnika, za kar daje garancijo za kakovost opravljenih storitev in sicer 12 mesecev od trenutka, ko železniško vozilo z vgrajenimi popravljenimi VN moduli prične redno obratovati oziroma 24 mesecev od dobave naročniku, odvisno od tega, katera okoliščina nastopi prej.</w:t>
      </w:r>
    </w:p>
    <w:p w14:paraId="57B8E8F5"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6BCDE86D" w14:textId="77777777" w:rsidR="00711B2B" w:rsidRPr="00D76439" w:rsidRDefault="00711B2B" w:rsidP="00711B2B">
      <w:pPr>
        <w:spacing w:after="160" w:line="259" w:lineRule="auto"/>
        <w:rPr>
          <w:rFonts w:ascii="Arial" w:eastAsia="Aptos" w:hAnsi="Arial" w:cs="Arial"/>
          <w:kern w:val="2"/>
          <w:sz w:val="22"/>
          <w:szCs w:val="22"/>
          <w:lang w:eastAsia="en-US"/>
          <w14:ligatures w14:val="standardContextual"/>
        </w:rPr>
      </w:pPr>
    </w:p>
    <w:p w14:paraId="555A8D3D" w14:textId="77777777" w:rsidR="00711B2B" w:rsidRPr="00D76439" w:rsidRDefault="00711B2B" w:rsidP="00711B2B">
      <w:pPr>
        <w:widowControl w:val="0"/>
        <w:suppressAutoHyphens/>
        <w:contextualSpacing/>
        <w:jc w:val="both"/>
        <w:rPr>
          <w:rFonts w:ascii="Arial" w:hAnsi="Arial" w:cs="Arial"/>
          <w:bCs/>
          <w:iCs/>
          <w:sz w:val="20"/>
          <w:szCs w:val="20"/>
        </w:rPr>
      </w:pPr>
    </w:p>
    <w:p w14:paraId="0DE94FE1" w14:textId="77777777" w:rsidR="00711B2B" w:rsidRPr="00D76439" w:rsidRDefault="00711B2B" w:rsidP="00711B2B">
      <w:pPr>
        <w:widowControl w:val="0"/>
        <w:suppressAutoHyphens/>
        <w:contextualSpacing/>
        <w:jc w:val="both"/>
        <w:rPr>
          <w:rFonts w:ascii="Arial" w:hAnsi="Arial" w:cs="Arial"/>
          <w:bCs/>
          <w:iCs/>
          <w:sz w:val="20"/>
          <w:szCs w:val="20"/>
        </w:rPr>
      </w:pPr>
    </w:p>
    <w:p w14:paraId="4AAA21BC" w14:textId="77777777" w:rsidR="00711B2B" w:rsidRPr="00D76439" w:rsidRDefault="00711B2B" w:rsidP="00711B2B">
      <w:pPr>
        <w:widowControl w:val="0"/>
        <w:suppressAutoHyphens/>
        <w:contextualSpacing/>
        <w:jc w:val="both"/>
        <w:rPr>
          <w:rFonts w:ascii="Arial" w:hAnsi="Arial" w:cs="Arial"/>
          <w:bCs/>
          <w:iCs/>
          <w:sz w:val="20"/>
          <w:szCs w:val="20"/>
        </w:rPr>
      </w:pPr>
    </w:p>
    <w:p w14:paraId="7BDD0F92" w14:textId="77777777" w:rsidR="00711B2B" w:rsidRPr="00D76439" w:rsidRDefault="00711B2B" w:rsidP="00711B2B">
      <w:pPr>
        <w:widowControl w:val="0"/>
        <w:suppressAutoHyphens/>
        <w:contextualSpacing/>
        <w:jc w:val="both"/>
        <w:rPr>
          <w:rFonts w:ascii="Arial" w:hAnsi="Arial" w:cs="Arial"/>
          <w:bCs/>
          <w:iCs/>
          <w:sz w:val="20"/>
          <w:szCs w:val="20"/>
        </w:rPr>
      </w:pPr>
    </w:p>
    <w:p w14:paraId="6AAB51EB" w14:textId="77777777" w:rsidR="00711B2B" w:rsidRPr="00D76439" w:rsidRDefault="00711B2B" w:rsidP="00711B2B">
      <w:pPr>
        <w:widowControl w:val="0"/>
        <w:suppressAutoHyphens/>
        <w:contextualSpacing/>
        <w:jc w:val="both"/>
        <w:rPr>
          <w:rFonts w:ascii="Arial" w:hAnsi="Arial" w:cs="Arial"/>
          <w:bCs/>
          <w:iCs/>
          <w:sz w:val="20"/>
          <w:szCs w:val="20"/>
        </w:rPr>
      </w:pPr>
    </w:p>
    <w:p w14:paraId="49728434" w14:textId="77777777" w:rsidR="00711B2B" w:rsidRPr="00D76439" w:rsidRDefault="00711B2B" w:rsidP="00711B2B">
      <w:pPr>
        <w:widowControl w:val="0"/>
        <w:suppressAutoHyphens/>
        <w:contextualSpacing/>
        <w:jc w:val="both"/>
        <w:rPr>
          <w:rFonts w:ascii="Arial" w:hAnsi="Arial" w:cs="Arial"/>
          <w:bCs/>
          <w:iCs/>
          <w:sz w:val="20"/>
          <w:szCs w:val="20"/>
        </w:rPr>
      </w:pPr>
    </w:p>
    <w:p w14:paraId="4946A4F1" w14:textId="77777777" w:rsidR="00711B2B" w:rsidRPr="00D76439" w:rsidRDefault="00711B2B" w:rsidP="00711B2B">
      <w:pPr>
        <w:widowControl w:val="0"/>
        <w:suppressAutoHyphens/>
        <w:contextualSpacing/>
        <w:jc w:val="both"/>
        <w:rPr>
          <w:rFonts w:ascii="Arial" w:hAnsi="Arial" w:cs="Arial"/>
          <w:bCs/>
          <w:iCs/>
          <w:sz w:val="20"/>
          <w:szCs w:val="20"/>
        </w:rPr>
      </w:pPr>
    </w:p>
    <w:p w14:paraId="36329A87" w14:textId="77777777" w:rsidR="00711B2B" w:rsidRPr="00D76439" w:rsidRDefault="00711B2B" w:rsidP="00711B2B">
      <w:pPr>
        <w:widowControl w:val="0"/>
        <w:suppressAutoHyphens/>
        <w:contextualSpacing/>
        <w:jc w:val="both"/>
        <w:rPr>
          <w:rFonts w:ascii="Arial" w:hAnsi="Arial" w:cs="Arial"/>
          <w:bCs/>
          <w:iCs/>
          <w:sz w:val="20"/>
          <w:szCs w:val="20"/>
        </w:rPr>
      </w:pPr>
      <w:r w:rsidRPr="00D76439">
        <w:rPr>
          <w:rFonts w:ascii="Arial" w:hAnsi="Arial" w:cs="Arial"/>
          <w:bCs/>
          <w:iCs/>
          <w:sz w:val="20"/>
          <w:szCs w:val="20"/>
        </w:rPr>
        <w:t>Kraj in datum:</w:t>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t>Žig:</w:t>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t>Podpis ponudnika:</w:t>
      </w:r>
    </w:p>
    <w:p w14:paraId="4E5EF2E0" w14:textId="77777777" w:rsidR="00711B2B" w:rsidRPr="00D76439" w:rsidRDefault="00711B2B" w:rsidP="00711B2B">
      <w:pPr>
        <w:widowControl w:val="0"/>
        <w:suppressAutoHyphens/>
        <w:contextualSpacing/>
        <w:jc w:val="both"/>
        <w:rPr>
          <w:rFonts w:ascii="Arial" w:hAnsi="Arial" w:cs="Arial"/>
          <w:bCs/>
          <w:iCs/>
          <w:sz w:val="20"/>
          <w:szCs w:val="20"/>
        </w:rPr>
      </w:pPr>
    </w:p>
    <w:p w14:paraId="2B98604E" w14:textId="77777777" w:rsidR="00711B2B" w:rsidRPr="00D76439" w:rsidRDefault="00711B2B" w:rsidP="00711B2B">
      <w:pPr>
        <w:widowControl w:val="0"/>
        <w:suppressAutoHyphens/>
        <w:contextualSpacing/>
        <w:jc w:val="both"/>
        <w:rPr>
          <w:rFonts w:ascii="Arial" w:hAnsi="Arial" w:cs="Arial"/>
          <w:b/>
          <w:iCs/>
          <w:sz w:val="20"/>
          <w:szCs w:val="20"/>
        </w:rPr>
      </w:pPr>
      <w:r w:rsidRPr="00D76439">
        <w:rPr>
          <w:rFonts w:ascii="Arial" w:hAnsi="Arial" w:cs="Arial"/>
          <w:b/>
          <w:iCs/>
          <w:sz w:val="20"/>
          <w:szCs w:val="20"/>
        </w:rPr>
        <w:lastRenderedPageBreak/>
        <w:t>Obrazec 15</w:t>
      </w:r>
    </w:p>
    <w:p w14:paraId="0FB35D84" w14:textId="77777777" w:rsidR="00711B2B" w:rsidRPr="00D76439" w:rsidRDefault="00711B2B" w:rsidP="00711B2B">
      <w:pPr>
        <w:widowControl w:val="0"/>
        <w:suppressAutoHyphens/>
        <w:contextualSpacing/>
        <w:jc w:val="both"/>
        <w:rPr>
          <w:rFonts w:ascii="Arial" w:hAnsi="Arial" w:cs="Arial"/>
          <w:b/>
          <w:iCs/>
          <w:sz w:val="20"/>
          <w:szCs w:val="20"/>
        </w:rPr>
      </w:pPr>
    </w:p>
    <w:p w14:paraId="6F1747DF" w14:textId="77777777" w:rsidR="00711B2B" w:rsidRPr="00D76439" w:rsidRDefault="00711B2B" w:rsidP="00711B2B">
      <w:pPr>
        <w:widowControl w:val="0"/>
        <w:suppressAutoHyphens/>
        <w:contextualSpacing/>
        <w:jc w:val="both"/>
        <w:rPr>
          <w:rFonts w:ascii="Arial" w:hAnsi="Arial" w:cs="Arial"/>
          <w:b/>
          <w:iCs/>
          <w:sz w:val="20"/>
          <w:szCs w:val="20"/>
        </w:rPr>
      </w:pPr>
    </w:p>
    <w:p w14:paraId="6B2D3BAE" w14:textId="77777777" w:rsidR="00711B2B" w:rsidRPr="00D76439" w:rsidRDefault="00711B2B" w:rsidP="00711B2B">
      <w:pPr>
        <w:keepLines/>
        <w:tabs>
          <w:tab w:val="left" w:pos="0"/>
        </w:tabs>
        <w:rPr>
          <w:rFonts w:ascii="Arial" w:hAnsi="Arial" w:cs="Arial"/>
          <w:b/>
          <w:bCs/>
          <w:sz w:val="20"/>
          <w:szCs w:val="20"/>
        </w:rPr>
      </w:pPr>
      <w:r w:rsidRPr="00D76439">
        <w:rPr>
          <w:rFonts w:ascii="Arial" w:hAnsi="Arial" w:cs="Arial"/>
          <w:b/>
          <w:iCs/>
          <w:sz w:val="20"/>
          <w:szCs w:val="20"/>
        </w:rPr>
        <w:tab/>
      </w:r>
    </w:p>
    <w:p w14:paraId="41578436" w14:textId="77777777" w:rsidR="00711B2B" w:rsidRPr="00D76439" w:rsidRDefault="00711B2B" w:rsidP="00711B2B">
      <w:pPr>
        <w:rPr>
          <w:rFonts w:ascii="Arial" w:hAnsi="Arial" w:cs="Arial"/>
          <w:b/>
          <w:bCs/>
          <w:sz w:val="20"/>
          <w:szCs w:val="20"/>
        </w:rPr>
      </w:pPr>
      <w:r w:rsidRPr="00D76439">
        <w:rPr>
          <w:rFonts w:ascii="Arial" w:hAnsi="Arial" w:cs="Arial"/>
          <w:b/>
          <w:bCs/>
          <w:sz w:val="20"/>
          <w:szCs w:val="20"/>
        </w:rPr>
        <w:t xml:space="preserve">IZJAVA VEZANA NA 1. ODSTAVEK ČLENA 1H SKLEPA SVETA </w:t>
      </w:r>
      <w:r w:rsidRPr="00D76439">
        <w:rPr>
          <w:i/>
          <w:iCs/>
        </w:rPr>
        <w:t xml:space="preserve"> </w:t>
      </w:r>
      <w:r w:rsidRPr="00D76439">
        <w:rPr>
          <w:rFonts w:ascii="Arial" w:hAnsi="Arial" w:cs="Arial"/>
          <w:b/>
          <w:bCs/>
          <w:sz w:val="20"/>
          <w:szCs w:val="20"/>
        </w:rPr>
        <w:t xml:space="preserve">(SZVP) 2022/578 Z DNE  8. APRILA 2022 O SPREMEMBI SKLEPA 2014/512/SZVP O OMEJAVALNIH UKREPIH ZARADI DELOVANJA RUSIJE, KI POVZROČA DESTABILIZACIJO RAZMER V UKRAJINI </w:t>
      </w:r>
    </w:p>
    <w:p w14:paraId="5577EB26" w14:textId="77777777" w:rsidR="00711B2B" w:rsidRPr="00D76439" w:rsidRDefault="00711B2B" w:rsidP="00711B2B">
      <w:pPr>
        <w:rPr>
          <w:rFonts w:ascii="Arial" w:hAnsi="Arial" w:cs="Arial"/>
          <w:b/>
          <w:bCs/>
          <w:sz w:val="20"/>
          <w:szCs w:val="20"/>
        </w:rPr>
      </w:pPr>
    </w:p>
    <w:p w14:paraId="74850158" w14:textId="77777777" w:rsidR="00711B2B" w:rsidRPr="00D76439" w:rsidRDefault="00711B2B" w:rsidP="00711B2B">
      <w:pPr>
        <w:rPr>
          <w:rFonts w:cs="Arial"/>
        </w:rPr>
      </w:pPr>
    </w:p>
    <w:p w14:paraId="2D91866E" w14:textId="77777777" w:rsidR="00711B2B" w:rsidRPr="00D76439" w:rsidRDefault="00711B2B" w:rsidP="00711B2B">
      <w:pPr>
        <w:spacing w:line="23" w:lineRule="atLeast"/>
        <w:jc w:val="both"/>
        <w:rPr>
          <w:rFonts w:ascii="Arial" w:hAnsi="Arial" w:cs="Arial"/>
          <w:sz w:val="20"/>
          <w:szCs w:val="20"/>
        </w:rPr>
      </w:pPr>
      <w:r w:rsidRPr="00D76439">
        <w:rPr>
          <w:rFonts w:ascii="Arial" w:hAnsi="Arial" w:cs="Arial"/>
          <w:sz w:val="20"/>
          <w:szCs w:val="20"/>
        </w:rPr>
        <w:t>Ponudnik (in partnerji skupnega nastopa v primeru skupne izvedbe javnega naročila):</w:t>
      </w:r>
    </w:p>
    <w:p w14:paraId="42DEEE5F" w14:textId="77777777" w:rsidR="00711B2B" w:rsidRPr="00D76439" w:rsidRDefault="00711B2B" w:rsidP="00711B2B">
      <w:pPr>
        <w:spacing w:line="23" w:lineRule="atLeast"/>
        <w:jc w:val="both"/>
        <w:rPr>
          <w:rFonts w:ascii="Arial" w:hAnsi="Arial" w:cs="Arial"/>
          <w:sz w:val="20"/>
          <w:szCs w:val="20"/>
        </w:rPr>
      </w:pPr>
    </w:p>
    <w:p w14:paraId="7D6B8621" w14:textId="77777777" w:rsidR="00711B2B" w:rsidRPr="00D76439" w:rsidRDefault="00711B2B" w:rsidP="00711B2B">
      <w:pPr>
        <w:spacing w:line="23" w:lineRule="atLeast"/>
        <w:jc w:val="both"/>
        <w:rPr>
          <w:rFonts w:ascii="Arial" w:hAnsi="Arial" w:cs="Arial"/>
          <w:sz w:val="20"/>
          <w:szCs w:val="20"/>
        </w:rPr>
      </w:pPr>
      <w:r w:rsidRPr="00D76439">
        <w:rPr>
          <w:rFonts w:ascii="Arial" w:hAnsi="Arial" w:cs="Arial"/>
          <w:sz w:val="20"/>
          <w:szCs w:val="20"/>
        </w:rPr>
        <w:t>_________________________________________________________</w:t>
      </w:r>
    </w:p>
    <w:p w14:paraId="2105951A" w14:textId="77777777" w:rsidR="00711B2B" w:rsidRPr="00D76439" w:rsidRDefault="00711B2B" w:rsidP="00711B2B">
      <w:pPr>
        <w:rPr>
          <w:rFonts w:ascii="Arial" w:hAnsi="Arial" w:cs="Arial"/>
          <w:sz w:val="20"/>
          <w:szCs w:val="20"/>
        </w:rPr>
      </w:pPr>
    </w:p>
    <w:p w14:paraId="6E35DCAF" w14:textId="77777777" w:rsidR="00711B2B" w:rsidRPr="00D76439" w:rsidRDefault="00711B2B" w:rsidP="00711B2B">
      <w:pPr>
        <w:spacing w:before="120"/>
        <w:jc w:val="center"/>
        <w:rPr>
          <w:rFonts w:ascii="Arial" w:hAnsi="Arial" w:cs="Arial"/>
          <w:b/>
          <w:sz w:val="20"/>
          <w:szCs w:val="20"/>
        </w:rPr>
      </w:pPr>
    </w:p>
    <w:p w14:paraId="23602867" w14:textId="77777777" w:rsidR="00711B2B" w:rsidRPr="00D76439" w:rsidRDefault="00711B2B" w:rsidP="00711B2B">
      <w:pPr>
        <w:spacing w:before="120"/>
        <w:jc w:val="center"/>
        <w:rPr>
          <w:rFonts w:ascii="Arial" w:hAnsi="Arial" w:cs="Arial"/>
          <w:b/>
          <w:sz w:val="20"/>
          <w:szCs w:val="20"/>
        </w:rPr>
      </w:pPr>
    </w:p>
    <w:p w14:paraId="3AFAB097" w14:textId="77777777" w:rsidR="00711B2B" w:rsidRPr="00D76439" w:rsidRDefault="00711B2B" w:rsidP="00711B2B">
      <w:pPr>
        <w:spacing w:before="120"/>
        <w:jc w:val="center"/>
        <w:rPr>
          <w:rFonts w:ascii="Arial" w:hAnsi="Arial" w:cs="Arial"/>
          <w:b/>
          <w:sz w:val="20"/>
          <w:szCs w:val="20"/>
        </w:rPr>
      </w:pPr>
      <w:r w:rsidRPr="00D76439">
        <w:rPr>
          <w:rFonts w:ascii="Arial" w:hAnsi="Arial" w:cs="Arial"/>
          <w:b/>
          <w:sz w:val="20"/>
          <w:szCs w:val="20"/>
        </w:rPr>
        <w:t>Javno naročilo: »</w:t>
      </w:r>
      <w:r w:rsidRPr="00D76439">
        <w:rPr>
          <w:rFonts w:ascii="Arial" w:hAnsi="Arial" w:cs="Arial"/>
          <w:b/>
          <w:bCs/>
          <w:sz w:val="20"/>
          <w:szCs w:val="20"/>
        </w:rPr>
        <w:t>Popravilo IGBT modulov za ELOK 541</w:t>
      </w:r>
      <w:r w:rsidRPr="00D76439">
        <w:rPr>
          <w:rFonts w:ascii="Arial" w:hAnsi="Arial" w:cs="Arial"/>
          <w:b/>
          <w:sz w:val="20"/>
          <w:szCs w:val="20"/>
        </w:rPr>
        <w:t>«</w:t>
      </w:r>
    </w:p>
    <w:p w14:paraId="3E555B09" w14:textId="77777777" w:rsidR="00711B2B" w:rsidRPr="00D76439" w:rsidRDefault="00711B2B" w:rsidP="00711B2B">
      <w:pPr>
        <w:rPr>
          <w:rFonts w:ascii="Arial" w:hAnsi="Arial" w:cs="Arial"/>
          <w:sz w:val="20"/>
          <w:szCs w:val="20"/>
        </w:rPr>
      </w:pPr>
    </w:p>
    <w:p w14:paraId="6B923B5D" w14:textId="77777777" w:rsidR="00711B2B" w:rsidRPr="00D76439" w:rsidRDefault="00711B2B" w:rsidP="00711B2B">
      <w:pPr>
        <w:autoSpaceDE w:val="0"/>
        <w:autoSpaceDN w:val="0"/>
        <w:adjustRightInd w:val="0"/>
        <w:jc w:val="center"/>
        <w:rPr>
          <w:rFonts w:ascii="Arial" w:hAnsi="Arial" w:cs="Arial"/>
          <w:b/>
          <w:sz w:val="20"/>
          <w:szCs w:val="20"/>
        </w:rPr>
      </w:pPr>
    </w:p>
    <w:p w14:paraId="63FC497B" w14:textId="77777777" w:rsidR="00711B2B" w:rsidRPr="00D76439" w:rsidRDefault="00711B2B" w:rsidP="00711B2B">
      <w:pPr>
        <w:autoSpaceDE w:val="0"/>
        <w:autoSpaceDN w:val="0"/>
        <w:adjustRightInd w:val="0"/>
        <w:jc w:val="center"/>
        <w:rPr>
          <w:rFonts w:ascii="Arial" w:hAnsi="Arial" w:cs="Arial"/>
          <w:b/>
          <w:sz w:val="20"/>
          <w:szCs w:val="20"/>
        </w:rPr>
      </w:pPr>
    </w:p>
    <w:p w14:paraId="609BE6B2" w14:textId="77777777" w:rsidR="00711B2B" w:rsidRPr="00D76439" w:rsidRDefault="00711B2B" w:rsidP="00711B2B">
      <w:pPr>
        <w:autoSpaceDE w:val="0"/>
        <w:autoSpaceDN w:val="0"/>
        <w:adjustRightInd w:val="0"/>
        <w:jc w:val="both"/>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Spodaj podpisani kot odgovorna oseba zgoraj navedenega subjekta, v postopku javnega naro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anja pod kazensko in materialno odgovornostjo izjavljam, da pri ponudbi subjekta, ki ga zastopam, ni ruske udele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 xml:space="preserve">be, ki presega omejitve iz </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lena 1h</w:t>
      </w:r>
      <w:r w:rsidRPr="00D76439">
        <w:rPr>
          <w:i/>
          <w:iCs/>
        </w:rPr>
        <w:t xml:space="preserve"> </w:t>
      </w:r>
      <w:r w:rsidRPr="00D76439">
        <w:rPr>
          <w:rFonts w:ascii="Arial" w:hAnsi="Arial" w:cs="Arial"/>
          <w:sz w:val="20"/>
          <w:szCs w:val="20"/>
        </w:rPr>
        <w:t>sklepa Sveta (SZVP) 2022/578 z dne 8. aprila 2022 o spremembi Sklepa 2014/512/SZVP o omejevalnih ukrepih zaradi delovanja Rusije, ki povzroča destabilizacijo razmer v Ukrajini.</w:t>
      </w:r>
    </w:p>
    <w:p w14:paraId="57EE33E6"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p>
    <w:p w14:paraId="6849D458"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 xml:space="preserve"> </w:t>
      </w:r>
      <w:r w:rsidRPr="00D76439">
        <w:rPr>
          <w:rFonts w:ascii="Arial" w:eastAsia="ArialMT" w:hAnsi="Arial" w:cs="Arial" w:hint="eastAsia"/>
          <w:sz w:val="20"/>
          <w:szCs w:val="20"/>
          <w:lang w:eastAsia="en-US"/>
          <w14:ligatures w14:val="standardContextual"/>
        </w:rPr>
        <w:t>Š</w:t>
      </w:r>
      <w:r w:rsidRPr="00D76439">
        <w:rPr>
          <w:rFonts w:ascii="Arial" w:eastAsia="ArialMT" w:hAnsi="Arial" w:cs="Arial"/>
          <w:sz w:val="20"/>
          <w:szCs w:val="20"/>
          <w:lang w:eastAsia="en-US"/>
          <w14:ligatures w14:val="standardContextual"/>
        </w:rPr>
        <w:t>e posebej izjavljam, da:</w:t>
      </w:r>
    </w:p>
    <w:p w14:paraId="73643358"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p>
    <w:p w14:paraId="6612AF14"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(a) subjekt, ki ga zastopam, ni ruski dr</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avljan ali fizi</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na ali pravna oseba, subjekt ali organ</w:t>
      </w:r>
    </w:p>
    <w:p w14:paraId="75D372B2"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s sede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em v Rusiji;</w:t>
      </w:r>
    </w:p>
    <w:p w14:paraId="4BE40E19"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(b) subjekt, ki ga zastopam, ni pravna oseba, subjekt ali organ, katerega ve</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 xml:space="preserve"> kot 50-</w:t>
      </w:r>
    </w:p>
    <w:p w14:paraId="06FDC39B"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odstotni dele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 xml:space="preserve"> je v neposredni ali posredni lasti subjekta iz to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ke (a) zgoraj;</w:t>
      </w:r>
    </w:p>
    <w:p w14:paraId="5045C1B6"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(c) niti jaz niti subjekt, ki ga zastopam, nisva fizi</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na ali pravna oseba, subjekt ali organ, ki</w:t>
      </w:r>
    </w:p>
    <w:p w14:paraId="1F2549FF"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deluje v imenu ali po navodilih subjekta iz to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ke (a) ali (b) zgoraj;</w:t>
      </w:r>
    </w:p>
    <w:p w14:paraId="74947E2C"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(d) ni udele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be ve</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 xml:space="preserve"> kot 10 % ponudbene vrednosti podizvajalcev, dobaviteljev ali</w:t>
      </w:r>
    </w:p>
    <w:p w14:paraId="7FB94335"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subjektov, katerih zmogljivosti subjekt, ki ga zastopam, uporablja, ki so subjekti,</w:t>
      </w:r>
    </w:p>
    <w:p w14:paraId="015457BF" w14:textId="77777777" w:rsidR="00711B2B" w:rsidRPr="00D76439" w:rsidRDefault="00711B2B" w:rsidP="00711B2B">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navedeni v to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kah (a) do (c) zgoraj.</w:t>
      </w:r>
    </w:p>
    <w:p w14:paraId="1BB6E7DF" w14:textId="77777777" w:rsidR="00711B2B" w:rsidRPr="00D76439" w:rsidRDefault="00711B2B" w:rsidP="00711B2B">
      <w:pPr>
        <w:autoSpaceDE w:val="0"/>
        <w:autoSpaceDN w:val="0"/>
        <w:adjustRightInd w:val="0"/>
        <w:rPr>
          <w:rFonts w:ascii="Arial" w:hAnsi="Arial" w:cs="Arial"/>
          <w:b/>
          <w:sz w:val="20"/>
          <w:szCs w:val="20"/>
        </w:rPr>
      </w:pPr>
    </w:p>
    <w:p w14:paraId="52EA134E" w14:textId="77777777" w:rsidR="00711B2B" w:rsidRPr="00D76439" w:rsidRDefault="00711B2B" w:rsidP="00711B2B">
      <w:pPr>
        <w:autoSpaceDE w:val="0"/>
        <w:autoSpaceDN w:val="0"/>
        <w:adjustRightInd w:val="0"/>
        <w:jc w:val="center"/>
        <w:rPr>
          <w:rFonts w:ascii="Arial" w:hAnsi="Arial" w:cs="Arial"/>
          <w:b/>
          <w:sz w:val="20"/>
          <w:szCs w:val="20"/>
        </w:rPr>
      </w:pPr>
    </w:p>
    <w:p w14:paraId="78F36CA3" w14:textId="77777777" w:rsidR="00711B2B" w:rsidRPr="00D76439" w:rsidRDefault="00711B2B" w:rsidP="00711B2B">
      <w:pPr>
        <w:autoSpaceDE w:val="0"/>
        <w:autoSpaceDN w:val="0"/>
        <w:adjustRightInd w:val="0"/>
        <w:rPr>
          <w:rFonts w:ascii="Arial" w:hAnsi="Arial" w:cs="Arial"/>
          <w:sz w:val="20"/>
          <w:szCs w:val="20"/>
        </w:rPr>
      </w:pPr>
    </w:p>
    <w:p w14:paraId="2D9BB4E2" w14:textId="77777777" w:rsidR="00711B2B" w:rsidRPr="00D76439" w:rsidRDefault="00711B2B" w:rsidP="00711B2B">
      <w:pPr>
        <w:autoSpaceDE w:val="0"/>
        <w:autoSpaceDN w:val="0"/>
        <w:adjustRightInd w:val="0"/>
        <w:jc w:val="right"/>
        <w:rPr>
          <w:rFonts w:ascii="Arial" w:hAnsi="Arial" w:cs="Arial"/>
          <w:sz w:val="20"/>
          <w:szCs w:val="20"/>
        </w:rPr>
      </w:pPr>
    </w:p>
    <w:p w14:paraId="49770BC1" w14:textId="77777777" w:rsidR="00711B2B" w:rsidRPr="00D76439" w:rsidRDefault="00711B2B" w:rsidP="00711B2B">
      <w:pPr>
        <w:autoSpaceDE w:val="0"/>
        <w:autoSpaceDN w:val="0"/>
        <w:adjustRightInd w:val="0"/>
        <w:jc w:val="right"/>
        <w:rPr>
          <w:rFonts w:ascii="Arial" w:hAnsi="Arial" w:cs="Arial"/>
          <w:sz w:val="20"/>
          <w:szCs w:val="20"/>
        </w:rPr>
      </w:pPr>
    </w:p>
    <w:p w14:paraId="770ADA27" w14:textId="77777777" w:rsidR="00711B2B" w:rsidRPr="00D76439" w:rsidRDefault="00711B2B" w:rsidP="00711B2B">
      <w:pPr>
        <w:autoSpaceDE w:val="0"/>
        <w:autoSpaceDN w:val="0"/>
        <w:adjustRightInd w:val="0"/>
        <w:jc w:val="right"/>
        <w:rPr>
          <w:rFonts w:ascii="Arial" w:hAnsi="Arial" w:cs="Arial"/>
          <w:sz w:val="20"/>
          <w:szCs w:val="20"/>
        </w:rPr>
      </w:pPr>
    </w:p>
    <w:p w14:paraId="766011B6" w14:textId="77777777" w:rsidR="00711B2B" w:rsidRPr="00D76439" w:rsidRDefault="00711B2B" w:rsidP="00711B2B">
      <w:pPr>
        <w:autoSpaceDE w:val="0"/>
        <w:autoSpaceDN w:val="0"/>
        <w:adjustRightInd w:val="0"/>
        <w:jc w:val="both"/>
        <w:rPr>
          <w:rFonts w:ascii="Arial" w:hAnsi="Arial" w:cs="Arial"/>
          <w:sz w:val="20"/>
          <w:szCs w:val="20"/>
        </w:rPr>
      </w:pPr>
      <w:r w:rsidRPr="00D76439">
        <w:rPr>
          <w:rFonts w:ascii="Arial" w:hAnsi="Arial" w:cs="Arial"/>
          <w:sz w:val="20"/>
          <w:szCs w:val="20"/>
        </w:rPr>
        <w:t xml:space="preserve">Kraj in datum:                                                                                Žig in podpis ponudnika: </w:t>
      </w:r>
    </w:p>
    <w:p w14:paraId="5E946395" w14:textId="77777777" w:rsidR="00711B2B" w:rsidRPr="00D76439" w:rsidRDefault="00711B2B" w:rsidP="00711B2B">
      <w:pPr>
        <w:autoSpaceDE w:val="0"/>
        <w:autoSpaceDN w:val="0"/>
        <w:adjustRightInd w:val="0"/>
        <w:jc w:val="right"/>
        <w:rPr>
          <w:rFonts w:ascii="Arial" w:hAnsi="Arial" w:cs="Arial"/>
          <w:sz w:val="20"/>
          <w:szCs w:val="20"/>
        </w:rPr>
      </w:pPr>
    </w:p>
    <w:p w14:paraId="7DBD3DB1" w14:textId="77777777" w:rsidR="00711B2B" w:rsidRPr="00D76439" w:rsidRDefault="00711B2B" w:rsidP="00711B2B">
      <w:pPr>
        <w:autoSpaceDE w:val="0"/>
        <w:autoSpaceDN w:val="0"/>
        <w:adjustRightInd w:val="0"/>
        <w:jc w:val="right"/>
        <w:rPr>
          <w:rFonts w:ascii="Arial" w:hAnsi="Arial" w:cs="Arial"/>
          <w:sz w:val="20"/>
          <w:szCs w:val="20"/>
        </w:rPr>
      </w:pPr>
    </w:p>
    <w:p w14:paraId="5FF4A516" w14:textId="77777777" w:rsidR="00711B2B" w:rsidRPr="00D76439" w:rsidRDefault="00711B2B" w:rsidP="00711B2B">
      <w:pPr>
        <w:autoSpaceDE w:val="0"/>
        <w:autoSpaceDN w:val="0"/>
        <w:adjustRightInd w:val="0"/>
        <w:jc w:val="right"/>
        <w:rPr>
          <w:rFonts w:ascii="Arial" w:hAnsi="Arial" w:cs="Arial"/>
          <w:sz w:val="20"/>
          <w:szCs w:val="20"/>
        </w:rPr>
      </w:pPr>
    </w:p>
    <w:p w14:paraId="476E2B83" w14:textId="77777777" w:rsidR="00711B2B" w:rsidRPr="00D76439" w:rsidRDefault="00711B2B" w:rsidP="00711B2B">
      <w:pPr>
        <w:autoSpaceDE w:val="0"/>
        <w:autoSpaceDN w:val="0"/>
        <w:adjustRightInd w:val="0"/>
        <w:jc w:val="right"/>
        <w:rPr>
          <w:rFonts w:cs="Arial"/>
        </w:rPr>
      </w:pPr>
    </w:p>
    <w:p w14:paraId="6888175B" w14:textId="77777777" w:rsidR="00711B2B" w:rsidRPr="00D76439" w:rsidRDefault="00711B2B" w:rsidP="00711B2B">
      <w:pPr>
        <w:autoSpaceDE w:val="0"/>
        <w:autoSpaceDN w:val="0"/>
        <w:adjustRightInd w:val="0"/>
        <w:rPr>
          <w:rFonts w:cs="Arial"/>
          <w:b/>
        </w:rPr>
      </w:pPr>
    </w:p>
    <w:p w14:paraId="47F4E4EF" w14:textId="77777777" w:rsidR="00711B2B" w:rsidRPr="00D76439" w:rsidRDefault="00711B2B" w:rsidP="00711B2B">
      <w:pPr>
        <w:autoSpaceDE w:val="0"/>
        <w:autoSpaceDN w:val="0"/>
        <w:adjustRightInd w:val="0"/>
        <w:jc w:val="right"/>
        <w:rPr>
          <w:rFonts w:cs="Arial"/>
          <w:b/>
        </w:rPr>
      </w:pPr>
    </w:p>
    <w:p w14:paraId="18FF8DBA" w14:textId="77777777" w:rsidR="00711B2B" w:rsidRPr="00D76439" w:rsidRDefault="00711B2B" w:rsidP="00711B2B">
      <w:pPr>
        <w:rPr>
          <w:rFonts w:ascii="Arial" w:hAnsi="Arial" w:cs="Arial"/>
          <w:b/>
          <w:sz w:val="20"/>
          <w:szCs w:val="20"/>
        </w:rPr>
      </w:pPr>
      <w:r w:rsidRPr="00D76439">
        <w:rPr>
          <w:rFonts w:ascii="Arial" w:hAnsi="Arial" w:cs="Arial"/>
          <w:b/>
          <w:sz w:val="20"/>
          <w:szCs w:val="20"/>
        </w:rPr>
        <w:t>OPOMBA:</w:t>
      </w:r>
    </w:p>
    <w:p w14:paraId="1EECD770" w14:textId="77777777" w:rsidR="00711B2B" w:rsidRPr="00D76439" w:rsidRDefault="00711B2B" w:rsidP="00711B2B">
      <w:pPr>
        <w:jc w:val="both"/>
        <w:rPr>
          <w:rFonts w:ascii="Arial" w:hAnsi="Arial" w:cs="Arial"/>
          <w:b/>
          <w:sz w:val="20"/>
          <w:szCs w:val="20"/>
        </w:rPr>
      </w:pPr>
      <w:r w:rsidRPr="00D76439">
        <w:rPr>
          <w:rFonts w:ascii="Arial" w:hAnsi="Arial" w:cs="Arial"/>
          <w:b/>
          <w:sz w:val="20"/>
          <w:szCs w:val="20"/>
        </w:rPr>
        <w:t>Obrazec morajo izpolniti, podpisati in potrditi ponudnik in vsi partnerji v skupnem nastopu.</w:t>
      </w:r>
    </w:p>
    <w:p w14:paraId="7F11A65F" w14:textId="77777777" w:rsidR="00711B2B" w:rsidRPr="00D76439" w:rsidRDefault="00711B2B" w:rsidP="00711B2B">
      <w:pPr>
        <w:jc w:val="both"/>
        <w:rPr>
          <w:rFonts w:ascii="Arial" w:hAnsi="Arial" w:cs="Arial"/>
          <w:b/>
          <w:sz w:val="20"/>
          <w:szCs w:val="20"/>
        </w:rPr>
      </w:pPr>
    </w:p>
    <w:p w14:paraId="63287DAD" w14:textId="77777777" w:rsidR="00711B2B" w:rsidRPr="00D76439" w:rsidRDefault="00711B2B" w:rsidP="00711B2B">
      <w:pPr>
        <w:rPr>
          <w:rFonts w:ascii="Arial" w:hAnsi="Arial" w:cs="Arial"/>
          <w:b/>
          <w:sz w:val="20"/>
          <w:szCs w:val="20"/>
        </w:rPr>
      </w:pPr>
      <w:r w:rsidRPr="00D76439">
        <w:rPr>
          <w:rFonts w:ascii="Arial" w:hAnsi="Arial" w:cs="Arial"/>
          <w:b/>
          <w:sz w:val="20"/>
          <w:szCs w:val="20"/>
        </w:rPr>
        <w:t>Obrazec se po potrebi kopira.</w:t>
      </w:r>
    </w:p>
    <w:p w14:paraId="236A36BB" w14:textId="77777777" w:rsidR="00711B2B" w:rsidRPr="00D76439" w:rsidRDefault="00711B2B" w:rsidP="00711B2B">
      <w:pPr>
        <w:rPr>
          <w:rFonts w:cs="Arial"/>
          <w:b/>
        </w:rPr>
      </w:pPr>
    </w:p>
    <w:p w14:paraId="3CC27874" w14:textId="77777777" w:rsidR="00711B2B" w:rsidRPr="00D76439" w:rsidRDefault="00711B2B" w:rsidP="00711B2B"/>
    <w:p w14:paraId="0B93CFCA" w14:textId="77777777" w:rsidR="00711B2B" w:rsidRPr="001944ED" w:rsidRDefault="00711B2B" w:rsidP="00711B2B">
      <w:pPr>
        <w:widowControl w:val="0"/>
        <w:suppressAutoHyphens/>
        <w:contextualSpacing/>
        <w:jc w:val="both"/>
        <w:rPr>
          <w:rFonts w:ascii="Arial" w:hAnsi="Arial" w:cs="Arial"/>
          <w:b/>
          <w:iCs/>
          <w:sz w:val="20"/>
          <w:szCs w:val="20"/>
        </w:rPr>
      </w:pP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p>
    <w:p w14:paraId="535020F5" w14:textId="1E06F808" w:rsidR="0077215E" w:rsidRPr="00711B2B" w:rsidRDefault="0077215E" w:rsidP="00711B2B"/>
    <w:sectPr w:rsidR="0077215E" w:rsidRPr="00711B2B" w:rsidSect="000C0002">
      <w:headerReference w:type="default" r:id="rId18"/>
      <w:footerReference w:type="even" r:id="rId19"/>
      <w:footerReference w:type="default" r:id="rId20"/>
      <w:headerReference w:type="first" r:id="rId21"/>
      <w:footerReference w:type="first" r:id="rId22"/>
      <w:pgSz w:w="12240" w:h="15840"/>
      <w:pgMar w:top="1418" w:right="900"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C2A6A" w14:textId="77777777" w:rsidR="000C363A" w:rsidRDefault="000C363A">
      <w:r>
        <w:separator/>
      </w:r>
    </w:p>
  </w:endnote>
  <w:endnote w:type="continuationSeparator" w:id="0">
    <w:p w14:paraId="270B67CC" w14:textId="77777777" w:rsidR="000C363A" w:rsidRDefault="000C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93FB" w14:textId="77777777" w:rsidR="00711B2B" w:rsidRDefault="00711B2B">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20690CEE" w14:textId="77777777" w:rsidR="00711B2B" w:rsidRDefault="00711B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FB6B" w14:textId="77777777" w:rsidR="00711B2B" w:rsidRDefault="00711B2B" w:rsidP="000441E3">
    <w:pPr>
      <w:tabs>
        <w:tab w:val="center" w:pos="5020"/>
      </w:tabs>
      <w:spacing w:after="3" w:line="265" w:lineRule="auto"/>
      <w:rPr>
        <w:color w:val="000000"/>
        <w:sz w:val="16"/>
      </w:rPr>
    </w:pPr>
    <w:r w:rsidRPr="009C1883">
      <w:rPr>
        <w:noProof/>
      </w:rPr>
      <w:drawing>
        <wp:anchor distT="0" distB="0" distL="114300" distR="114300" simplePos="0" relativeHeight="251660288" behindDoc="0" locked="0" layoutInCell="1" allowOverlap="1" wp14:anchorId="2D6D9301" wp14:editId="5FAD5A50">
          <wp:simplePos x="0" y="0"/>
          <wp:positionH relativeFrom="column">
            <wp:posOffset>4391025</wp:posOffset>
          </wp:positionH>
          <wp:positionV relativeFrom="paragraph">
            <wp:posOffset>1270</wp:posOffset>
          </wp:positionV>
          <wp:extent cx="1349721" cy="620911"/>
          <wp:effectExtent l="0" t="0" r="317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186E9DCF" wp14:editId="66A8D38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6A74D22" id="Raven povezovalnik 1081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" strokecolor="windowText"/>
          </w:pict>
        </mc:Fallback>
      </mc:AlternateContent>
    </w:r>
  </w:p>
  <w:p w14:paraId="16322C8A" w14:textId="77777777" w:rsidR="00711B2B" w:rsidRPr="000441E3" w:rsidRDefault="00711B2B"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1DE3567E" w14:textId="77777777" w:rsidR="00711B2B" w:rsidRPr="000441E3" w:rsidRDefault="00711B2B"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3579E7A1" w14:textId="77777777" w:rsidR="00711B2B" w:rsidRPr="000441E3" w:rsidRDefault="00711B2B"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20B7ECBF" w14:textId="77777777" w:rsidR="00711B2B" w:rsidRPr="000441E3" w:rsidRDefault="00711B2B">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BC4F" w14:textId="77777777" w:rsidR="00711B2B" w:rsidRDefault="00711B2B"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3B221B4" w14:textId="77777777" w:rsidR="00711B2B" w:rsidRDefault="00711B2B" w:rsidP="00FF5597">
    <w:pPr>
      <w:pStyle w:val="Noga"/>
      <w:ind w:right="360"/>
    </w:pPr>
  </w:p>
  <w:p w14:paraId="23C3CBBC" w14:textId="77777777" w:rsidR="00711B2B" w:rsidRDefault="00711B2B"/>
  <w:p w14:paraId="296BC0DE" w14:textId="77777777" w:rsidR="00711B2B" w:rsidRDefault="00711B2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C9897" w14:textId="77777777" w:rsidR="00711B2B" w:rsidRDefault="00711B2B">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3B2691BA" w14:textId="77777777" w:rsidR="00711B2B" w:rsidRDefault="00711B2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4D94" w14:textId="77777777" w:rsidR="00711B2B" w:rsidRDefault="00711B2B">
    <w:pPr>
      <w:pStyle w:val="Noga"/>
      <w:jc w:val="right"/>
    </w:pPr>
  </w:p>
  <w:p w14:paraId="72EB331B" w14:textId="77777777" w:rsidR="00711B2B" w:rsidRPr="007C37C5" w:rsidRDefault="00711B2B" w:rsidP="00FF5597">
    <w:pPr>
      <w:pStyle w:val="Noga"/>
      <w:tabs>
        <w:tab w:val="left" w:pos="2835"/>
        <w:tab w:val="left" w:pos="3686"/>
        <w:tab w:val="center" w:pos="4253"/>
        <w:tab w:val="left" w:pos="6237"/>
      </w:tabs>
      <w:spacing w:line="20" w:lineRule="atLeast"/>
      <w:rPr>
        <w:spacing w:val="2"/>
        <w:sz w:val="14"/>
        <w:szCs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35B3" w14:textId="77777777" w:rsidR="00763A40" w:rsidRDefault="00763A40"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4341CD9" w14:textId="77777777" w:rsidR="00763A40" w:rsidRDefault="00763A40" w:rsidP="00FF5597">
    <w:pPr>
      <w:pStyle w:val="Noga"/>
      <w:ind w:right="360"/>
    </w:pPr>
  </w:p>
  <w:p w14:paraId="1E437E63" w14:textId="77777777" w:rsidR="00763A40" w:rsidRDefault="00763A40"/>
  <w:p w14:paraId="1E544F5E" w14:textId="77777777" w:rsidR="00763A40" w:rsidRDefault="00763A4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EFB4" w14:textId="77777777" w:rsidR="00763A40" w:rsidRDefault="00763A40">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0EB9C09C" w14:textId="77777777" w:rsidR="00763A40" w:rsidRDefault="00763A4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8A56" w14:textId="77777777" w:rsidR="00763A40" w:rsidRDefault="00763A40">
    <w:pPr>
      <w:pStyle w:val="Noga"/>
      <w:jc w:val="right"/>
    </w:pPr>
  </w:p>
  <w:p w14:paraId="0F5CBD4B" w14:textId="77777777" w:rsidR="00763A40" w:rsidRPr="007C37C5" w:rsidRDefault="00763A40"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D6A04" w14:textId="77777777" w:rsidR="000C363A" w:rsidRDefault="000C363A">
      <w:r>
        <w:separator/>
      </w:r>
    </w:p>
  </w:footnote>
  <w:footnote w:type="continuationSeparator" w:id="0">
    <w:p w14:paraId="11F9DAFD" w14:textId="77777777" w:rsidR="000C363A" w:rsidRDefault="000C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AA76" w14:textId="77777777" w:rsidR="00711B2B" w:rsidRDefault="00711B2B"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59264" behindDoc="0" locked="0" layoutInCell="1" allowOverlap="1" wp14:anchorId="6BE65314" wp14:editId="7E0E05A5">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6AF6AD5D" id="Skupina 10816" o:spid="_x0000_s1026" style="position:absolute;margin-left:-44.45pt;margin-top:.7pt;width:61pt;height:21.85pt;z-index:25165926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71FB337A" w14:textId="77777777" w:rsidR="00711B2B" w:rsidRDefault="00711B2B" w:rsidP="000441E3">
    <w:pPr>
      <w:pStyle w:val="Glava"/>
      <w:jc w:val="center"/>
      <w:rPr>
        <w:rFonts w:ascii="Arial Narrow" w:hAnsi="Arial Narrow"/>
        <w:sz w:val="16"/>
        <w:szCs w:val="16"/>
      </w:rPr>
    </w:pPr>
  </w:p>
  <w:p w14:paraId="4CF2BB84" w14:textId="77777777" w:rsidR="00711B2B" w:rsidRDefault="00711B2B" w:rsidP="000441E3">
    <w:pPr>
      <w:pStyle w:val="Glava"/>
      <w:jc w:val="center"/>
      <w:rPr>
        <w:rFonts w:ascii="Arial Narrow" w:hAnsi="Arial Narrow"/>
        <w:sz w:val="16"/>
        <w:szCs w:val="16"/>
      </w:rPr>
    </w:pPr>
    <w:r>
      <w:rPr>
        <w:rFonts w:ascii="Arial Narrow" w:hAnsi="Arial Narrow"/>
        <w:sz w:val="16"/>
        <w:szCs w:val="16"/>
      </w:rPr>
      <w:t>Razpisna dokumentacija</w:t>
    </w:r>
  </w:p>
  <w:p w14:paraId="17109BE2" w14:textId="77777777" w:rsidR="00711B2B" w:rsidRPr="00367B95" w:rsidRDefault="00711B2B"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6FCBD" w14:textId="77777777" w:rsidR="00711B2B" w:rsidRPr="00F855AE" w:rsidRDefault="00711B2B"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44BE" w14:textId="77777777" w:rsidR="00711B2B" w:rsidRDefault="00711B2B">
    <w:pPr>
      <w:framePr w:w="960" w:h="399" w:hRule="exact" w:hSpace="141" w:wrap="auto" w:vAnchor="text" w:hAnchor="text" w:x="-1121" w:y="1"/>
      <w:rPr>
        <w:b/>
      </w:rPr>
    </w:pPr>
  </w:p>
  <w:p w14:paraId="2F15EFDC" w14:textId="77777777" w:rsidR="00711B2B" w:rsidRPr="001550D5" w:rsidRDefault="00711B2B" w:rsidP="00FF5597">
    <w:pPr>
      <w:pStyle w:val="Glava"/>
      <w:rPr>
        <w:sz w:val="16"/>
        <w:szCs w:val="16"/>
      </w:rPr>
    </w:pPr>
    <w:r>
      <w:rPr>
        <w:noProof/>
        <w:sz w:val="16"/>
        <w:szCs w:val="16"/>
      </w:rPr>
      <w:drawing>
        <wp:inline distT="0" distB="0" distL="0" distR="0" wp14:anchorId="42A31CF6" wp14:editId="069AD7D2">
          <wp:extent cx="3743325" cy="975360"/>
          <wp:effectExtent l="0" t="0" r="0" b="0"/>
          <wp:docPr id="579291977" name="Slika 57929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6EE9" w14:textId="77777777" w:rsidR="00763A40" w:rsidRPr="00F855AE" w:rsidRDefault="00763A40" w:rsidP="00FF5597">
    <w:pPr>
      <w:pStyle w:val="Glava"/>
      <w:spacing w:after="0" w:line="240" w:lineRule="atLeast"/>
      <w:rPr>
        <w:sz w:val="16"/>
        <w:szCs w:val="16"/>
      </w:rPr>
    </w:pPr>
    <w:r w:rsidRPr="00F855AE">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1995" w14:textId="77777777" w:rsidR="00763A40" w:rsidRDefault="00763A40">
    <w:pPr>
      <w:framePr w:w="960" w:h="399" w:hRule="exact" w:hSpace="141" w:wrap="auto" w:vAnchor="text" w:hAnchor="text" w:x="-1121" w:y="1"/>
      <w:rPr>
        <w:b/>
      </w:rPr>
    </w:pPr>
  </w:p>
  <w:p w14:paraId="67814404" w14:textId="77777777" w:rsidR="00763A40" w:rsidRPr="001550D5" w:rsidRDefault="00763A40" w:rsidP="00FF5597">
    <w:pPr>
      <w:pStyle w:val="Glava"/>
      <w:rPr>
        <w:sz w:val="16"/>
        <w:szCs w:val="16"/>
      </w:rPr>
    </w:pPr>
    <w:r>
      <w:rPr>
        <w:noProof/>
        <w:sz w:val="16"/>
        <w:szCs w:val="16"/>
      </w:rPr>
      <w:drawing>
        <wp:inline distT="0" distB="0" distL="0" distR="0" wp14:anchorId="5FA5040F" wp14:editId="5899AD48">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584DB1"/>
    <w:multiLevelType w:val="hybridMultilevel"/>
    <w:tmpl w:val="8272AE8C"/>
    <w:lvl w:ilvl="0" w:tplc="B1A0FC74">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3137A3"/>
    <w:multiLevelType w:val="hybridMultilevel"/>
    <w:tmpl w:val="5FE41FBE"/>
    <w:lvl w:ilvl="0" w:tplc="D24C4570">
      <w:start w:val="6"/>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5163F2B"/>
    <w:multiLevelType w:val="hybridMultilevel"/>
    <w:tmpl w:val="4A2E35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8CD50F2"/>
    <w:multiLevelType w:val="hybridMultilevel"/>
    <w:tmpl w:val="16088CC8"/>
    <w:lvl w:ilvl="0" w:tplc="422E4A32">
      <w:start w:val="5"/>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3155348"/>
    <w:multiLevelType w:val="hybridMultilevel"/>
    <w:tmpl w:val="72AA63DA"/>
    <w:lvl w:ilvl="0" w:tplc="FFFFFFFF">
      <w:start w:val="1"/>
      <w:numFmt w:val="bullet"/>
      <w:lvlText w:val="-"/>
      <w:lvlJc w:val="left"/>
      <w:pPr>
        <w:ind w:left="720" w:hanging="360"/>
      </w:pPr>
      <w:rPr>
        <w:rFonts w:ascii="Sitka Small" w:hAnsi="Sitka Small" w:hint="default"/>
      </w:rPr>
    </w:lvl>
    <w:lvl w:ilvl="1" w:tplc="FFFFFFFF">
      <w:numFmt w:val="bullet"/>
      <w:lvlText w:val="-"/>
      <w:lvlJc w:val="left"/>
      <w:pPr>
        <w:ind w:left="72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5BF6910"/>
    <w:multiLevelType w:val="hybridMultilevel"/>
    <w:tmpl w:val="445878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8121F13"/>
    <w:multiLevelType w:val="hybridMultilevel"/>
    <w:tmpl w:val="0B22564E"/>
    <w:lvl w:ilvl="0" w:tplc="30BE68A4">
      <w:start w:val="13"/>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29" w15:restartNumberingAfterBreak="0">
    <w:nsid w:val="1F2E6D11"/>
    <w:multiLevelType w:val="hybridMultilevel"/>
    <w:tmpl w:val="130E5F8E"/>
    <w:lvl w:ilvl="0" w:tplc="1466D46E">
      <w:start w:val="7"/>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7176472"/>
    <w:multiLevelType w:val="hybridMultilevel"/>
    <w:tmpl w:val="9CBC809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2BD25CF7"/>
    <w:multiLevelType w:val="hybridMultilevel"/>
    <w:tmpl w:val="406E2C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796" w:hanging="360"/>
      </w:pPr>
      <w:rPr>
        <w:rFonts w:ascii="Courier New" w:hAnsi="Courier New" w:cs="Courier New" w:hint="default"/>
      </w:rPr>
    </w:lvl>
    <w:lvl w:ilvl="2" w:tplc="04240005" w:tentative="1">
      <w:start w:val="1"/>
      <w:numFmt w:val="bullet"/>
      <w:lvlText w:val=""/>
      <w:lvlJc w:val="left"/>
      <w:pPr>
        <w:ind w:left="1516" w:hanging="360"/>
      </w:pPr>
      <w:rPr>
        <w:rFonts w:ascii="Wingdings" w:hAnsi="Wingdings" w:hint="default"/>
      </w:rPr>
    </w:lvl>
    <w:lvl w:ilvl="3" w:tplc="04240001" w:tentative="1">
      <w:start w:val="1"/>
      <w:numFmt w:val="bullet"/>
      <w:lvlText w:val=""/>
      <w:lvlJc w:val="left"/>
      <w:pPr>
        <w:ind w:left="2236" w:hanging="360"/>
      </w:pPr>
      <w:rPr>
        <w:rFonts w:ascii="Symbol" w:hAnsi="Symbol" w:hint="default"/>
      </w:rPr>
    </w:lvl>
    <w:lvl w:ilvl="4" w:tplc="04240003" w:tentative="1">
      <w:start w:val="1"/>
      <w:numFmt w:val="bullet"/>
      <w:lvlText w:val="o"/>
      <w:lvlJc w:val="left"/>
      <w:pPr>
        <w:ind w:left="2956" w:hanging="360"/>
      </w:pPr>
      <w:rPr>
        <w:rFonts w:ascii="Courier New" w:hAnsi="Courier New" w:cs="Courier New" w:hint="default"/>
      </w:rPr>
    </w:lvl>
    <w:lvl w:ilvl="5" w:tplc="04240005" w:tentative="1">
      <w:start w:val="1"/>
      <w:numFmt w:val="bullet"/>
      <w:lvlText w:val=""/>
      <w:lvlJc w:val="left"/>
      <w:pPr>
        <w:ind w:left="3676" w:hanging="360"/>
      </w:pPr>
      <w:rPr>
        <w:rFonts w:ascii="Wingdings" w:hAnsi="Wingdings" w:hint="default"/>
      </w:rPr>
    </w:lvl>
    <w:lvl w:ilvl="6" w:tplc="04240001" w:tentative="1">
      <w:start w:val="1"/>
      <w:numFmt w:val="bullet"/>
      <w:lvlText w:val=""/>
      <w:lvlJc w:val="left"/>
      <w:pPr>
        <w:ind w:left="4396" w:hanging="360"/>
      </w:pPr>
      <w:rPr>
        <w:rFonts w:ascii="Symbol" w:hAnsi="Symbol" w:hint="default"/>
      </w:rPr>
    </w:lvl>
    <w:lvl w:ilvl="7" w:tplc="04240003" w:tentative="1">
      <w:start w:val="1"/>
      <w:numFmt w:val="bullet"/>
      <w:lvlText w:val="o"/>
      <w:lvlJc w:val="left"/>
      <w:pPr>
        <w:ind w:left="5116" w:hanging="360"/>
      </w:pPr>
      <w:rPr>
        <w:rFonts w:ascii="Courier New" w:hAnsi="Courier New" w:cs="Courier New" w:hint="default"/>
      </w:rPr>
    </w:lvl>
    <w:lvl w:ilvl="8" w:tplc="04240005" w:tentative="1">
      <w:start w:val="1"/>
      <w:numFmt w:val="bullet"/>
      <w:lvlText w:val=""/>
      <w:lvlJc w:val="left"/>
      <w:pPr>
        <w:ind w:left="5836" w:hanging="360"/>
      </w:pPr>
      <w:rPr>
        <w:rFonts w:ascii="Wingdings" w:hAnsi="Wingdings" w:hint="default"/>
      </w:rPr>
    </w:lvl>
  </w:abstractNum>
  <w:abstractNum w:abstractNumId="33"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FE069D7"/>
    <w:multiLevelType w:val="hybridMultilevel"/>
    <w:tmpl w:val="BA3E6A02"/>
    <w:lvl w:ilvl="0" w:tplc="B322959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A1871DC"/>
    <w:multiLevelType w:val="hybridMultilevel"/>
    <w:tmpl w:val="C4269E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46"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4AA02118"/>
    <w:multiLevelType w:val="hybridMultilevel"/>
    <w:tmpl w:val="81D679A4"/>
    <w:lvl w:ilvl="0" w:tplc="9F62110E">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D47499"/>
    <w:multiLevelType w:val="hybridMultilevel"/>
    <w:tmpl w:val="376A685E"/>
    <w:lvl w:ilvl="0" w:tplc="E3943600">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E507A19"/>
    <w:multiLevelType w:val="hybridMultilevel"/>
    <w:tmpl w:val="8F2E60C2"/>
    <w:lvl w:ilvl="0" w:tplc="CBDA24D0">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ED269F9"/>
    <w:multiLevelType w:val="hybridMultilevel"/>
    <w:tmpl w:val="D60C1B66"/>
    <w:lvl w:ilvl="0" w:tplc="B60C8084">
      <w:start w:val="10"/>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6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1"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64"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2339C0"/>
    <w:multiLevelType w:val="hybridMultilevel"/>
    <w:tmpl w:val="6BF890E4"/>
    <w:lvl w:ilvl="0" w:tplc="A926B32E">
      <w:start w:val="18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13614C"/>
    <w:multiLevelType w:val="hybridMultilevel"/>
    <w:tmpl w:val="F6A4AB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69"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7DE04FD0"/>
    <w:multiLevelType w:val="hybridMultilevel"/>
    <w:tmpl w:val="A36AAB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69750311">
    <w:abstractNumId w:val="65"/>
  </w:num>
  <w:num w:numId="2" w16cid:durableId="1638804675">
    <w:abstractNumId w:val="39"/>
  </w:num>
  <w:num w:numId="3" w16cid:durableId="1423261876">
    <w:abstractNumId w:val="0"/>
  </w:num>
  <w:num w:numId="4" w16cid:durableId="1419794186">
    <w:abstractNumId w:val="52"/>
  </w:num>
  <w:num w:numId="5" w16cid:durableId="121659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8807">
    <w:abstractNumId w:val="18"/>
  </w:num>
  <w:num w:numId="7" w16cid:durableId="1614441616">
    <w:abstractNumId w:val="60"/>
  </w:num>
  <w:num w:numId="8" w16cid:durableId="1168982631">
    <w:abstractNumId w:val="31"/>
  </w:num>
  <w:num w:numId="9" w16cid:durableId="163086315">
    <w:abstractNumId w:val="19"/>
  </w:num>
  <w:num w:numId="10" w16cid:durableId="1203833881">
    <w:abstractNumId w:val="63"/>
  </w:num>
  <w:num w:numId="11" w16cid:durableId="316884254">
    <w:abstractNumId w:val="51"/>
  </w:num>
  <w:num w:numId="12" w16cid:durableId="785387314">
    <w:abstractNumId w:val="17"/>
  </w:num>
  <w:num w:numId="13" w16cid:durableId="1469204242">
    <w:abstractNumId w:val="49"/>
  </w:num>
  <w:num w:numId="14" w16cid:durableId="649408153">
    <w:abstractNumId w:val="57"/>
  </w:num>
  <w:num w:numId="15" w16cid:durableId="1336499634">
    <w:abstractNumId w:val="11"/>
  </w:num>
  <w:num w:numId="16" w16cid:durableId="530534671">
    <w:abstractNumId w:val="46"/>
  </w:num>
  <w:num w:numId="17" w16cid:durableId="1312099276">
    <w:abstractNumId w:val="59"/>
  </w:num>
  <w:num w:numId="18" w16cid:durableId="18438197">
    <w:abstractNumId w:val="13"/>
  </w:num>
  <w:num w:numId="19" w16cid:durableId="874082675">
    <w:abstractNumId w:val="56"/>
  </w:num>
  <w:num w:numId="20" w16cid:durableId="606697264">
    <w:abstractNumId w:val="69"/>
  </w:num>
  <w:num w:numId="21" w16cid:durableId="19741410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233820">
    <w:abstractNumId w:val="50"/>
  </w:num>
  <w:num w:numId="23" w16cid:durableId="2070958282">
    <w:abstractNumId w:val="64"/>
  </w:num>
  <w:num w:numId="24" w16cid:durableId="329139066">
    <w:abstractNumId w:val="14"/>
  </w:num>
  <w:num w:numId="25" w16cid:durableId="699938915">
    <w:abstractNumId w:val="45"/>
  </w:num>
  <w:num w:numId="26" w16cid:durableId="525214501">
    <w:abstractNumId w:val="28"/>
  </w:num>
  <w:num w:numId="27" w16cid:durableId="68890474">
    <w:abstractNumId w:val="68"/>
  </w:num>
  <w:num w:numId="28" w16cid:durableId="396905372">
    <w:abstractNumId w:val="42"/>
  </w:num>
  <w:num w:numId="29" w16cid:durableId="751975683">
    <w:abstractNumId w:val="58"/>
  </w:num>
  <w:num w:numId="30" w16cid:durableId="1679193747">
    <w:abstractNumId w:val="20"/>
  </w:num>
  <w:num w:numId="31" w16cid:durableId="1460227718">
    <w:abstractNumId w:val="35"/>
  </w:num>
  <w:num w:numId="32" w16cid:durableId="1035033867">
    <w:abstractNumId w:val="22"/>
  </w:num>
  <w:num w:numId="33" w16cid:durableId="1273709387">
    <w:abstractNumId w:val="38"/>
  </w:num>
  <w:num w:numId="34" w16cid:durableId="192113887">
    <w:abstractNumId w:val="41"/>
  </w:num>
  <w:num w:numId="35" w16cid:durableId="1010377141">
    <w:abstractNumId w:val="24"/>
  </w:num>
  <w:num w:numId="36" w16cid:durableId="65151374">
    <w:abstractNumId w:val="62"/>
  </w:num>
  <w:num w:numId="37" w16cid:durableId="1913268415">
    <w:abstractNumId w:val="16"/>
  </w:num>
  <w:num w:numId="38" w16cid:durableId="2047441602">
    <w:abstractNumId w:val="61"/>
  </w:num>
  <w:num w:numId="39" w16cid:durableId="637341385">
    <w:abstractNumId w:val="26"/>
  </w:num>
  <w:num w:numId="40" w16cid:durableId="1699353561">
    <w:abstractNumId w:val="44"/>
  </w:num>
  <w:num w:numId="41" w16cid:durableId="587465832">
    <w:abstractNumId w:val="71"/>
  </w:num>
  <w:num w:numId="42" w16cid:durableId="1383284931">
    <w:abstractNumId w:val="48"/>
  </w:num>
  <w:num w:numId="43" w16cid:durableId="237593778">
    <w:abstractNumId w:val="37"/>
  </w:num>
  <w:num w:numId="44" w16cid:durableId="1586569195">
    <w:abstractNumId w:val="27"/>
  </w:num>
  <w:num w:numId="45" w16cid:durableId="1485775332">
    <w:abstractNumId w:val="43"/>
  </w:num>
  <w:num w:numId="46" w16cid:durableId="1525705270">
    <w:abstractNumId w:val="15"/>
  </w:num>
  <w:num w:numId="47" w16cid:durableId="231239344">
    <w:abstractNumId w:val="9"/>
  </w:num>
  <w:num w:numId="48" w16cid:durableId="688916064">
    <w:abstractNumId w:val="29"/>
  </w:num>
  <w:num w:numId="49" w16cid:durableId="54936600">
    <w:abstractNumId w:val="34"/>
  </w:num>
  <w:num w:numId="50" w16cid:durableId="361828451">
    <w:abstractNumId w:val="36"/>
  </w:num>
  <w:num w:numId="51" w16cid:durableId="1168059689">
    <w:abstractNumId w:val="21"/>
  </w:num>
  <w:num w:numId="52" w16cid:durableId="1622032967">
    <w:abstractNumId w:val="30"/>
  </w:num>
  <w:num w:numId="53" w16cid:durableId="2092195246">
    <w:abstractNumId w:val="55"/>
  </w:num>
  <w:num w:numId="54" w16cid:durableId="1840923877">
    <w:abstractNumId w:val="47"/>
  </w:num>
  <w:num w:numId="55" w16cid:durableId="836924918">
    <w:abstractNumId w:val="53"/>
  </w:num>
  <w:num w:numId="56" w16cid:durableId="1139420601">
    <w:abstractNumId w:val="25"/>
  </w:num>
  <w:num w:numId="57" w16cid:durableId="1867523563">
    <w:abstractNumId w:val="66"/>
  </w:num>
  <w:num w:numId="58" w16cid:durableId="230970757">
    <w:abstractNumId w:val="23"/>
  </w:num>
  <w:num w:numId="59" w16cid:durableId="2045131232">
    <w:abstractNumId w:val="67"/>
  </w:num>
  <w:num w:numId="60" w16cid:durableId="869613052">
    <w:abstractNumId w:val="32"/>
  </w:num>
  <w:num w:numId="61" w16cid:durableId="2076658792">
    <w:abstractNumId w:val="12"/>
  </w:num>
  <w:num w:numId="62" w16cid:durableId="697393204">
    <w:abstractNumId w:val="70"/>
  </w:num>
  <w:num w:numId="63" w16cid:durableId="338702517">
    <w:abstractNumId w:val="8"/>
  </w:num>
  <w:num w:numId="64" w16cid:durableId="2054958208">
    <w:abstractNumId w:val="54"/>
  </w:num>
  <w:num w:numId="65" w16cid:durableId="1685861805">
    <w:abstractNumId w:val="33"/>
  </w:num>
  <w:num w:numId="66" w16cid:durableId="1405570766">
    <w:abstractNumId w:val="7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D77"/>
    <w:rsid w:val="00001EE5"/>
    <w:rsid w:val="00002AA5"/>
    <w:rsid w:val="00002D9B"/>
    <w:rsid w:val="0000344E"/>
    <w:rsid w:val="00003C2B"/>
    <w:rsid w:val="0000438E"/>
    <w:rsid w:val="0000458A"/>
    <w:rsid w:val="00004CD5"/>
    <w:rsid w:val="00005AC7"/>
    <w:rsid w:val="00006860"/>
    <w:rsid w:val="00006961"/>
    <w:rsid w:val="00006E43"/>
    <w:rsid w:val="00006E7F"/>
    <w:rsid w:val="000076A6"/>
    <w:rsid w:val="0000794B"/>
    <w:rsid w:val="000112A3"/>
    <w:rsid w:val="000118F5"/>
    <w:rsid w:val="00011CE1"/>
    <w:rsid w:val="00012EA7"/>
    <w:rsid w:val="00013AB4"/>
    <w:rsid w:val="00013F89"/>
    <w:rsid w:val="00014911"/>
    <w:rsid w:val="00014BD8"/>
    <w:rsid w:val="00015116"/>
    <w:rsid w:val="000157CB"/>
    <w:rsid w:val="00016425"/>
    <w:rsid w:val="000165FB"/>
    <w:rsid w:val="0001689E"/>
    <w:rsid w:val="00016A27"/>
    <w:rsid w:val="00017D43"/>
    <w:rsid w:val="000200CD"/>
    <w:rsid w:val="000201FA"/>
    <w:rsid w:val="00020948"/>
    <w:rsid w:val="00020D8B"/>
    <w:rsid w:val="00020E29"/>
    <w:rsid w:val="00021807"/>
    <w:rsid w:val="000225EF"/>
    <w:rsid w:val="00022672"/>
    <w:rsid w:val="00023369"/>
    <w:rsid w:val="000234A0"/>
    <w:rsid w:val="00023B6B"/>
    <w:rsid w:val="00024A4D"/>
    <w:rsid w:val="00024FC2"/>
    <w:rsid w:val="00025085"/>
    <w:rsid w:val="000263CA"/>
    <w:rsid w:val="000268C1"/>
    <w:rsid w:val="00026CFD"/>
    <w:rsid w:val="00031A30"/>
    <w:rsid w:val="00031EB0"/>
    <w:rsid w:val="00032240"/>
    <w:rsid w:val="00032680"/>
    <w:rsid w:val="000331C7"/>
    <w:rsid w:val="000342DD"/>
    <w:rsid w:val="0003476A"/>
    <w:rsid w:val="0003498E"/>
    <w:rsid w:val="00035043"/>
    <w:rsid w:val="00035760"/>
    <w:rsid w:val="00035EAC"/>
    <w:rsid w:val="00036694"/>
    <w:rsid w:val="000368EB"/>
    <w:rsid w:val="00037C9E"/>
    <w:rsid w:val="000401F7"/>
    <w:rsid w:val="00040495"/>
    <w:rsid w:val="00040B24"/>
    <w:rsid w:val="00040EFB"/>
    <w:rsid w:val="00041030"/>
    <w:rsid w:val="00041FB3"/>
    <w:rsid w:val="00043E53"/>
    <w:rsid w:val="000441E3"/>
    <w:rsid w:val="00044268"/>
    <w:rsid w:val="0004453C"/>
    <w:rsid w:val="000449A1"/>
    <w:rsid w:val="00044B60"/>
    <w:rsid w:val="00045577"/>
    <w:rsid w:val="00045DCA"/>
    <w:rsid w:val="00046294"/>
    <w:rsid w:val="000465B5"/>
    <w:rsid w:val="00047267"/>
    <w:rsid w:val="00047552"/>
    <w:rsid w:val="000477D0"/>
    <w:rsid w:val="00050669"/>
    <w:rsid w:val="0005090A"/>
    <w:rsid w:val="000512E9"/>
    <w:rsid w:val="000513DA"/>
    <w:rsid w:val="000516B8"/>
    <w:rsid w:val="00051852"/>
    <w:rsid w:val="00051AE6"/>
    <w:rsid w:val="00053D75"/>
    <w:rsid w:val="00057079"/>
    <w:rsid w:val="000572BF"/>
    <w:rsid w:val="000573B1"/>
    <w:rsid w:val="00057755"/>
    <w:rsid w:val="00057865"/>
    <w:rsid w:val="000602DF"/>
    <w:rsid w:val="00060580"/>
    <w:rsid w:val="00060789"/>
    <w:rsid w:val="00061D62"/>
    <w:rsid w:val="000621B2"/>
    <w:rsid w:val="0006233F"/>
    <w:rsid w:val="000623F4"/>
    <w:rsid w:val="00063677"/>
    <w:rsid w:val="00063B84"/>
    <w:rsid w:val="0006425C"/>
    <w:rsid w:val="0006427E"/>
    <w:rsid w:val="0006508C"/>
    <w:rsid w:val="00065672"/>
    <w:rsid w:val="00066B89"/>
    <w:rsid w:val="00067BC1"/>
    <w:rsid w:val="00067F79"/>
    <w:rsid w:val="0007034C"/>
    <w:rsid w:val="0007082B"/>
    <w:rsid w:val="0007090F"/>
    <w:rsid w:val="0007126D"/>
    <w:rsid w:val="00071733"/>
    <w:rsid w:val="00071C4D"/>
    <w:rsid w:val="00072743"/>
    <w:rsid w:val="0007350D"/>
    <w:rsid w:val="000735F6"/>
    <w:rsid w:val="00074214"/>
    <w:rsid w:val="00074259"/>
    <w:rsid w:val="00074576"/>
    <w:rsid w:val="0007459F"/>
    <w:rsid w:val="00075CF4"/>
    <w:rsid w:val="000770EC"/>
    <w:rsid w:val="00077D02"/>
    <w:rsid w:val="00077E6D"/>
    <w:rsid w:val="00080349"/>
    <w:rsid w:val="0008069F"/>
    <w:rsid w:val="00080B9D"/>
    <w:rsid w:val="00081375"/>
    <w:rsid w:val="00081538"/>
    <w:rsid w:val="000817BA"/>
    <w:rsid w:val="000817D7"/>
    <w:rsid w:val="00081D79"/>
    <w:rsid w:val="0008312C"/>
    <w:rsid w:val="0008332F"/>
    <w:rsid w:val="00083B61"/>
    <w:rsid w:val="0008463A"/>
    <w:rsid w:val="0008481B"/>
    <w:rsid w:val="00084B7A"/>
    <w:rsid w:val="000850A4"/>
    <w:rsid w:val="00085280"/>
    <w:rsid w:val="00085825"/>
    <w:rsid w:val="00085CBC"/>
    <w:rsid w:val="000862E8"/>
    <w:rsid w:val="00086315"/>
    <w:rsid w:val="00086321"/>
    <w:rsid w:val="00087EE7"/>
    <w:rsid w:val="00090442"/>
    <w:rsid w:val="00090B6E"/>
    <w:rsid w:val="00090D89"/>
    <w:rsid w:val="00091491"/>
    <w:rsid w:val="000916A3"/>
    <w:rsid w:val="00091913"/>
    <w:rsid w:val="0009201B"/>
    <w:rsid w:val="00092109"/>
    <w:rsid w:val="000931DB"/>
    <w:rsid w:val="000934B0"/>
    <w:rsid w:val="00093511"/>
    <w:rsid w:val="00093B71"/>
    <w:rsid w:val="00093C4F"/>
    <w:rsid w:val="00094BC9"/>
    <w:rsid w:val="0009544A"/>
    <w:rsid w:val="000959F9"/>
    <w:rsid w:val="00096C74"/>
    <w:rsid w:val="00096E6B"/>
    <w:rsid w:val="00097146"/>
    <w:rsid w:val="00097158"/>
    <w:rsid w:val="00097AD6"/>
    <w:rsid w:val="00097DF6"/>
    <w:rsid w:val="000A168F"/>
    <w:rsid w:val="000A17AA"/>
    <w:rsid w:val="000A22C8"/>
    <w:rsid w:val="000A333A"/>
    <w:rsid w:val="000A353A"/>
    <w:rsid w:val="000A3776"/>
    <w:rsid w:val="000A4177"/>
    <w:rsid w:val="000A4279"/>
    <w:rsid w:val="000A4E74"/>
    <w:rsid w:val="000A50B4"/>
    <w:rsid w:val="000A50DE"/>
    <w:rsid w:val="000A52E8"/>
    <w:rsid w:val="000A55D6"/>
    <w:rsid w:val="000A62AC"/>
    <w:rsid w:val="000A6557"/>
    <w:rsid w:val="000A6778"/>
    <w:rsid w:val="000A7022"/>
    <w:rsid w:val="000A71FF"/>
    <w:rsid w:val="000A7690"/>
    <w:rsid w:val="000A773C"/>
    <w:rsid w:val="000A7A4D"/>
    <w:rsid w:val="000A7DEA"/>
    <w:rsid w:val="000B088C"/>
    <w:rsid w:val="000B0E4D"/>
    <w:rsid w:val="000B12ED"/>
    <w:rsid w:val="000B147B"/>
    <w:rsid w:val="000B198F"/>
    <w:rsid w:val="000B1FCE"/>
    <w:rsid w:val="000B24A3"/>
    <w:rsid w:val="000B274B"/>
    <w:rsid w:val="000B28FA"/>
    <w:rsid w:val="000B2CAC"/>
    <w:rsid w:val="000B2CFD"/>
    <w:rsid w:val="000B31B1"/>
    <w:rsid w:val="000B3B0D"/>
    <w:rsid w:val="000B4795"/>
    <w:rsid w:val="000B4A09"/>
    <w:rsid w:val="000B4B85"/>
    <w:rsid w:val="000B5225"/>
    <w:rsid w:val="000B6470"/>
    <w:rsid w:val="000B6499"/>
    <w:rsid w:val="000B69B7"/>
    <w:rsid w:val="000B6E9A"/>
    <w:rsid w:val="000B6F78"/>
    <w:rsid w:val="000B74E2"/>
    <w:rsid w:val="000B76E0"/>
    <w:rsid w:val="000B7F71"/>
    <w:rsid w:val="000C0002"/>
    <w:rsid w:val="000C085E"/>
    <w:rsid w:val="000C1743"/>
    <w:rsid w:val="000C184A"/>
    <w:rsid w:val="000C1F00"/>
    <w:rsid w:val="000C2D2C"/>
    <w:rsid w:val="000C363A"/>
    <w:rsid w:val="000C3903"/>
    <w:rsid w:val="000C4485"/>
    <w:rsid w:val="000C48AC"/>
    <w:rsid w:val="000C4AF6"/>
    <w:rsid w:val="000C4DE4"/>
    <w:rsid w:val="000C4FC1"/>
    <w:rsid w:val="000C54A9"/>
    <w:rsid w:val="000C5EC1"/>
    <w:rsid w:val="000C6EF8"/>
    <w:rsid w:val="000C7E31"/>
    <w:rsid w:val="000C7E34"/>
    <w:rsid w:val="000D05FF"/>
    <w:rsid w:val="000D10F2"/>
    <w:rsid w:val="000D1A44"/>
    <w:rsid w:val="000D1FE7"/>
    <w:rsid w:val="000D248A"/>
    <w:rsid w:val="000D25FB"/>
    <w:rsid w:val="000D2F80"/>
    <w:rsid w:val="000D33A0"/>
    <w:rsid w:val="000D33BA"/>
    <w:rsid w:val="000D3464"/>
    <w:rsid w:val="000D3497"/>
    <w:rsid w:val="000D3658"/>
    <w:rsid w:val="000D402F"/>
    <w:rsid w:val="000D5E35"/>
    <w:rsid w:val="000E032E"/>
    <w:rsid w:val="000E0440"/>
    <w:rsid w:val="000E105A"/>
    <w:rsid w:val="000E1B8B"/>
    <w:rsid w:val="000E2208"/>
    <w:rsid w:val="000E243C"/>
    <w:rsid w:val="000E2CBF"/>
    <w:rsid w:val="000E3AC5"/>
    <w:rsid w:val="000E5472"/>
    <w:rsid w:val="000E56E1"/>
    <w:rsid w:val="000E5D0D"/>
    <w:rsid w:val="000E5EB6"/>
    <w:rsid w:val="000E6997"/>
    <w:rsid w:val="000E69A9"/>
    <w:rsid w:val="000E74BB"/>
    <w:rsid w:val="000E76A0"/>
    <w:rsid w:val="000E7749"/>
    <w:rsid w:val="000E7912"/>
    <w:rsid w:val="000E7E0D"/>
    <w:rsid w:val="000F133A"/>
    <w:rsid w:val="000F13CB"/>
    <w:rsid w:val="000F18BD"/>
    <w:rsid w:val="000F25C3"/>
    <w:rsid w:val="000F3122"/>
    <w:rsid w:val="000F3B6A"/>
    <w:rsid w:val="000F6A99"/>
    <w:rsid w:val="000F6B75"/>
    <w:rsid w:val="001001B8"/>
    <w:rsid w:val="0010020C"/>
    <w:rsid w:val="00100942"/>
    <w:rsid w:val="00100E0F"/>
    <w:rsid w:val="00101093"/>
    <w:rsid w:val="001017E3"/>
    <w:rsid w:val="00101A28"/>
    <w:rsid w:val="00101AC1"/>
    <w:rsid w:val="0010204B"/>
    <w:rsid w:val="001022DB"/>
    <w:rsid w:val="001024B5"/>
    <w:rsid w:val="00102AD8"/>
    <w:rsid w:val="00102C31"/>
    <w:rsid w:val="0010322B"/>
    <w:rsid w:val="0010337B"/>
    <w:rsid w:val="00103919"/>
    <w:rsid w:val="00104B0C"/>
    <w:rsid w:val="00104C5F"/>
    <w:rsid w:val="00104C98"/>
    <w:rsid w:val="00104E90"/>
    <w:rsid w:val="001057C1"/>
    <w:rsid w:val="00105812"/>
    <w:rsid w:val="00105A21"/>
    <w:rsid w:val="00105A5C"/>
    <w:rsid w:val="00105E92"/>
    <w:rsid w:val="0010711D"/>
    <w:rsid w:val="0010712B"/>
    <w:rsid w:val="0010749A"/>
    <w:rsid w:val="00107CCC"/>
    <w:rsid w:val="00110146"/>
    <w:rsid w:val="001101E2"/>
    <w:rsid w:val="00110495"/>
    <w:rsid w:val="00110EC4"/>
    <w:rsid w:val="001126D0"/>
    <w:rsid w:val="0011370A"/>
    <w:rsid w:val="001138FE"/>
    <w:rsid w:val="00113AFE"/>
    <w:rsid w:val="001143AC"/>
    <w:rsid w:val="00115140"/>
    <w:rsid w:val="0011551B"/>
    <w:rsid w:val="001157E0"/>
    <w:rsid w:val="001163C1"/>
    <w:rsid w:val="00116BF6"/>
    <w:rsid w:val="00117340"/>
    <w:rsid w:val="001173FD"/>
    <w:rsid w:val="001174A5"/>
    <w:rsid w:val="00117A96"/>
    <w:rsid w:val="00117CF2"/>
    <w:rsid w:val="00117E6B"/>
    <w:rsid w:val="00117F30"/>
    <w:rsid w:val="0012086A"/>
    <w:rsid w:val="00120A5F"/>
    <w:rsid w:val="00121142"/>
    <w:rsid w:val="001219FC"/>
    <w:rsid w:val="0012227A"/>
    <w:rsid w:val="0012238B"/>
    <w:rsid w:val="001226BF"/>
    <w:rsid w:val="00122D7B"/>
    <w:rsid w:val="001231D4"/>
    <w:rsid w:val="001235E8"/>
    <w:rsid w:val="00123B07"/>
    <w:rsid w:val="00123DDD"/>
    <w:rsid w:val="001244F6"/>
    <w:rsid w:val="00124999"/>
    <w:rsid w:val="00124E5B"/>
    <w:rsid w:val="001260FD"/>
    <w:rsid w:val="0012614D"/>
    <w:rsid w:val="0012634E"/>
    <w:rsid w:val="0012705C"/>
    <w:rsid w:val="00127112"/>
    <w:rsid w:val="00130058"/>
    <w:rsid w:val="0013024A"/>
    <w:rsid w:val="00130922"/>
    <w:rsid w:val="00130C88"/>
    <w:rsid w:val="00130DB0"/>
    <w:rsid w:val="00132162"/>
    <w:rsid w:val="00132E6E"/>
    <w:rsid w:val="0013377B"/>
    <w:rsid w:val="00133A2A"/>
    <w:rsid w:val="00134964"/>
    <w:rsid w:val="00134F24"/>
    <w:rsid w:val="00135558"/>
    <w:rsid w:val="0013574A"/>
    <w:rsid w:val="001359EC"/>
    <w:rsid w:val="00135CC9"/>
    <w:rsid w:val="00136857"/>
    <w:rsid w:val="001369E4"/>
    <w:rsid w:val="00136DA9"/>
    <w:rsid w:val="001372EF"/>
    <w:rsid w:val="001378BB"/>
    <w:rsid w:val="00137A50"/>
    <w:rsid w:val="00137E3A"/>
    <w:rsid w:val="00140113"/>
    <w:rsid w:val="00140456"/>
    <w:rsid w:val="00140F96"/>
    <w:rsid w:val="00141149"/>
    <w:rsid w:val="00141578"/>
    <w:rsid w:val="00141EB8"/>
    <w:rsid w:val="00142A7E"/>
    <w:rsid w:val="00142E79"/>
    <w:rsid w:val="00143549"/>
    <w:rsid w:val="00143905"/>
    <w:rsid w:val="00143BD1"/>
    <w:rsid w:val="00144059"/>
    <w:rsid w:val="0014470A"/>
    <w:rsid w:val="00144C0C"/>
    <w:rsid w:val="001458CB"/>
    <w:rsid w:val="00145DED"/>
    <w:rsid w:val="001468A4"/>
    <w:rsid w:val="00146EE0"/>
    <w:rsid w:val="001470F7"/>
    <w:rsid w:val="00147B89"/>
    <w:rsid w:val="0015014F"/>
    <w:rsid w:val="00150432"/>
    <w:rsid w:val="00150471"/>
    <w:rsid w:val="00151D14"/>
    <w:rsid w:val="00151DF1"/>
    <w:rsid w:val="001523BE"/>
    <w:rsid w:val="001525C2"/>
    <w:rsid w:val="00153324"/>
    <w:rsid w:val="00153526"/>
    <w:rsid w:val="001536E0"/>
    <w:rsid w:val="00153909"/>
    <w:rsid w:val="00153B49"/>
    <w:rsid w:val="00153D9C"/>
    <w:rsid w:val="00153F61"/>
    <w:rsid w:val="001541C2"/>
    <w:rsid w:val="00154C2A"/>
    <w:rsid w:val="00154C4D"/>
    <w:rsid w:val="00154E8A"/>
    <w:rsid w:val="00156367"/>
    <w:rsid w:val="00156ACE"/>
    <w:rsid w:val="0015733F"/>
    <w:rsid w:val="00157981"/>
    <w:rsid w:val="00160157"/>
    <w:rsid w:val="001615BB"/>
    <w:rsid w:val="00161696"/>
    <w:rsid w:val="00161CA6"/>
    <w:rsid w:val="001626AE"/>
    <w:rsid w:val="00163A0C"/>
    <w:rsid w:val="00163A0D"/>
    <w:rsid w:val="00163F5D"/>
    <w:rsid w:val="00164603"/>
    <w:rsid w:val="00165213"/>
    <w:rsid w:val="00165D53"/>
    <w:rsid w:val="00165FDE"/>
    <w:rsid w:val="001663C1"/>
    <w:rsid w:val="0016652E"/>
    <w:rsid w:val="00167326"/>
    <w:rsid w:val="0016788B"/>
    <w:rsid w:val="00167BC9"/>
    <w:rsid w:val="00167C9B"/>
    <w:rsid w:val="0017066A"/>
    <w:rsid w:val="00170733"/>
    <w:rsid w:val="001709AA"/>
    <w:rsid w:val="00171453"/>
    <w:rsid w:val="001718E3"/>
    <w:rsid w:val="00172105"/>
    <w:rsid w:val="0017252D"/>
    <w:rsid w:val="00172D5A"/>
    <w:rsid w:val="00172E6C"/>
    <w:rsid w:val="00173459"/>
    <w:rsid w:val="001739BD"/>
    <w:rsid w:val="00173DB6"/>
    <w:rsid w:val="00173F3C"/>
    <w:rsid w:val="00174773"/>
    <w:rsid w:val="0017488F"/>
    <w:rsid w:val="00174C13"/>
    <w:rsid w:val="00175A89"/>
    <w:rsid w:val="00176CC6"/>
    <w:rsid w:val="001770AE"/>
    <w:rsid w:val="00177534"/>
    <w:rsid w:val="00180999"/>
    <w:rsid w:val="001809CB"/>
    <w:rsid w:val="00180CA4"/>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87055"/>
    <w:rsid w:val="0019012C"/>
    <w:rsid w:val="0019109B"/>
    <w:rsid w:val="001914B9"/>
    <w:rsid w:val="00191605"/>
    <w:rsid w:val="0019247F"/>
    <w:rsid w:val="00192913"/>
    <w:rsid w:val="001935DF"/>
    <w:rsid w:val="00193BEA"/>
    <w:rsid w:val="00193FDE"/>
    <w:rsid w:val="001944D3"/>
    <w:rsid w:val="001944ED"/>
    <w:rsid w:val="001954C6"/>
    <w:rsid w:val="001955C7"/>
    <w:rsid w:val="001958AC"/>
    <w:rsid w:val="00196B2C"/>
    <w:rsid w:val="001975A0"/>
    <w:rsid w:val="001A057C"/>
    <w:rsid w:val="001A0D9E"/>
    <w:rsid w:val="001A2B5C"/>
    <w:rsid w:val="001A2C8F"/>
    <w:rsid w:val="001A3629"/>
    <w:rsid w:val="001A3724"/>
    <w:rsid w:val="001A3A0D"/>
    <w:rsid w:val="001A461E"/>
    <w:rsid w:val="001A5CA0"/>
    <w:rsid w:val="001A5E59"/>
    <w:rsid w:val="001A61E2"/>
    <w:rsid w:val="001A633F"/>
    <w:rsid w:val="001A6450"/>
    <w:rsid w:val="001A7293"/>
    <w:rsid w:val="001A740F"/>
    <w:rsid w:val="001A75E8"/>
    <w:rsid w:val="001B0127"/>
    <w:rsid w:val="001B05C5"/>
    <w:rsid w:val="001B0E8A"/>
    <w:rsid w:val="001B1695"/>
    <w:rsid w:val="001B297C"/>
    <w:rsid w:val="001B2B31"/>
    <w:rsid w:val="001B2CC3"/>
    <w:rsid w:val="001B3216"/>
    <w:rsid w:val="001B33FC"/>
    <w:rsid w:val="001B45F8"/>
    <w:rsid w:val="001B6493"/>
    <w:rsid w:val="001B668D"/>
    <w:rsid w:val="001B675E"/>
    <w:rsid w:val="001B7414"/>
    <w:rsid w:val="001C08E5"/>
    <w:rsid w:val="001C092D"/>
    <w:rsid w:val="001C0AEE"/>
    <w:rsid w:val="001C0CBF"/>
    <w:rsid w:val="001C1045"/>
    <w:rsid w:val="001C12AD"/>
    <w:rsid w:val="001C173B"/>
    <w:rsid w:val="001C2480"/>
    <w:rsid w:val="001C3AC3"/>
    <w:rsid w:val="001C4456"/>
    <w:rsid w:val="001C459B"/>
    <w:rsid w:val="001C4985"/>
    <w:rsid w:val="001C4C5E"/>
    <w:rsid w:val="001C4E8C"/>
    <w:rsid w:val="001C5357"/>
    <w:rsid w:val="001C5CD1"/>
    <w:rsid w:val="001C63AA"/>
    <w:rsid w:val="001C7149"/>
    <w:rsid w:val="001C7C5A"/>
    <w:rsid w:val="001C7EB3"/>
    <w:rsid w:val="001D02C3"/>
    <w:rsid w:val="001D061C"/>
    <w:rsid w:val="001D084E"/>
    <w:rsid w:val="001D1169"/>
    <w:rsid w:val="001D1B65"/>
    <w:rsid w:val="001D1C2D"/>
    <w:rsid w:val="001D2444"/>
    <w:rsid w:val="001D2604"/>
    <w:rsid w:val="001D339D"/>
    <w:rsid w:val="001D4228"/>
    <w:rsid w:val="001D44D2"/>
    <w:rsid w:val="001D4893"/>
    <w:rsid w:val="001D4AA6"/>
    <w:rsid w:val="001D5F66"/>
    <w:rsid w:val="001D6647"/>
    <w:rsid w:val="001D6675"/>
    <w:rsid w:val="001D6713"/>
    <w:rsid w:val="001D6734"/>
    <w:rsid w:val="001D6BD8"/>
    <w:rsid w:val="001D7585"/>
    <w:rsid w:val="001D77A1"/>
    <w:rsid w:val="001D79BF"/>
    <w:rsid w:val="001E017B"/>
    <w:rsid w:val="001E0621"/>
    <w:rsid w:val="001E074A"/>
    <w:rsid w:val="001E0902"/>
    <w:rsid w:val="001E18E2"/>
    <w:rsid w:val="001E1BAC"/>
    <w:rsid w:val="001E1DA7"/>
    <w:rsid w:val="001E1FF5"/>
    <w:rsid w:val="001E253D"/>
    <w:rsid w:val="001E2739"/>
    <w:rsid w:val="001E3507"/>
    <w:rsid w:val="001E3E87"/>
    <w:rsid w:val="001E486E"/>
    <w:rsid w:val="001E4E00"/>
    <w:rsid w:val="001E4FC0"/>
    <w:rsid w:val="001E6849"/>
    <w:rsid w:val="001E6CF9"/>
    <w:rsid w:val="001E7ABC"/>
    <w:rsid w:val="001E7EDA"/>
    <w:rsid w:val="001F068C"/>
    <w:rsid w:val="001F0B96"/>
    <w:rsid w:val="001F0CB2"/>
    <w:rsid w:val="001F1F0D"/>
    <w:rsid w:val="001F296C"/>
    <w:rsid w:val="001F2D25"/>
    <w:rsid w:val="001F2DB3"/>
    <w:rsid w:val="001F30FE"/>
    <w:rsid w:val="001F32B3"/>
    <w:rsid w:val="001F37F4"/>
    <w:rsid w:val="001F43E2"/>
    <w:rsid w:val="001F4857"/>
    <w:rsid w:val="001F4998"/>
    <w:rsid w:val="001F5FE5"/>
    <w:rsid w:val="001F67F8"/>
    <w:rsid w:val="001F725F"/>
    <w:rsid w:val="001F7BA7"/>
    <w:rsid w:val="0020095C"/>
    <w:rsid w:val="00200B17"/>
    <w:rsid w:val="00201572"/>
    <w:rsid w:val="00202A1C"/>
    <w:rsid w:val="00204219"/>
    <w:rsid w:val="00204B63"/>
    <w:rsid w:val="00204CCF"/>
    <w:rsid w:val="00204CEF"/>
    <w:rsid w:val="00205780"/>
    <w:rsid w:val="00205E0D"/>
    <w:rsid w:val="00206374"/>
    <w:rsid w:val="0020672D"/>
    <w:rsid w:val="002067CC"/>
    <w:rsid w:val="00207523"/>
    <w:rsid w:val="00207711"/>
    <w:rsid w:val="00207855"/>
    <w:rsid w:val="00210065"/>
    <w:rsid w:val="002107AE"/>
    <w:rsid w:val="00211BAD"/>
    <w:rsid w:val="00211C92"/>
    <w:rsid w:val="00211F29"/>
    <w:rsid w:val="00211FEA"/>
    <w:rsid w:val="0021204E"/>
    <w:rsid w:val="002122BA"/>
    <w:rsid w:val="0021330E"/>
    <w:rsid w:val="002134D6"/>
    <w:rsid w:val="00215039"/>
    <w:rsid w:val="00215198"/>
    <w:rsid w:val="0021537E"/>
    <w:rsid w:val="002158E5"/>
    <w:rsid w:val="00215B29"/>
    <w:rsid w:val="00216208"/>
    <w:rsid w:val="002170C9"/>
    <w:rsid w:val="00217188"/>
    <w:rsid w:val="0022074A"/>
    <w:rsid w:val="00220C4C"/>
    <w:rsid w:val="00220F29"/>
    <w:rsid w:val="00221228"/>
    <w:rsid w:val="002212DF"/>
    <w:rsid w:val="00221C47"/>
    <w:rsid w:val="00221FE5"/>
    <w:rsid w:val="002225B5"/>
    <w:rsid w:val="002228E8"/>
    <w:rsid w:val="00222ABF"/>
    <w:rsid w:val="00223556"/>
    <w:rsid w:val="00223666"/>
    <w:rsid w:val="00223A28"/>
    <w:rsid w:val="00223FC0"/>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32E6"/>
    <w:rsid w:val="002336EB"/>
    <w:rsid w:val="00233ADE"/>
    <w:rsid w:val="00233F1A"/>
    <w:rsid w:val="002344D6"/>
    <w:rsid w:val="00234861"/>
    <w:rsid w:val="00234E62"/>
    <w:rsid w:val="002362C0"/>
    <w:rsid w:val="00236420"/>
    <w:rsid w:val="002365CA"/>
    <w:rsid w:val="00236F71"/>
    <w:rsid w:val="00237CDD"/>
    <w:rsid w:val="00240580"/>
    <w:rsid w:val="00240636"/>
    <w:rsid w:val="00240BFE"/>
    <w:rsid w:val="002413DB"/>
    <w:rsid w:val="00241AAA"/>
    <w:rsid w:val="00241B33"/>
    <w:rsid w:val="00241BE6"/>
    <w:rsid w:val="002421E5"/>
    <w:rsid w:val="0024241B"/>
    <w:rsid w:val="0024374D"/>
    <w:rsid w:val="00243D86"/>
    <w:rsid w:val="00244434"/>
    <w:rsid w:val="00244633"/>
    <w:rsid w:val="002448C8"/>
    <w:rsid w:val="00245EDA"/>
    <w:rsid w:val="0024606F"/>
    <w:rsid w:val="00246135"/>
    <w:rsid w:val="00246582"/>
    <w:rsid w:val="00246C78"/>
    <w:rsid w:val="00246F57"/>
    <w:rsid w:val="0024752A"/>
    <w:rsid w:val="00251226"/>
    <w:rsid w:val="002521E8"/>
    <w:rsid w:val="00252FC4"/>
    <w:rsid w:val="0025315B"/>
    <w:rsid w:val="002539F6"/>
    <w:rsid w:val="00253B1E"/>
    <w:rsid w:val="00253D85"/>
    <w:rsid w:val="00253E80"/>
    <w:rsid w:val="00254132"/>
    <w:rsid w:val="00254720"/>
    <w:rsid w:val="00254BBB"/>
    <w:rsid w:val="00254DA0"/>
    <w:rsid w:val="00256EE3"/>
    <w:rsid w:val="00257550"/>
    <w:rsid w:val="00257CC5"/>
    <w:rsid w:val="00260740"/>
    <w:rsid w:val="00260997"/>
    <w:rsid w:val="00260F42"/>
    <w:rsid w:val="002618F3"/>
    <w:rsid w:val="00261B91"/>
    <w:rsid w:val="0026241D"/>
    <w:rsid w:val="002624A7"/>
    <w:rsid w:val="00262CD3"/>
    <w:rsid w:val="00263B74"/>
    <w:rsid w:val="00263D23"/>
    <w:rsid w:val="00263DE3"/>
    <w:rsid w:val="00264156"/>
    <w:rsid w:val="00264451"/>
    <w:rsid w:val="002645B7"/>
    <w:rsid w:val="002648F4"/>
    <w:rsid w:val="00266BA4"/>
    <w:rsid w:val="00266C27"/>
    <w:rsid w:val="00267373"/>
    <w:rsid w:val="0026776E"/>
    <w:rsid w:val="00270616"/>
    <w:rsid w:val="00270FF0"/>
    <w:rsid w:val="00271789"/>
    <w:rsid w:val="0027198C"/>
    <w:rsid w:val="00271B30"/>
    <w:rsid w:val="00272063"/>
    <w:rsid w:val="00272408"/>
    <w:rsid w:val="00272932"/>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1EDE"/>
    <w:rsid w:val="002822DD"/>
    <w:rsid w:val="002826F5"/>
    <w:rsid w:val="00282CD9"/>
    <w:rsid w:val="00282DBB"/>
    <w:rsid w:val="00283A6E"/>
    <w:rsid w:val="00283C19"/>
    <w:rsid w:val="002848EF"/>
    <w:rsid w:val="00284985"/>
    <w:rsid w:val="002854A1"/>
    <w:rsid w:val="00285618"/>
    <w:rsid w:val="00290775"/>
    <w:rsid w:val="00291083"/>
    <w:rsid w:val="0029135C"/>
    <w:rsid w:val="002917A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3F2"/>
    <w:rsid w:val="002A14C7"/>
    <w:rsid w:val="002A178D"/>
    <w:rsid w:val="002A239F"/>
    <w:rsid w:val="002A29C7"/>
    <w:rsid w:val="002A2F19"/>
    <w:rsid w:val="002A32FC"/>
    <w:rsid w:val="002A3867"/>
    <w:rsid w:val="002A3B61"/>
    <w:rsid w:val="002A3DB9"/>
    <w:rsid w:val="002A3EAC"/>
    <w:rsid w:val="002A3FF7"/>
    <w:rsid w:val="002A41FF"/>
    <w:rsid w:val="002A4BD6"/>
    <w:rsid w:val="002A4D71"/>
    <w:rsid w:val="002A568A"/>
    <w:rsid w:val="002A5BD5"/>
    <w:rsid w:val="002A685A"/>
    <w:rsid w:val="002A760E"/>
    <w:rsid w:val="002A7789"/>
    <w:rsid w:val="002A7C96"/>
    <w:rsid w:val="002B0378"/>
    <w:rsid w:val="002B092A"/>
    <w:rsid w:val="002B09D2"/>
    <w:rsid w:val="002B0F20"/>
    <w:rsid w:val="002B105D"/>
    <w:rsid w:val="002B1C1C"/>
    <w:rsid w:val="002B1EDA"/>
    <w:rsid w:val="002B2133"/>
    <w:rsid w:val="002B25DD"/>
    <w:rsid w:val="002B28C7"/>
    <w:rsid w:val="002B2C01"/>
    <w:rsid w:val="002B2EB5"/>
    <w:rsid w:val="002B30B4"/>
    <w:rsid w:val="002B3831"/>
    <w:rsid w:val="002B3B30"/>
    <w:rsid w:val="002B55A2"/>
    <w:rsid w:val="002B656B"/>
    <w:rsid w:val="002B6FC2"/>
    <w:rsid w:val="002B7D1A"/>
    <w:rsid w:val="002C00CC"/>
    <w:rsid w:val="002C2415"/>
    <w:rsid w:val="002C3220"/>
    <w:rsid w:val="002C3240"/>
    <w:rsid w:val="002C3776"/>
    <w:rsid w:val="002C3D74"/>
    <w:rsid w:val="002C3F2D"/>
    <w:rsid w:val="002C44E4"/>
    <w:rsid w:val="002C4B23"/>
    <w:rsid w:val="002C4B4C"/>
    <w:rsid w:val="002C4DE6"/>
    <w:rsid w:val="002C5C09"/>
    <w:rsid w:val="002C5D40"/>
    <w:rsid w:val="002C628A"/>
    <w:rsid w:val="002C629D"/>
    <w:rsid w:val="002C6C33"/>
    <w:rsid w:val="002D0043"/>
    <w:rsid w:val="002D07AE"/>
    <w:rsid w:val="002D0AC1"/>
    <w:rsid w:val="002D0D77"/>
    <w:rsid w:val="002D0E24"/>
    <w:rsid w:val="002D0E2F"/>
    <w:rsid w:val="002D1B07"/>
    <w:rsid w:val="002D2C1B"/>
    <w:rsid w:val="002D3E37"/>
    <w:rsid w:val="002D5063"/>
    <w:rsid w:val="002D5067"/>
    <w:rsid w:val="002D5095"/>
    <w:rsid w:val="002D513C"/>
    <w:rsid w:val="002D531A"/>
    <w:rsid w:val="002D5B3A"/>
    <w:rsid w:val="002D5C71"/>
    <w:rsid w:val="002D5E2C"/>
    <w:rsid w:val="002D61B1"/>
    <w:rsid w:val="002D65B5"/>
    <w:rsid w:val="002D6957"/>
    <w:rsid w:val="002D695F"/>
    <w:rsid w:val="002D6DE5"/>
    <w:rsid w:val="002D7452"/>
    <w:rsid w:val="002D765A"/>
    <w:rsid w:val="002D7A62"/>
    <w:rsid w:val="002D7B4A"/>
    <w:rsid w:val="002E07B4"/>
    <w:rsid w:val="002E0CCF"/>
    <w:rsid w:val="002E0FF6"/>
    <w:rsid w:val="002E1840"/>
    <w:rsid w:val="002E360B"/>
    <w:rsid w:val="002E379C"/>
    <w:rsid w:val="002E4192"/>
    <w:rsid w:val="002E5055"/>
    <w:rsid w:val="002E534C"/>
    <w:rsid w:val="002E53F4"/>
    <w:rsid w:val="002E557B"/>
    <w:rsid w:val="002E5CAE"/>
    <w:rsid w:val="002E7E5F"/>
    <w:rsid w:val="002F06E7"/>
    <w:rsid w:val="002F1B5C"/>
    <w:rsid w:val="002F1EB1"/>
    <w:rsid w:val="002F26E4"/>
    <w:rsid w:val="002F2A5E"/>
    <w:rsid w:val="002F2E74"/>
    <w:rsid w:val="002F3540"/>
    <w:rsid w:val="002F3C1C"/>
    <w:rsid w:val="002F4170"/>
    <w:rsid w:val="002F5127"/>
    <w:rsid w:val="002F545A"/>
    <w:rsid w:val="002F56C0"/>
    <w:rsid w:val="002F5883"/>
    <w:rsid w:val="002F5E04"/>
    <w:rsid w:val="002F64D0"/>
    <w:rsid w:val="002F6903"/>
    <w:rsid w:val="002F6CAA"/>
    <w:rsid w:val="002F7392"/>
    <w:rsid w:val="002F763D"/>
    <w:rsid w:val="002F7E4C"/>
    <w:rsid w:val="0030017E"/>
    <w:rsid w:val="00300319"/>
    <w:rsid w:val="00300C9E"/>
    <w:rsid w:val="00300DA5"/>
    <w:rsid w:val="00300FC2"/>
    <w:rsid w:val="003028AD"/>
    <w:rsid w:val="00302E96"/>
    <w:rsid w:val="003032A2"/>
    <w:rsid w:val="00303D8F"/>
    <w:rsid w:val="00303E6F"/>
    <w:rsid w:val="003040B4"/>
    <w:rsid w:val="0030445E"/>
    <w:rsid w:val="00304743"/>
    <w:rsid w:val="00304D5D"/>
    <w:rsid w:val="0030590C"/>
    <w:rsid w:val="00306212"/>
    <w:rsid w:val="0030652B"/>
    <w:rsid w:val="00306EA6"/>
    <w:rsid w:val="00307435"/>
    <w:rsid w:val="00307A2D"/>
    <w:rsid w:val="003100B3"/>
    <w:rsid w:val="00310355"/>
    <w:rsid w:val="0031048C"/>
    <w:rsid w:val="003107FC"/>
    <w:rsid w:val="00310F42"/>
    <w:rsid w:val="00311050"/>
    <w:rsid w:val="00311E51"/>
    <w:rsid w:val="0031271B"/>
    <w:rsid w:val="00313223"/>
    <w:rsid w:val="00313338"/>
    <w:rsid w:val="0031377A"/>
    <w:rsid w:val="00313BB8"/>
    <w:rsid w:val="003141AD"/>
    <w:rsid w:val="0031424A"/>
    <w:rsid w:val="003142DD"/>
    <w:rsid w:val="00314F38"/>
    <w:rsid w:val="00315064"/>
    <w:rsid w:val="0031590D"/>
    <w:rsid w:val="003165B7"/>
    <w:rsid w:val="003173A9"/>
    <w:rsid w:val="003176BE"/>
    <w:rsid w:val="00317FFC"/>
    <w:rsid w:val="00320D2E"/>
    <w:rsid w:val="0032114D"/>
    <w:rsid w:val="003211F6"/>
    <w:rsid w:val="003212B1"/>
    <w:rsid w:val="00321972"/>
    <w:rsid w:val="00321AE4"/>
    <w:rsid w:val="00321C7D"/>
    <w:rsid w:val="003243A5"/>
    <w:rsid w:val="00324AA9"/>
    <w:rsid w:val="0032576A"/>
    <w:rsid w:val="00326126"/>
    <w:rsid w:val="003261FA"/>
    <w:rsid w:val="00326741"/>
    <w:rsid w:val="003267E0"/>
    <w:rsid w:val="00326A74"/>
    <w:rsid w:val="00327F71"/>
    <w:rsid w:val="0033031A"/>
    <w:rsid w:val="003307E8"/>
    <w:rsid w:val="003314C7"/>
    <w:rsid w:val="003323CF"/>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1D4"/>
    <w:rsid w:val="00342D4E"/>
    <w:rsid w:val="003430A4"/>
    <w:rsid w:val="003431B6"/>
    <w:rsid w:val="00344416"/>
    <w:rsid w:val="003459C4"/>
    <w:rsid w:val="00345D3F"/>
    <w:rsid w:val="00346BF3"/>
    <w:rsid w:val="003501A3"/>
    <w:rsid w:val="0035087A"/>
    <w:rsid w:val="00350E5D"/>
    <w:rsid w:val="003516CA"/>
    <w:rsid w:val="00351BC3"/>
    <w:rsid w:val="00353587"/>
    <w:rsid w:val="00353BB5"/>
    <w:rsid w:val="00353F8C"/>
    <w:rsid w:val="00354481"/>
    <w:rsid w:val="00354ED5"/>
    <w:rsid w:val="00355350"/>
    <w:rsid w:val="00355811"/>
    <w:rsid w:val="003559FD"/>
    <w:rsid w:val="00355C16"/>
    <w:rsid w:val="00355F98"/>
    <w:rsid w:val="00355FDD"/>
    <w:rsid w:val="00356B3B"/>
    <w:rsid w:val="003579DF"/>
    <w:rsid w:val="00357D1F"/>
    <w:rsid w:val="003600E3"/>
    <w:rsid w:val="00362626"/>
    <w:rsid w:val="0036332B"/>
    <w:rsid w:val="00364133"/>
    <w:rsid w:val="003660AB"/>
    <w:rsid w:val="00366397"/>
    <w:rsid w:val="00367440"/>
    <w:rsid w:val="00367497"/>
    <w:rsid w:val="00367B95"/>
    <w:rsid w:val="0037075D"/>
    <w:rsid w:val="003710CA"/>
    <w:rsid w:val="00372473"/>
    <w:rsid w:val="003732AC"/>
    <w:rsid w:val="00373CC6"/>
    <w:rsid w:val="00373D42"/>
    <w:rsid w:val="00373FED"/>
    <w:rsid w:val="003741D2"/>
    <w:rsid w:val="003742D6"/>
    <w:rsid w:val="00374A35"/>
    <w:rsid w:val="00374C4D"/>
    <w:rsid w:val="00374E1F"/>
    <w:rsid w:val="00374F46"/>
    <w:rsid w:val="00374F99"/>
    <w:rsid w:val="0037590A"/>
    <w:rsid w:val="0037679D"/>
    <w:rsid w:val="00376D8B"/>
    <w:rsid w:val="003772FF"/>
    <w:rsid w:val="00377894"/>
    <w:rsid w:val="00380AC2"/>
    <w:rsid w:val="00380C19"/>
    <w:rsid w:val="00381F6A"/>
    <w:rsid w:val="003824B9"/>
    <w:rsid w:val="00382513"/>
    <w:rsid w:val="0038258F"/>
    <w:rsid w:val="00382A22"/>
    <w:rsid w:val="00382E82"/>
    <w:rsid w:val="003834D1"/>
    <w:rsid w:val="00383C71"/>
    <w:rsid w:val="00383DBE"/>
    <w:rsid w:val="0038490F"/>
    <w:rsid w:val="00384E1D"/>
    <w:rsid w:val="003854E9"/>
    <w:rsid w:val="00386F94"/>
    <w:rsid w:val="00387DDF"/>
    <w:rsid w:val="003906BA"/>
    <w:rsid w:val="00390A94"/>
    <w:rsid w:val="00390CDC"/>
    <w:rsid w:val="00390D94"/>
    <w:rsid w:val="00391007"/>
    <w:rsid w:val="003920D9"/>
    <w:rsid w:val="003921E7"/>
    <w:rsid w:val="00392C07"/>
    <w:rsid w:val="00392C77"/>
    <w:rsid w:val="00393317"/>
    <w:rsid w:val="0039343A"/>
    <w:rsid w:val="0039385C"/>
    <w:rsid w:val="003938A2"/>
    <w:rsid w:val="00393903"/>
    <w:rsid w:val="00393948"/>
    <w:rsid w:val="0039435B"/>
    <w:rsid w:val="00394372"/>
    <w:rsid w:val="00394D46"/>
    <w:rsid w:val="00395164"/>
    <w:rsid w:val="00395FCF"/>
    <w:rsid w:val="003967AB"/>
    <w:rsid w:val="0039704F"/>
    <w:rsid w:val="003970C1"/>
    <w:rsid w:val="00397E34"/>
    <w:rsid w:val="003A0645"/>
    <w:rsid w:val="003A0995"/>
    <w:rsid w:val="003A0AE2"/>
    <w:rsid w:val="003A1E39"/>
    <w:rsid w:val="003A21A1"/>
    <w:rsid w:val="003A27F6"/>
    <w:rsid w:val="003A3CC7"/>
    <w:rsid w:val="003A44E0"/>
    <w:rsid w:val="003A6E98"/>
    <w:rsid w:val="003A728E"/>
    <w:rsid w:val="003A75D8"/>
    <w:rsid w:val="003A7CA2"/>
    <w:rsid w:val="003A7F06"/>
    <w:rsid w:val="003B0BB9"/>
    <w:rsid w:val="003B0FF7"/>
    <w:rsid w:val="003B1133"/>
    <w:rsid w:val="003B1AD2"/>
    <w:rsid w:val="003B1C4B"/>
    <w:rsid w:val="003B1E6E"/>
    <w:rsid w:val="003B26A4"/>
    <w:rsid w:val="003B2709"/>
    <w:rsid w:val="003B3103"/>
    <w:rsid w:val="003B31A8"/>
    <w:rsid w:val="003B3468"/>
    <w:rsid w:val="003B3597"/>
    <w:rsid w:val="003B4F75"/>
    <w:rsid w:val="003B56DC"/>
    <w:rsid w:val="003B5C85"/>
    <w:rsid w:val="003B64AD"/>
    <w:rsid w:val="003B684C"/>
    <w:rsid w:val="003B6D3A"/>
    <w:rsid w:val="003B7C6C"/>
    <w:rsid w:val="003B7CB2"/>
    <w:rsid w:val="003C039B"/>
    <w:rsid w:val="003C049E"/>
    <w:rsid w:val="003C0613"/>
    <w:rsid w:val="003C0A1E"/>
    <w:rsid w:val="003C0BC5"/>
    <w:rsid w:val="003C14FC"/>
    <w:rsid w:val="003C152E"/>
    <w:rsid w:val="003C2E5C"/>
    <w:rsid w:val="003C3CDA"/>
    <w:rsid w:val="003C4205"/>
    <w:rsid w:val="003C490B"/>
    <w:rsid w:val="003C4C85"/>
    <w:rsid w:val="003C5FDA"/>
    <w:rsid w:val="003C652A"/>
    <w:rsid w:val="003C6C01"/>
    <w:rsid w:val="003D0051"/>
    <w:rsid w:val="003D0666"/>
    <w:rsid w:val="003D123A"/>
    <w:rsid w:val="003D1297"/>
    <w:rsid w:val="003D17D7"/>
    <w:rsid w:val="003D2074"/>
    <w:rsid w:val="003D20B5"/>
    <w:rsid w:val="003D26A8"/>
    <w:rsid w:val="003D27E2"/>
    <w:rsid w:val="003D2930"/>
    <w:rsid w:val="003D2F18"/>
    <w:rsid w:val="003D33F1"/>
    <w:rsid w:val="003D3534"/>
    <w:rsid w:val="003D3544"/>
    <w:rsid w:val="003D37B1"/>
    <w:rsid w:val="003D3AF0"/>
    <w:rsid w:val="003D3ED4"/>
    <w:rsid w:val="003D40E0"/>
    <w:rsid w:val="003D4217"/>
    <w:rsid w:val="003D4BAD"/>
    <w:rsid w:val="003D4F21"/>
    <w:rsid w:val="003D5E37"/>
    <w:rsid w:val="003D6316"/>
    <w:rsid w:val="003D6EF5"/>
    <w:rsid w:val="003D6F73"/>
    <w:rsid w:val="003D6FFB"/>
    <w:rsid w:val="003E0793"/>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2B2C"/>
    <w:rsid w:val="003F31B9"/>
    <w:rsid w:val="003F3241"/>
    <w:rsid w:val="003F3F04"/>
    <w:rsid w:val="003F4679"/>
    <w:rsid w:val="003F4C25"/>
    <w:rsid w:val="003F572B"/>
    <w:rsid w:val="003F6695"/>
    <w:rsid w:val="003F6C4B"/>
    <w:rsid w:val="003F6D21"/>
    <w:rsid w:val="003F6DA5"/>
    <w:rsid w:val="003F7159"/>
    <w:rsid w:val="003F72E7"/>
    <w:rsid w:val="003F77BB"/>
    <w:rsid w:val="003F7B30"/>
    <w:rsid w:val="004000C1"/>
    <w:rsid w:val="004006F4"/>
    <w:rsid w:val="00400886"/>
    <w:rsid w:val="00400EAA"/>
    <w:rsid w:val="00400FF0"/>
    <w:rsid w:val="004012B1"/>
    <w:rsid w:val="0040135D"/>
    <w:rsid w:val="0040167C"/>
    <w:rsid w:val="00401938"/>
    <w:rsid w:val="00401BB2"/>
    <w:rsid w:val="004023B7"/>
    <w:rsid w:val="00402B89"/>
    <w:rsid w:val="00402BE0"/>
    <w:rsid w:val="0040376F"/>
    <w:rsid w:val="00403D10"/>
    <w:rsid w:val="00404448"/>
    <w:rsid w:val="0040465F"/>
    <w:rsid w:val="00404787"/>
    <w:rsid w:val="004051FD"/>
    <w:rsid w:val="00405650"/>
    <w:rsid w:val="004056C1"/>
    <w:rsid w:val="00405E9D"/>
    <w:rsid w:val="00405F3D"/>
    <w:rsid w:val="00406524"/>
    <w:rsid w:val="00406579"/>
    <w:rsid w:val="004069E0"/>
    <w:rsid w:val="004069E7"/>
    <w:rsid w:val="00406E7F"/>
    <w:rsid w:val="0040789F"/>
    <w:rsid w:val="00410225"/>
    <w:rsid w:val="004109E8"/>
    <w:rsid w:val="00410F36"/>
    <w:rsid w:val="004111BA"/>
    <w:rsid w:val="00411784"/>
    <w:rsid w:val="00411EFE"/>
    <w:rsid w:val="004138DC"/>
    <w:rsid w:val="00413A66"/>
    <w:rsid w:val="00413E96"/>
    <w:rsid w:val="00414382"/>
    <w:rsid w:val="0041467F"/>
    <w:rsid w:val="004151B3"/>
    <w:rsid w:val="00415422"/>
    <w:rsid w:val="00415727"/>
    <w:rsid w:val="00415C47"/>
    <w:rsid w:val="00415CF3"/>
    <w:rsid w:val="00415EC5"/>
    <w:rsid w:val="00416601"/>
    <w:rsid w:val="0041738B"/>
    <w:rsid w:val="00417C90"/>
    <w:rsid w:val="004200BD"/>
    <w:rsid w:val="00420587"/>
    <w:rsid w:val="00420B8D"/>
    <w:rsid w:val="00420E50"/>
    <w:rsid w:val="0042109D"/>
    <w:rsid w:val="004210B3"/>
    <w:rsid w:val="00421596"/>
    <w:rsid w:val="00421E29"/>
    <w:rsid w:val="00422056"/>
    <w:rsid w:val="004229DE"/>
    <w:rsid w:val="00422E0A"/>
    <w:rsid w:val="004235E6"/>
    <w:rsid w:val="00423726"/>
    <w:rsid w:val="004239BD"/>
    <w:rsid w:val="00423B92"/>
    <w:rsid w:val="00423BA2"/>
    <w:rsid w:val="00423E13"/>
    <w:rsid w:val="00423F02"/>
    <w:rsid w:val="00425101"/>
    <w:rsid w:val="00425589"/>
    <w:rsid w:val="00426204"/>
    <w:rsid w:val="00426A08"/>
    <w:rsid w:val="00427440"/>
    <w:rsid w:val="004274C2"/>
    <w:rsid w:val="00427CCF"/>
    <w:rsid w:val="00427ED1"/>
    <w:rsid w:val="00430968"/>
    <w:rsid w:val="0043134C"/>
    <w:rsid w:val="00431753"/>
    <w:rsid w:val="00431A5D"/>
    <w:rsid w:val="00431B14"/>
    <w:rsid w:val="00431B31"/>
    <w:rsid w:val="00431C92"/>
    <w:rsid w:val="00431E46"/>
    <w:rsid w:val="00432A05"/>
    <w:rsid w:val="00433284"/>
    <w:rsid w:val="004353D5"/>
    <w:rsid w:val="00435636"/>
    <w:rsid w:val="0043629E"/>
    <w:rsid w:val="00436D73"/>
    <w:rsid w:val="00436EDC"/>
    <w:rsid w:val="0043751F"/>
    <w:rsid w:val="00437880"/>
    <w:rsid w:val="00440017"/>
    <w:rsid w:val="00440108"/>
    <w:rsid w:val="00440357"/>
    <w:rsid w:val="00441A0C"/>
    <w:rsid w:val="0044237D"/>
    <w:rsid w:val="00442500"/>
    <w:rsid w:val="0044281D"/>
    <w:rsid w:val="0044290E"/>
    <w:rsid w:val="004434FD"/>
    <w:rsid w:val="00443844"/>
    <w:rsid w:val="00443AAC"/>
    <w:rsid w:val="00443AEE"/>
    <w:rsid w:val="00443E22"/>
    <w:rsid w:val="004440B6"/>
    <w:rsid w:val="0044459D"/>
    <w:rsid w:val="00444C20"/>
    <w:rsid w:val="0044511A"/>
    <w:rsid w:val="00445487"/>
    <w:rsid w:val="0044682D"/>
    <w:rsid w:val="00446FD8"/>
    <w:rsid w:val="00447393"/>
    <w:rsid w:val="00447A3B"/>
    <w:rsid w:val="00450E82"/>
    <w:rsid w:val="00450F68"/>
    <w:rsid w:val="0045102C"/>
    <w:rsid w:val="0045138D"/>
    <w:rsid w:val="0045175F"/>
    <w:rsid w:val="00451CAF"/>
    <w:rsid w:val="00452637"/>
    <w:rsid w:val="0045265C"/>
    <w:rsid w:val="00453CED"/>
    <w:rsid w:val="004540FC"/>
    <w:rsid w:val="004546D7"/>
    <w:rsid w:val="00454B01"/>
    <w:rsid w:val="00455B2F"/>
    <w:rsid w:val="00455D90"/>
    <w:rsid w:val="00455E80"/>
    <w:rsid w:val="00456CF8"/>
    <w:rsid w:val="00456D8D"/>
    <w:rsid w:val="00457108"/>
    <w:rsid w:val="00457A92"/>
    <w:rsid w:val="00460094"/>
    <w:rsid w:val="004602F8"/>
    <w:rsid w:val="004605AA"/>
    <w:rsid w:val="00460C5C"/>
    <w:rsid w:val="00461903"/>
    <w:rsid w:val="004619B6"/>
    <w:rsid w:val="00461C83"/>
    <w:rsid w:val="004629C4"/>
    <w:rsid w:val="00463097"/>
    <w:rsid w:val="004632DC"/>
    <w:rsid w:val="0046338D"/>
    <w:rsid w:val="00464891"/>
    <w:rsid w:val="0046531E"/>
    <w:rsid w:val="004654AB"/>
    <w:rsid w:val="00465557"/>
    <w:rsid w:val="00466226"/>
    <w:rsid w:val="004663BD"/>
    <w:rsid w:val="004703A9"/>
    <w:rsid w:val="00470A9A"/>
    <w:rsid w:val="00470B23"/>
    <w:rsid w:val="00471597"/>
    <w:rsid w:val="0047184B"/>
    <w:rsid w:val="00471D3C"/>
    <w:rsid w:val="0047312E"/>
    <w:rsid w:val="004732C2"/>
    <w:rsid w:val="0047377C"/>
    <w:rsid w:val="00473A80"/>
    <w:rsid w:val="00473EB7"/>
    <w:rsid w:val="004744CA"/>
    <w:rsid w:val="00474747"/>
    <w:rsid w:val="00474C25"/>
    <w:rsid w:val="0047513A"/>
    <w:rsid w:val="00475569"/>
    <w:rsid w:val="00476285"/>
    <w:rsid w:val="00476403"/>
    <w:rsid w:val="00476481"/>
    <w:rsid w:val="004764E4"/>
    <w:rsid w:val="004778DC"/>
    <w:rsid w:val="00477A24"/>
    <w:rsid w:val="00477B08"/>
    <w:rsid w:val="00477CD1"/>
    <w:rsid w:val="00480049"/>
    <w:rsid w:val="004802DF"/>
    <w:rsid w:val="00480545"/>
    <w:rsid w:val="0048126E"/>
    <w:rsid w:val="00482366"/>
    <w:rsid w:val="00482528"/>
    <w:rsid w:val="00482E07"/>
    <w:rsid w:val="0048335A"/>
    <w:rsid w:val="004834C9"/>
    <w:rsid w:val="00484160"/>
    <w:rsid w:val="00484366"/>
    <w:rsid w:val="00484482"/>
    <w:rsid w:val="00485CA0"/>
    <w:rsid w:val="004878C4"/>
    <w:rsid w:val="00490166"/>
    <w:rsid w:val="0049031D"/>
    <w:rsid w:val="0049068C"/>
    <w:rsid w:val="00490C5F"/>
    <w:rsid w:val="00490DCB"/>
    <w:rsid w:val="00491A01"/>
    <w:rsid w:val="00492821"/>
    <w:rsid w:val="00494080"/>
    <w:rsid w:val="0049535E"/>
    <w:rsid w:val="00495385"/>
    <w:rsid w:val="004953C4"/>
    <w:rsid w:val="00495A90"/>
    <w:rsid w:val="00495CBF"/>
    <w:rsid w:val="00496A66"/>
    <w:rsid w:val="00497512"/>
    <w:rsid w:val="004975D8"/>
    <w:rsid w:val="00497C22"/>
    <w:rsid w:val="00497D01"/>
    <w:rsid w:val="004A0665"/>
    <w:rsid w:val="004A0969"/>
    <w:rsid w:val="004A09B0"/>
    <w:rsid w:val="004A1C44"/>
    <w:rsid w:val="004A1FB0"/>
    <w:rsid w:val="004A1FBC"/>
    <w:rsid w:val="004A3A06"/>
    <w:rsid w:val="004A4C03"/>
    <w:rsid w:val="004A4C40"/>
    <w:rsid w:val="004A4DE8"/>
    <w:rsid w:val="004A50B0"/>
    <w:rsid w:val="004A5775"/>
    <w:rsid w:val="004A6040"/>
    <w:rsid w:val="004A66A4"/>
    <w:rsid w:val="004A6838"/>
    <w:rsid w:val="004A791E"/>
    <w:rsid w:val="004B025D"/>
    <w:rsid w:val="004B1037"/>
    <w:rsid w:val="004B1787"/>
    <w:rsid w:val="004B1DB1"/>
    <w:rsid w:val="004B27BD"/>
    <w:rsid w:val="004B31D1"/>
    <w:rsid w:val="004B369F"/>
    <w:rsid w:val="004B3AFF"/>
    <w:rsid w:val="004B461E"/>
    <w:rsid w:val="004B50DD"/>
    <w:rsid w:val="004B5602"/>
    <w:rsid w:val="004B717E"/>
    <w:rsid w:val="004B737A"/>
    <w:rsid w:val="004B7A07"/>
    <w:rsid w:val="004C07B4"/>
    <w:rsid w:val="004C1AE0"/>
    <w:rsid w:val="004C2104"/>
    <w:rsid w:val="004C2553"/>
    <w:rsid w:val="004C2B3C"/>
    <w:rsid w:val="004C3664"/>
    <w:rsid w:val="004C3FF2"/>
    <w:rsid w:val="004C40E8"/>
    <w:rsid w:val="004C43E1"/>
    <w:rsid w:val="004C44C8"/>
    <w:rsid w:val="004C4FA6"/>
    <w:rsid w:val="004C5266"/>
    <w:rsid w:val="004C58FD"/>
    <w:rsid w:val="004C5C85"/>
    <w:rsid w:val="004C6864"/>
    <w:rsid w:val="004C6EFF"/>
    <w:rsid w:val="004D0CFE"/>
    <w:rsid w:val="004D0F40"/>
    <w:rsid w:val="004D126E"/>
    <w:rsid w:val="004D12A7"/>
    <w:rsid w:val="004D17D0"/>
    <w:rsid w:val="004D1856"/>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06AB"/>
    <w:rsid w:val="004E1C7C"/>
    <w:rsid w:val="004E272B"/>
    <w:rsid w:val="004E2C43"/>
    <w:rsid w:val="004E2CE0"/>
    <w:rsid w:val="004E3897"/>
    <w:rsid w:val="004E3EA1"/>
    <w:rsid w:val="004E48F4"/>
    <w:rsid w:val="004E4A12"/>
    <w:rsid w:val="004E4E32"/>
    <w:rsid w:val="004E5371"/>
    <w:rsid w:val="004E58F2"/>
    <w:rsid w:val="004E5D6E"/>
    <w:rsid w:val="004E5FA2"/>
    <w:rsid w:val="004E6146"/>
    <w:rsid w:val="004E61FC"/>
    <w:rsid w:val="004E6507"/>
    <w:rsid w:val="004E69AA"/>
    <w:rsid w:val="004E7939"/>
    <w:rsid w:val="004F01F4"/>
    <w:rsid w:val="004F0266"/>
    <w:rsid w:val="004F050B"/>
    <w:rsid w:val="004F0790"/>
    <w:rsid w:val="004F13DE"/>
    <w:rsid w:val="004F140A"/>
    <w:rsid w:val="004F184A"/>
    <w:rsid w:val="004F202B"/>
    <w:rsid w:val="004F25FB"/>
    <w:rsid w:val="004F4437"/>
    <w:rsid w:val="004F48FD"/>
    <w:rsid w:val="004F7D1A"/>
    <w:rsid w:val="004F7E9B"/>
    <w:rsid w:val="004F7FF6"/>
    <w:rsid w:val="00501003"/>
    <w:rsid w:val="00501778"/>
    <w:rsid w:val="005017A1"/>
    <w:rsid w:val="005017D0"/>
    <w:rsid w:val="00501C04"/>
    <w:rsid w:val="00501E1D"/>
    <w:rsid w:val="005023CD"/>
    <w:rsid w:val="0050246A"/>
    <w:rsid w:val="0050358E"/>
    <w:rsid w:val="005036CD"/>
    <w:rsid w:val="005041CD"/>
    <w:rsid w:val="00504304"/>
    <w:rsid w:val="00505181"/>
    <w:rsid w:val="00505292"/>
    <w:rsid w:val="0050530C"/>
    <w:rsid w:val="005058A8"/>
    <w:rsid w:val="00506931"/>
    <w:rsid w:val="0050762F"/>
    <w:rsid w:val="0050788A"/>
    <w:rsid w:val="00507CAC"/>
    <w:rsid w:val="00507D35"/>
    <w:rsid w:val="00507F61"/>
    <w:rsid w:val="00510931"/>
    <w:rsid w:val="0051144E"/>
    <w:rsid w:val="00512135"/>
    <w:rsid w:val="00512D6E"/>
    <w:rsid w:val="00513279"/>
    <w:rsid w:val="005137E5"/>
    <w:rsid w:val="00514247"/>
    <w:rsid w:val="00515070"/>
    <w:rsid w:val="00515B1D"/>
    <w:rsid w:val="00516C1F"/>
    <w:rsid w:val="005171FF"/>
    <w:rsid w:val="0051761A"/>
    <w:rsid w:val="0051771F"/>
    <w:rsid w:val="0052004A"/>
    <w:rsid w:val="005202F1"/>
    <w:rsid w:val="005203C8"/>
    <w:rsid w:val="005220FA"/>
    <w:rsid w:val="00522209"/>
    <w:rsid w:val="005233B4"/>
    <w:rsid w:val="005236EA"/>
    <w:rsid w:val="0052373E"/>
    <w:rsid w:val="0052382A"/>
    <w:rsid w:val="00523B09"/>
    <w:rsid w:val="00523B6C"/>
    <w:rsid w:val="00523FBC"/>
    <w:rsid w:val="00525A86"/>
    <w:rsid w:val="00525AAF"/>
    <w:rsid w:val="00526EBB"/>
    <w:rsid w:val="00527493"/>
    <w:rsid w:val="0052777B"/>
    <w:rsid w:val="00527793"/>
    <w:rsid w:val="00527F69"/>
    <w:rsid w:val="0053014E"/>
    <w:rsid w:val="0053029A"/>
    <w:rsid w:val="0053080F"/>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0C0B"/>
    <w:rsid w:val="0054101F"/>
    <w:rsid w:val="005421CA"/>
    <w:rsid w:val="00542472"/>
    <w:rsid w:val="00544052"/>
    <w:rsid w:val="0054567D"/>
    <w:rsid w:val="00545F4C"/>
    <w:rsid w:val="00546061"/>
    <w:rsid w:val="005464A9"/>
    <w:rsid w:val="0054676A"/>
    <w:rsid w:val="00547BB1"/>
    <w:rsid w:val="0055027F"/>
    <w:rsid w:val="00550CB6"/>
    <w:rsid w:val="00551058"/>
    <w:rsid w:val="005512DC"/>
    <w:rsid w:val="0055147B"/>
    <w:rsid w:val="00551FB4"/>
    <w:rsid w:val="00552D97"/>
    <w:rsid w:val="00552DC1"/>
    <w:rsid w:val="00552E14"/>
    <w:rsid w:val="00553308"/>
    <w:rsid w:val="00553D99"/>
    <w:rsid w:val="0055414D"/>
    <w:rsid w:val="005544DD"/>
    <w:rsid w:val="005565FE"/>
    <w:rsid w:val="0055714B"/>
    <w:rsid w:val="00557F58"/>
    <w:rsid w:val="00560502"/>
    <w:rsid w:val="005616C6"/>
    <w:rsid w:val="0056198A"/>
    <w:rsid w:val="00562A59"/>
    <w:rsid w:val="00562E25"/>
    <w:rsid w:val="005630D3"/>
    <w:rsid w:val="005635A5"/>
    <w:rsid w:val="005636A2"/>
    <w:rsid w:val="00564547"/>
    <w:rsid w:val="005645A6"/>
    <w:rsid w:val="00564F3B"/>
    <w:rsid w:val="00565276"/>
    <w:rsid w:val="005655B4"/>
    <w:rsid w:val="00565A68"/>
    <w:rsid w:val="00566BB8"/>
    <w:rsid w:val="00566DFE"/>
    <w:rsid w:val="00567271"/>
    <w:rsid w:val="00567781"/>
    <w:rsid w:val="00567999"/>
    <w:rsid w:val="0057163F"/>
    <w:rsid w:val="00571BEA"/>
    <w:rsid w:val="00572D33"/>
    <w:rsid w:val="00572DD9"/>
    <w:rsid w:val="0057348A"/>
    <w:rsid w:val="00573DFE"/>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2CD7"/>
    <w:rsid w:val="005834BC"/>
    <w:rsid w:val="005839FB"/>
    <w:rsid w:val="00583A29"/>
    <w:rsid w:val="00583A50"/>
    <w:rsid w:val="00583DB4"/>
    <w:rsid w:val="00583FAE"/>
    <w:rsid w:val="005844E3"/>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513"/>
    <w:rsid w:val="0059365F"/>
    <w:rsid w:val="00593C37"/>
    <w:rsid w:val="00593DD8"/>
    <w:rsid w:val="00593DF3"/>
    <w:rsid w:val="0059400E"/>
    <w:rsid w:val="005944FF"/>
    <w:rsid w:val="00594893"/>
    <w:rsid w:val="0059553E"/>
    <w:rsid w:val="005961B3"/>
    <w:rsid w:val="00596517"/>
    <w:rsid w:val="005967FB"/>
    <w:rsid w:val="00596957"/>
    <w:rsid w:val="00596B7F"/>
    <w:rsid w:val="00597690"/>
    <w:rsid w:val="00597A46"/>
    <w:rsid w:val="005A05ED"/>
    <w:rsid w:val="005A06F9"/>
    <w:rsid w:val="005A0B7F"/>
    <w:rsid w:val="005A1475"/>
    <w:rsid w:val="005A1D1D"/>
    <w:rsid w:val="005A3121"/>
    <w:rsid w:val="005A3E81"/>
    <w:rsid w:val="005A4128"/>
    <w:rsid w:val="005A44A2"/>
    <w:rsid w:val="005A4654"/>
    <w:rsid w:val="005A4BFB"/>
    <w:rsid w:val="005A556A"/>
    <w:rsid w:val="005A63B1"/>
    <w:rsid w:val="005A693C"/>
    <w:rsid w:val="005A70EC"/>
    <w:rsid w:val="005A76E0"/>
    <w:rsid w:val="005B0021"/>
    <w:rsid w:val="005B0148"/>
    <w:rsid w:val="005B06A3"/>
    <w:rsid w:val="005B0895"/>
    <w:rsid w:val="005B0F76"/>
    <w:rsid w:val="005B1108"/>
    <w:rsid w:val="005B162F"/>
    <w:rsid w:val="005B351A"/>
    <w:rsid w:val="005B4C4E"/>
    <w:rsid w:val="005B79BA"/>
    <w:rsid w:val="005C049A"/>
    <w:rsid w:val="005C0621"/>
    <w:rsid w:val="005C079A"/>
    <w:rsid w:val="005C0A65"/>
    <w:rsid w:val="005C0F9F"/>
    <w:rsid w:val="005C1182"/>
    <w:rsid w:val="005C12AB"/>
    <w:rsid w:val="005C1E5C"/>
    <w:rsid w:val="005C2058"/>
    <w:rsid w:val="005C21B6"/>
    <w:rsid w:val="005C256D"/>
    <w:rsid w:val="005C25FC"/>
    <w:rsid w:val="005C2666"/>
    <w:rsid w:val="005C3E36"/>
    <w:rsid w:val="005C4FAB"/>
    <w:rsid w:val="005C5CF6"/>
    <w:rsid w:val="005C6036"/>
    <w:rsid w:val="005C6334"/>
    <w:rsid w:val="005C6F35"/>
    <w:rsid w:val="005C777F"/>
    <w:rsid w:val="005D083F"/>
    <w:rsid w:val="005D09D3"/>
    <w:rsid w:val="005D0ECC"/>
    <w:rsid w:val="005D1AC2"/>
    <w:rsid w:val="005D32CE"/>
    <w:rsid w:val="005D3DB9"/>
    <w:rsid w:val="005D40C6"/>
    <w:rsid w:val="005D41E9"/>
    <w:rsid w:val="005D457A"/>
    <w:rsid w:val="005D4D7D"/>
    <w:rsid w:val="005D5F97"/>
    <w:rsid w:val="005D60F0"/>
    <w:rsid w:val="005D6CE1"/>
    <w:rsid w:val="005D771A"/>
    <w:rsid w:val="005E04F9"/>
    <w:rsid w:val="005E072C"/>
    <w:rsid w:val="005E08CF"/>
    <w:rsid w:val="005E1A6A"/>
    <w:rsid w:val="005E1C09"/>
    <w:rsid w:val="005E3675"/>
    <w:rsid w:val="005E3A75"/>
    <w:rsid w:val="005E3B80"/>
    <w:rsid w:val="005E3FF0"/>
    <w:rsid w:val="005E4132"/>
    <w:rsid w:val="005E41A0"/>
    <w:rsid w:val="005E4CA3"/>
    <w:rsid w:val="005E57AF"/>
    <w:rsid w:val="005E5B00"/>
    <w:rsid w:val="005E62EC"/>
    <w:rsid w:val="005E6627"/>
    <w:rsid w:val="005E7752"/>
    <w:rsid w:val="005E7BDA"/>
    <w:rsid w:val="005F07B4"/>
    <w:rsid w:val="005F0A7A"/>
    <w:rsid w:val="005F0F9C"/>
    <w:rsid w:val="005F0FBD"/>
    <w:rsid w:val="005F10A7"/>
    <w:rsid w:val="005F11DA"/>
    <w:rsid w:val="005F124B"/>
    <w:rsid w:val="005F15EE"/>
    <w:rsid w:val="005F183F"/>
    <w:rsid w:val="005F1B38"/>
    <w:rsid w:val="005F1EFD"/>
    <w:rsid w:val="005F1F73"/>
    <w:rsid w:val="005F2777"/>
    <w:rsid w:val="005F2B47"/>
    <w:rsid w:val="005F2D5C"/>
    <w:rsid w:val="005F30ED"/>
    <w:rsid w:val="005F3412"/>
    <w:rsid w:val="005F3777"/>
    <w:rsid w:val="005F38DA"/>
    <w:rsid w:val="005F46D8"/>
    <w:rsid w:val="005F4781"/>
    <w:rsid w:val="005F4F3B"/>
    <w:rsid w:val="005F4F96"/>
    <w:rsid w:val="005F537C"/>
    <w:rsid w:val="005F5946"/>
    <w:rsid w:val="005F5B9E"/>
    <w:rsid w:val="005F66E9"/>
    <w:rsid w:val="005F6BB3"/>
    <w:rsid w:val="005F736E"/>
    <w:rsid w:val="005F7520"/>
    <w:rsid w:val="005F7849"/>
    <w:rsid w:val="005F79F6"/>
    <w:rsid w:val="006027F5"/>
    <w:rsid w:val="00603737"/>
    <w:rsid w:val="0060373E"/>
    <w:rsid w:val="00603760"/>
    <w:rsid w:val="006047BA"/>
    <w:rsid w:val="00604C1E"/>
    <w:rsid w:val="00605130"/>
    <w:rsid w:val="00605C31"/>
    <w:rsid w:val="00605FE8"/>
    <w:rsid w:val="0060609A"/>
    <w:rsid w:val="006067A8"/>
    <w:rsid w:val="0060720F"/>
    <w:rsid w:val="00607402"/>
    <w:rsid w:val="00607FB2"/>
    <w:rsid w:val="00610D31"/>
    <w:rsid w:val="00610DC5"/>
    <w:rsid w:val="00610DFF"/>
    <w:rsid w:val="006111C5"/>
    <w:rsid w:val="00611D81"/>
    <w:rsid w:val="00613D3B"/>
    <w:rsid w:val="00613E67"/>
    <w:rsid w:val="006142CF"/>
    <w:rsid w:val="00614822"/>
    <w:rsid w:val="00614871"/>
    <w:rsid w:val="006156A0"/>
    <w:rsid w:val="0061575D"/>
    <w:rsid w:val="006157FA"/>
    <w:rsid w:val="00616C91"/>
    <w:rsid w:val="00616D15"/>
    <w:rsid w:val="00616F66"/>
    <w:rsid w:val="006170CF"/>
    <w:rsid w:val="00617CBC"/>
    <w:rsid w:val="0062003A"/>
    <w:rsid w:val="006210D5"/>
    <w:rsid w:val="006214ED"/>
    <w:rsid w:val="00621673"/>
    <w:rsid w:val="0062189F"/>
    <w:rsid w:val="00621FF3"/>
    <w:rsid w:val="00622868"/>
    <w:rsid w:val="006229D0"/>
    <w:rsid w:val="00622B60"/>
    <w:rsid w:val="006232EE"/>
    <w:rsid w:val="00623AE3"/>
    <w:rsid w:val="0062438B"/>
    <w:rsid w:val="0062460A"/>
    <w:rsid w:val="00624902"/>
    <w:rsid w:val="00625359"/>
    <w:rsid w:val="006255B7"/>
    <w:rsid w:val="00626211"/>
    <w:rsid w:val="006265CF"/>
    <w:rsid w:val="0062746D"/>
    <w:rsid w:val="0063043C"/>
    <w:rsid w:val="0063079A"/>
    <w:rsid w:val="00630E77"/>
    <w:rsid w:val="00630FB2"/>
    <w:rsid w:val="0063106F"/>
    <w:rsid w:val="00631389"/>
    <w:rsid w:val="00631B10"/>
    <w:rsid w:val="00631D75"/>
    <w:rsid w:val="0063232B"/>
    <w:rsid w:val="006327C9"/>
    <w:rsid w:val="00632BA0"/>
    <w:rsid w:val="00632DAF"/>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5D52"/>
    <w:rsid w:val="0063630B"/>
    <w:rsid w:val="0063636B"/>
    <w:rsid w:val="006363CC"/>
    <w:rsid w:val="00637602"/>
    <w:rsid w:val="00637BA2"/>
    <w:rsid w:val="0064058C"/>
    <w:rsid w:val="00640E4D"/>
    <w:rsid w:val="00640F5F"/>
    <w:rsid w:val="00640F91"/>
    <w:rsid w:val="006414A3"/>
    <w:rsid w:val="006414BF"/>
    <w:rsid w:val="0064163A"/>
    <w:rsid w:val="00641BD0"/>
    <w:rsid w:val="00642865"/>
    <w:rsid w:val="006428BE"/>
    <w:rsid w:val="00642D2D"/>
    <w:rsid w:val="0064357B"/>
    <w:rsid w:val="006449AE"/>
    <w:rsid w:val="0064516D"/>
    <w:rsid w:val="00645948"/>
    <w:rsid w:val="0064603E"/>
    <w:rsid w:val="00646322"/>
    <w:rsid w:val="00647BDF"/>
    <w:rsid w:val="0065049E"/>
    <w:rsid w:val="0065058E"/>
    <w:rsid w:val="006509CA"/>
    <w:rsid w:val="00650D14"/>
    <w:rsid w:val="006516CD"/>
    <w:rsid w:val="00651820"/>
    <w:rsid w:val="00651BB1"/>
    <w:rsid w:val="006522F4"/>
    <w:rsid w:val="0065235F"/>
    <w:rsid w:val="00652CC5"/>
    <w:rsid w:val="0065307C"/>
    <w:rsid w:val="00653306"/>
    <w:rsid w:val="00653B89"/>
    <w:rsid w:val="00654BB7"/>
    <w:rsid w:val="0065505F"/>
    <w:rsid w:val="00656258"/>
    <w:rsid w:val="0065634A"/>
    <w:rsid w:val="0065655D"/>
    <w:rsid w:val="00656873"/>
    <w:rsid w:val="0065751A"/>
    <w:rsid w:val="00657FDE"/>
    <w:rsid w:val="00660687"/>
    <w:rsid w:val="006607E9"/>
    <w:rsid w:val="00660E1A"/>
    <w:rsid w:val="00661837"/>
    <w:rsid w:val="00661B02"/>
    <w:rsid w:val="00663E50"/>
    <w:rsid w:val="006641D5"/>
    <w:rsid w:val="00664EB0"/>
    <w:rsid w:val="006654B0"/>
    <w:rsid w:val="006656CA"/>
    <w:rsid w:val="00665FA8"/>
    <w:rsid w:val="00666839"/>
    <w:rsid w:val="00667579"/>
    <w:rsid w:val="006677E2"/>
    <w:rsid w:val="00670236"/>
    <w:rsid w:val="006710B6"/>
    <w:rsid w:val="006713A0"/>
    <w:rsid w:val="006714A0"/>
    <w:rsid w:val="00671756"/>
    <w:rsid w:val="006718C6"/>
    <w:rsid w:val="00673705"/>
    <w:rsid w:val="00675428"/>
    <w:rsid w:val="00676461"/>
    <w:rsid w:val="006764CA"/>
    <w:rsid w:val="00676BA1"/>
    <w:rsid w:val="00677D8C"/>
    <w:rsid w:val="00677DBC"/>
    <w:rsid w:val="006808EC"/>
    <w:rsid w:val="006810A0"/>
    <w:rsid w:val="00681B3D"/>
    <w:rsid w:val="00681B7F"/>
    <w:rsid w:val="00681F41"/>
    <w:rsid w:val="006822BC"/>
    <w:rsid w:val="006834B1"/>
    <w:rsid w:val="00683AF9"/>
    <w:rsid w:val="00684E07"/>
    <w:rsid w:val="006850E2"/>
    <w:rsid w:val="0068580C"/>
    <w:rsid w:val="00685CCC"/>
    <w:rsid w:val="006864A3"/>
    <w:rsid w:val="006868FC"/>
    <w:rsid w:val="00687F01"/>
    <w:rsid w:val="0069090E"/>
    <w:rsid w:val="006917D0"/>
    <w:rsid w:val="0069267B"/>
    <w:rsid w:val="0069282B"/>
    <w:rsid w:val="00693D81"/>
    <w:rsid w:val="00693E1A"/>
    <w:rsid w:val="00693F70"/>
    <w:rsid w:val="00694774"/>
    <w:rsid w:val="00694B6A"/>
    <w:rsid w:val="00695DC3"/>
    <w:rsid w:val="006968D6"/>
    <w:rsid w:val="0069722E"/>
    <w:rsid w:val="00697295"/>
    <w:rsid w:val="00697689"/>
    <w:rsid w:val="006A0089"/>
    <w:rsid w:val="006A0E53"/>
    <w:rsid w:val="006A16CE"/>
    <w:rsid w:val="006A18FE"/>
    <w:rsid w:val="006A19CC"/>
    <w:rsid w:val="006A1CCF"/>
    <w:rsid w:val="006A23AF"/>
    <w:rsid w:val="006A2500"/>
    <w:rsid w:val="006A257A"/>
    <w:rsid w:val="006A2635"/>
    <w:rsid w:val="006A2654"/>
    <w:rsid w:val="006A29DF"/>
    <w:rsid w:val="006A2D89"/>
    <w:rsid w:val="006A3B62"/>
    <w:rsid w:val="006A3C9C"/>
    <w:rsid w:val="006A4AD9"/>
    <w:rsid w:val="006A4FB9"/>
    <w:rsid w:val="006A5567"/>
    <w:rsid w:val="006A586D"/>
    <w:rsid w:val="006A58A4"/>
    <w:rsid w:val="006A5C5A"/>
    <w:rsid w:val="006A60D5"/>
    <w:rsid w:val="006A66C1"/>
    <w:rsid w:val="006A6CFE"/>
    <w:rsid w:val="006A6F91"/>
    <w:rsid w:val="006A772B"/>
    <w:rsid w:val="006B063C"/>
    <w:rsid w:val="006B073A"/>
    <w:rsid w:val="006B1CFA"/>
    <w:rsid w:val="006B1D44"/>
    <w:rsid w:val="006B24D1"/>
    <w:rsid w:val="006B2DD1"/>
    <w:rsid w:val="006B361F"/>
    <w:rsid w:val="006B481B"/>
    <w:rsid w:val="006B531F"/>
    <w:rsid w:val="006B5D5A"/>
    <w:rsid w:val="006B5DFE"/>
    <w:rsid w:val="006B6195"/>
    <w:rsid w:val="006B651F"/>
    <w:rsid w:val="006B6555"/>
    <w:rsid w:val="006B722D"/>
    <w:rsid w:val="006B725B"/>
    <w:rsid w:val="006B78B7"/>
    <w:rsid w:val="006C0914"/>
    <w:rsid w:val="006C0D10"/>
    <w:rsid w:val="006C0E51"/>
    <w:rsid w:val="006C0FD5"/>
    <w:rsid w:val="006C2255"/>
    <w:rsid w:val="006C2907"/>
    <w:rsid w:val="006C2D5B"/>
    <w:rsid w:val="006C3A25"/>
    <w:rsid w:val="006C3DF1"/>
    <w:rsid w:val="006C3FF5"/>
    <w:rsid w:val="006C4060"/>
    <w:rsid w:val="006C41ED"/>
    <w:rsid w:val="006C4CCE"/>
    <w:rsid w:val="006C559E"/>
    <w:rsid w:val="006C55C2"/>
    <w:rsid w:val="006C5CBD"/>
    <w:rsid w:val="006C6355"/>
    <w:rsid w:val="006C63CF"/>
    <w:rsid w:val="006C656B"/>
    <w:rsid w:val="006C6FAB"/>
    <w:rsid w:val="006D00C8"/>
    <w:rsid w:val="006D076B"/>
    <w:rsid w:val="006D08A2"/>
    <w:rsid w:val="006D0DB9"/>
    <w:rsid w:val="006D193D"/>
    <w:rsid w:val="006D208F"/>
    <w:rsid w:val="006D2A13"/>
    <w:rsid w:val="006D33B0"/>
    <w:rsid w:val="006D3EA9"/>
    <w:rsid w:val="006D4315"/>
    <w:rsid w:val="006D4AF6"/>
    <w:rsid w:val="006D4B1E"/>
    <w:rsid w:val="006D4D9B"/>
    <w:rsid w:val="006D50BF"/>
    <w:rsid w:val="006D51A6"/>
    <w:rsid w:val="006D58C8"/>
    <w:rsid w:val="006D5FC3"/>
    <w:rsid w:val="006D61E2"/>
    <w:rsid w:val="006D639B"/>
    <w:rsid w:val="006D63F1"/>
    <w:rsid w:val="006D6DAA"/>
    <w:rsid w:val="006D7040"/>
    <w:rsid w:val="006D7086"/>
    <w:rsid w:val="006E0059"/>
    <w:rsid w:val="006E017D"/>
    <w:rsid w:val="006E025F"/>
    <w:rsid w:val="006E04EF"/>
    <w:rsid w:val="006E0940"/>
    <w:rsid w:val="006E0CF2"/>
    <w:rsid w:val="006E0EA5"/>
    <w:rsid w:val="006E1A09"/>
    <w:rsid w:val="006E285A"/>
    <w:rsid w:val="006E3237"/>
    <w:rsid w:val="006E334C"/>
    <w:rsid w:val="006E558F"/>
    <w:rsid w:val="006E6AB4"/>
    <w:rsid w:val="006E750A"/>
    <w:rsid w:val="006E7932"/>
    <w:rsid w:val="006E7A70"/>
    <w:rsid w:val="006F0626"/>
    <w:rsid w:val="006F1C8A"/>
    <w:rsid w:val="006F1D34"/>
    <w:rsid w:val="006F34AA"/>
    <w:rsid w:val="006F36DB"/>
    <w:rsid w:val="006F36EE"/>
    <w:rsid w:val="006F4251"/>
    <w:rsid w:val="006F4280"/>
    <w:rsid w:val="006F442B"/>
    <w:rsid w:val="006F489B"/>
    <w:rsid w:val="006F4D2D"/>
    <w:rsid w:val="006F501D"/>
    <w:rsid w:val="006F5934"/>
    <w:rsid w:val="006F5B64"/>
    <w:rsid w:val="006F5C18"/>
    <w:rsid w:val="006F6C35"/>
    <w:rsid w:val="00700B92"/>
    <w:rsid w:val="00700E45"/>
    <w:rsid w:val="00700E96"/>
    <w:rsid w:val="00701472"/>
    <w:rsid w:val="00701737"/>
    <w:rsid w:val="00701BA7"/>
    <w:rsid w:val="00702189"/>
    <w:rsid w:val="0070299D"/>
    <w:rsid w:val="00702A4A"/>
    <w:rsid w:val="00703098"/>
    <w:rsid w:val="00703902"/>
    <w:rsid w:val="00703AF1"/>
    <w:rsid w:val="00703B7A"/>
    <w:rsid w:val="0070401B"/>
    <w:rsid w:val="007040DC"/>
    <w:rsid w:val="00704DCE"/>
    <w:rsid w:val="00704DD4"/>
    <w:rsid w:val="0070540C"/>
    <w:rsid w:val="00706A52"/>
    <w:rsid w:val="00706DBE"/>
    <w:rsid w:val="00707558"/>
    <w:rsid w:val="00707BB2"/>
    <w:rsid w:val="00707DD3"/>
    <w:rsid w:val="00707EAC"/>
    <w:rsid w:val="00711016"/>
    <w:rsid w:val="0071148F"/>
    <w:rsid w:val="00711B2B"/>
    <w:rsid w:val="007124B4"/>
    <w:rsid w:val="00712596"/>
    <w:rsid w:val="007127F3"/>
    <w:rsid w:val="00712866"/>
    <w:rsid w:val="00712953"/>
    <w:rsid w:val="00713274"/>
    <w:rsid w:val="00713485"/>
    <w:rsid w:val="00713DEE"/>
    <w:rsid w:val="007143EA"/>
    <w:rsid w:val="00714535"/>
    <w:rsid w:val="0071491B"/>
    <w:rsid w:val="0071513D"/>
    <w:rsid w:val="007152A2"/>
    <w:rsid w:val="0071552F"/>
    <w:rsid w:val="00715EE9"/>
    <w:rsid w:val="00716808"/>
    <w:rsid w:val="0071739A"/>
    <w:rsid w:val="0071783B"/>
    <w:rsid w:val="007204C0"/>
    <w:rsid w:val="00721537"/>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567"/>
    <w:rsid w:val="00736E83"/>
    <w:rsid w:val="007372DD"/>
    <w:rsid w:val="00737D4C"/>
    <w:rsid w:val="0074051B"/>
    <w:rsid w:val="00740905"/>
    <w:rsid w:val="00740BA3"/>
    <w:rsid w:val="00741806"/>
    <w:rsid w:val="00741F2C"/>
    <w:rsid w:val="007423E1"/>
    <w:rsid w:val="00742837"/>
    <w:rsid w:val="00743206"/>
    <w:rsid w:val="007432B1"/>
    <w:rsid w:val="00743586"/>
    <w:rsid w:val="007442FC"/>
    <w:rsid w:val="007444EE"/>
    <w:rsid w:val="00744C6E"/>
    <w:rsid w:val="007456A7"/>
    <w:rsid w:val="0074579C"/>
    <w:rsid w:val="00745E15"/>
    <w:rsid w:val="00746689"/>
    <w:rsid w:val="0074708B"/>
    <w:rsid w:val="00747A5D"/>
    <w:rsid w:val="0075012F"/>
    <w:rsid w:val="00750477"/>
    <w:rsid w:val="00750B4C"/>
    <w:rsid w:val="00750C52"/>
    <w:rsid w:val="007511B5"/>
    <w:rsid w:val="007516B7"/>
    <w:rsid w:val="00751B27"/>
    <w:rsid w:val="007527EA"/>
    <w:rsid w:val="0075434F"/>
    <w:rsid w:val="007567A8"/>
    <w:rsid w:val="00756931"/>
    <w:rsid w:val="007570E7"/>
    <w:rsid w:val="007573B9"/>
    <w:rsid w:val="00757528"/>
    <w:rsid w:val="0075797C"/>
    <w:rsid w:val="00757B7C"/>
    <w:rsid w:val="00760896"/>
    <w:rsid w:val="00761585"/>
    <w:rsid w:val="00761740"/>
    <w:rsid w:val="00761D8A"/>
    <w:rsid w:val="007621D6"/>
    <w:rsid w:val="00762DDC"/>
    <w:rsid w:val="007631EE"/>
    <w:rsid w:val="00763387"/>
    <w:rsid w:val="00763A40"/>
    <w:rsid w:val="0076400A"/>
    <w:rsid w:val="00764586"/>
    <w:rsid w:val="00764951"/>
    <w:rsid w:val="00764F3F"/>
    <w:rsid w:val="007655C9"/>
    <w:rsid w:val="007657CF"/>
    <w:rsid w:val="00765CDB"/>
    <w:rsid w:val="007674E2"/>
    <w:rsid w:val="007679D4"/>
    <w:rsid w:val="00767CC4"/>
    <w:rsid w:val="00770110"/>
    <w:rsid w:val="00770870"/>
    <w:rsid w:val="00770C2E"/>
    <w:rsid w:val="007710A5"/>
    <w:rsid w:val="007718A8"/>
    <w:rsid w:val="00771C25"/>
    <w:rsid w:val="0077215E"/>
    <w:rsid w:val="007729AA"/>
    <w:rsid w:val="00773133"/>
    <w:rsid w:val="00773398"/>
    <w:rsid w:val="007738A2"/>
    <w:rsid w:val="00773B01"/>
    <w:rsid w:val="00773BB8"/>
    <w:rsid w:val="00774B74"/>
    <w:rsid w:val="00774C95"/>
    <w:rsid w:val="00774EFE"/>
    <w:rsid w:val="00775112"/>
    <w:rsid w:val="0077662F"/>
    <w:rsid w:val="00776F25"/>
    <w:rsid w:val="0077791C"/>
    <w:rsid w:val="007803A2"/>
    <w:rsid w:val="00780485"/>
    <w:rsid w:val="00781207"/>
    <w:rsid w:val="00781451"/>
    <w:rsid w:val="0078204C"/>
    <w:rsid w:val="0078299A"/>
    <w:rsid w:val="00782F63"/>
    <w:rsid w:val="0078409E"/>
    <w:rsid w:val="007848FE"/>
    <w:rsid w:val="00784B48"/>
    <w:rsid w:val="00784FFB"/>
    <w:rsid w:val="0078550C"/>
    <w:rsid w:val="00785BD8"/>
    <w:rsid w:val="00785C66"/>
    <w:rsid w:val="00786A36"/>
    <w:rsid w:val="00786D20"/>
    <w:rsid w:val="00786EE6"/>
    <w:rsid w:val="00787021"/>
    <w:rsid w:val="00787193"/>
    <w:rsid w:val="00787454"/>
    <w:rsid w:val="007874D7"/>
    <w:rsid w:val="007876E9"/>
    <w:rsid w:val="00787E39"/>
    <w:rsid w:val="00787FCD"/>
    <w:rsid w:val="0079012D"/>
    <w:rsid w:val="00790334"/>
    <w:rsid w:val="00790BB6"/>
    <w:rsid w:val="007918F7"/>
    <w:rsid w:val="00791BFB"/>
    <w:rsid w:val="007929FC"/>
    <w:rsid w:val="00793104"/>
    <w:rsid w:val="00793CF6"/>
    <w:rsid w:val="007942E6"/>
    <w:rsid w:val="0079467D"/>
    <w:rsid w:val="00794B9E"/>
    <w:rsid w:val="00795420"/>
    <w:rsid w:val="0079647D"/>
    <w:rsid w:val="007967D8"/>
    <w:rsid w:val="00796ABE"/>
    <w:rsid w:val="00796F39"/>
    <w:rsid w:val="0079728A"/>
    <w:rsid w:val="007974D9"/>
    <w:rsid w:val="0079767C"/>
    <w:rsid w:val="00797EC7"/>
    <w:rsid w:val="007A05F5"/>
    <w:rsid w:val="007A0C77"/>
    <w:rsid w:val="007A107D"/>
    <w:rsid w:val="007A16C3"/>
    <w:rsid w:val="007A2227"/>
    <w:rsid w:val="007A2292"/>
    <w:rsid w:val="007A23B6"/>
    <w:rsid w:val="007A2CFD"/>
    <w:rsid w:val="007A3076"/>
    <w:rsid w:val="007A3095"/>
    <w:rsid w:val="007A31B5"/>
    <w:rsid w:val="007A3C2E"/>
    <w:rsid w:val="007A3D1A"/>
    <w:rsid w:val="007A4F3B"/>
    <w:rsid w:val="007A54DE"/>
    <w:rsid w:val="007A59F7"/>
    <w:rsid w:val="007A6311"/>
    <w:rsid w:val="007A63B0"/>
    <w:rsid w:val="007A7155"/>
    <w:rsid w:val="007A7473"/>
    <w:rsid w:val="007A7D38"/>
    <w:rsid w:val="007B1199"/>
    <w:rsid w:val="007B1EB1"/>
    <w:rsid w:val="007B2424"/>
    <w:rsid w:val="007B2DDB"/>
    <w:rsid w:val="007B313B"/>
    <w:rsid w:val="007B347B"/>
    <w:rsid w:val="007B37C4"/>
    <w:rsid w:val="007B44CC"/>
    <w:rsid w:val="007B46EC"/>
    <w:rsid w:val="007B5CC5"/>
    <w:rsid w:val="007B6183"/>
    <w:rsid w:val="007B630A"/>
    <w:rsid w:val="007B6D70"/>
    <w:rsid w:val="007B7053"/>
    <w:rsid w:val="007B7B75"/>
    <w:rsid w:val="007B7D9B"/>
    <w:rsid w:val="007B7E9B"/>
    <w:rsid w:val="007C0E9C"/>
    <w:rsid w:val="007C0F7F"/>
    <w:rsid w:val="007C15F5"/>
    <w:rsid w:val="007C2114"/>
    <w:rsid w:val="007C28AD"/>
    <w:rsid w:val="007C2A2B"/>
    <w:rsid w:val="007C2A46"/>
    <w:rsid w:val="007C2E99"/>
    <w:rsid w:val="007C46AB"/>
    <w:rsid w:val="007C5924"/>
    <w:rsid w:val="007C5CAB"/>
    <w:rsid w:val="007C62E8"/>
    <w:rsid w:val="007C64B4"/>
    <w:rsid w:val="007C6A9A"/>
    <w:rsid w:val="007C6D26"/>
    <w:rsid w:val="007D0401"/>
    <w:rsid w:val="007D053F"/>
    <w:rsid w:val="007D060D"/>
    <w:rsid w:val="007D1095"/>
    <w:rsid w:val="007D143B"/>
    <w:rsid w:val="007D27D5"/>
    <w:rsid w:val="007D2931"/>
    <w:rsid w:val="007D3E0C"/>
    <w:rsid w:val="007D5D64"/>
    <w:rsid w:val="007D6023"/>
    <w:rsid w:val="007D69EE"/>
    <w:rsid w:val="007D6B1B"/>
    <w:rsid w:val="007D71CC"/>
    <w:rsid w:val="007D77FB"/>
    <w:rsid w:val="007E0F16"/>
    <w:rsid w:val="007E124A"/>
    <w:rsid w:val="007E1728"/>
    <w:rsid w:val="007E19CE"/>
    <w:rsid w:val="007E2BD0"/>
    <w:rsid w:val="007E39E1"/>
    <w:rsid w:val="007E3D89"/>
    <w:rsid w:val="007E3F89"/>
    <w:rsid w:val="007E40C8"/>
    <w:rsid w:val="007E4CB3"/>
    <w:rsid w:val="007E5614"/>
    <w:rsid w:val="007E5FC3"/>
    <w:rsid w:val="007E6769"/>
    <w:rsid w:val="007E69CF"/>
    <w:rsid w:val="007E6D24"/>
    <w:rsid w:val="007E79A2"/>
    <w:rsid w:val="007E7B05"/>
    <w:rsid w:val="007F00E0"/>
    <w:rsid w:val="007F00E5"/>
    <w:rsid w:val="007F00F5"/>
    <w:rsid w:val="007F0567"/>
    <w:rsid w:val="007F1351"/>
    <w:rsid w:val="007F2DB3"/>
    <w:rsid w:val="007F30C3"/>
    <w:rsid w:val="007F3602"/>
    <w:rsid w:val="007F5186"/>
    <w:rsid w:val="007F5B86"/>
    <w:rsid w:val="007F5DD7"/>
    <w:rsid w:val="007F7599"/>
    <w:rsid w:val="00800039"/>
    <w:rsid w:val="0080099E"/>
    <w:rsid w:val="00800D96"/>
    <w:rsid w:val="00800E83"/>
    <w:rsid w:val="00801C96"/>
    <w:rsid w:val="0080287A"/>
    <w:rsid w:val="00802B9D"/>
    <w:rsid w:val="00803822"/>
    <w:rsid w:val="00803DE8"/>
    <w:rsid w:val="00803F17"/>
    <w:rsid w:val="008043AD"/>
    <w:rsid w:val="00804B6E"/>
    <w:rsid w:val="00804C5E"/>
    <w:rsid w:val="008050E2"/>
    <w:rsid w:val="0080758A"/>
    <w:rsid w:val="008079B9"/>
    <w:rsid w:val="00807D3E"/>
    <w:rsid w:val="00807F7A"/>
    <w:rsid w:val="00810312"/>
    <w:rsid w:val="0081139A"/>
    <w:rsid w:val="00811471"/>
    <w:rsid w:val="008114B8"/>
    <w:rsid w:val="008116B6"/>
    <w:rsid w:val="00811ADF"/>
    <w:rsid w:val="00811E26"/>
    <w:rsid w:val="00811E3A"/>
    <w:rsid w:val="0081261D"/>
    <w:rsid w:val="0081278D"/>
    <w:rsid w:val="00812A85"/>
    <w:rsid w:val="00814A9B"/>
    <w:rsid w:val="00814EAB"/>
    <w:rsid w:val="008150B1"/>
    <w:rsid w:val="008153B0"/>
    <w:rsid w:val="008155A5"/>
    <w:rsid w:val="008157CB"/>
    <w:rsid w:val="008161BC"/>
    <w:rsid w:val="00817236"/>
    <w:rsid w:val="00820582"/>
    <w:rsid w:val="00821201"/>
    <w:rsid w:val="008212F4"/>
    <w:rsid w:val="00822008"/>
    <w:rsid w:val="00822307"/>
    <w:rsid w:val="00823A8A"/>
    <w:rsid w:val="008247B0"/>
    <w:rsid w:val="00825B68"/>
    <w:rsid w:val="00825BF5"/>
    <w:rsid w:val="00825E12"/>
    <w:rsid w:val="00825FCF"/>
    <w:rsid w:val="00826009"/>
    <w:rsid w:val="0082691F"/>
    <w:rsid w:val="00826DAF"/>
    <w:rsid w:val="00826E19"/>
    <w:rsid w:val="0082785E"/>
    <w:rsid w:val="00827A31"/>
    <w:rsid w:val="00827D99"/>
    <w:rsid w:val="00827EB2"/>
    <w:rsid w:val="0083010C"/>
    <w:rsid w:val="00830535"/>
    <w:rsid w:val="00830F11"/>
    <w:rsid w:val="00831510"/>
    <w:rsid w:val="0083188E"/>
    <w:rsid w:val="00831A03"/>
    <w:rsid w:val="00831F8B"/>
    <w:rsid w:val="00832598"/>
    <w:rsid w:val="00832623"/>
    <w:rsid w:val="0083299F"/>
    <w:rsid w:val="00834664"/>
    <w:rsid w:val="00835A3D"/>
    <w:rsid w:val="00835F5E"/>
    <w:rsid w:val="008368E9"/>
    <w:rsid w:val="008375F6"/>
    <w:rsid w:val="00837A42"/>
    <w:rsid w:val="00840CAB"/>
    <w:rsid w:val="00841236"/>
    <w:rsid w:val="00841C19"/>
    <w:rsid w:val="00841E46"/>
    <w:rsid w:val="008420EE"/>
    <w:rsid w:val="00842881"/>
    <w:rsid w:val="008434E9"/>
    <w:rsid w:val="00843C1B"/>
    <w:rsid w:val="00845158"/>
    <w:rsid w:val="00845DC3"/>
    <w:rsid w:val="0084626C"/>
    <w:rsid w:val="008462A6"/>
    <w:rsid w:val="008464FE"/>
    <w:rsid w:val="00846C95"/>
    <w:rsid w:val="00847514"/>
    <w:rsid w:val="00847532"/>
    <w:rsid w:val="0085005F"/>
    <w:rsid w:val="0085049A"/>
    <w:rsid w:val="0085051E"/>
    <w:rsid w:val="00850B4D"/>
    <w:rsid w:val="008511F7"/>
    <w:rsid w:val="008514E8"/>
    <w:rsid w:val="008523DD"/>
    <w:rsid w:val="00852C18"/>
    <w:rsid w:val="00852FB8"/>
    <w:rsid w:val="008531CA"/>
    <w:rsid w:val="0085334F"/>
    <w:rsid w:val="0085377D"/>
    <w:rsid w:val="00853CB9"/>
    <w:rsid w:val="00853EAC"/>
    <w:rsid w:val="00853EB0"/>
    <w:rsid w:val="008541C5"/>
    <w:rsid w:val="0085438D"/>
    <w:rsid w:val="00854879"/>
    <w:rsid w:val="008556AA"/>
    <w:rsid w:val="00855D47"/>
    <w:rsid w:val="0085665F"/>
    <w:rsid w:val="008569BD"/>
    <w:rsid w:val="00857452"/>
    <w:rsid w:val="008574C5"/>
    <w:rsid w:val="0085760D"/>
    <w:rsid w:val="00857E41"/>
    <w:rsid w:val="00861084"/>
    <w:rsid w:val="008616F3"/>
    <w:rsid w:val="00862011"/>
    <w:rsid w:val="008626CB"/>
    <w:rsid w:val="00862C42"/>
    <w:rsid w:val="00862CDD"/>
    <w:rsid w:val="00862DAB"/>
    <w:rsid w:val="00863DBB"/>
    <w:rsid w:val="008645B7"/>
    <w:rsid w:val="00865858"/>
    <w:rsid w:val="00866234"/>
    <w:rsid w:val="00866274"/>
    <w:rsid w:val="0086640A"/>
    <w:rsid w:val="00867086"/>
    <w:rsid w:val="00867407"/>
    <w:rsid w:val="00870566"/>
    <w:rsid w:val="008707D8"/>
    <w:rsid w:val="00870EFB"/>
    <w:rsid w:val="00870F73"/>
    <w:rsid w:val="008712F6"/>
    <w:rsid w:val="00871AC7"/>
    <w:rsid w:val="0087220B"/>
    <w:rsid w:val="00872709"/>
    <w:rsid w:val="00872816"/>
    <w:rsid w:val="008731AC"/>
    <w:rsid w:val="0087352E"/>
    <w:rsid w:val="00873928"/>
    <w:rsid w:val="00873DDE"/>
    <w:rsid w:val="00873F18"/>
    <w:rsid w:val="008740A6"/>
    <w:rsid w:val="008743A0"/>
    <w:rsid w:val="00874476"/>
    <w:rsid w:val="008761A6"/>
    <w:rsid w:val="008761B5"/>
    <w:rsid w:val="008765B6"/>
    <w:rsid w:val="00876953"/>
    <w:rsid w:val="00876CF7"/>
    <w:rsid w:val="00877B81"/>
    <w:rsid w:val="00880095"/>
    <w:rsid w:val="008804A6"/>
    <w:rsid w:val="00880904"/>
    <w:rsid w:val="008809B0"/>
    <w:rsid w:val="00880E60"/>
    <w:rsid w:val="008811F0"/>
    <w:rsid w:val="008814D6"/>
    <w:rsid w:val="00881A67"/>
    <w:rsid w:val="00882601"/>
    <w:rsid w:val="008829F7"/>
    <w:rsid w:val="00884156"/>
    <w:rsid w:val="00884C4C"/>
    <w:rsid w:val="00884F46"/>
    <w:rsid w:val="00885364"/>
    <w:rsid w:val="00885A1C"/>
    <w:rsid w:val="00886303"/>
    <w:rsid w:val="00887529"/>
    <w:rsid w:val="0088758D"/>
    <w:rsid w:val="0088762C"/>
    <w:rsid w:val="008902B2"/>
    <w:rsid w:val="0089196A"/>
    <w:rsid w:val="00892CBF"/>
    <w:rsid w:val="00892E1C"/>
    <w:rsid w:val="0089347D"/>
    <w:rsid w:val="00893A2A"/>
    <w:rsid w:val="0089415D"/>
    <w:rsid w:val="0089422E"/>
    <w:rsid w:val="00894A97"/>
    <w:rsid w:val="0089505B"/>
    <w:rsid w:val="008950C9"/>
    <w:rsid w:val="00895148"/>
    <w:rsid w:val="008957A8"/>
    <w:rsid w:val="00895BC5"/>
    <w:rsid w:val="00897600"/>
    <w:rsid w:val="00897DAA"/>
    <w:rsid w:val="00897E23"/>
    <w:rsid w:val="008A0327"/>
    <w:rsid w:val="008A03CD"/>
    <w:rsid w:val="008A09D0"/>
    <w:rsid w:val="008A1F23"/>
    <w:rsid w:val="008A2A81"/>
    <w:rsid w:val="008A3187"/>
    <w:rsid w:val="008A3773"/>
    <w:rsid w:val="008A3A6A"/>
    <w:rsid w:val="008A3FC8"/>
    <w:rsid w:val="008A56BB"/>
    <w:rsid w:val="008A5BBF"/>
    <w:rsid w:val="008A6BC5"/>
    <w:rsid w:val="008A773C"/>
    <w:rsid w:val="008A77EB"/>
    <w:rsid w:val="008A7ACF"/>
    <w:rsid w:val="008A7AEA"/>
    <w:rsid w:val="008B03BB"/>
    <w:rsid w:val="008B041D"/>
    <w:rsid w:val="008B0BFA"/>
    <w:rsid w:val="008B12FC"/>
    <w:rsid w:val="008B1773"/>
    <w:rsid w:val="008B39B5"/>
    <w:rsid w:val="008B40A3"/>
    <w:rsid w:val="008B4C59"/>
    <w:rsid w:val="008B5001"/>
    <w:rsid w:val="008B5496"/>
    <w:rsid w:val="008B637A"/>
    <w:rsid w:val="008B7141"/>
    <w:rsid w:val="008C0491"/>
    <w:rsid w:val="008C06C6"/>
    <w:rsid w:val="008C0A88"/>
    <w:rsid w:val="008C18AB"/>
    <w:rsid w:val="008C18C4"/>
    <w:rsid w:val="008C1AD1"/>
    <w:rsid w:val="008C293C"/>
    <w:rsid w:val="008C2D2E"/>
    <w:rsid w:val="008C30C4"/>
    <w:rsid w:val="008C329B"/>
    <w:rsid w:val="008C3E8F"/>
    <w:rsid w:val="008C3F93"/>
    <w:rsid w:val="008C512C"/>
    <w:rsid w:val="008C5136"/>
    <w:rsid w:val="008C615D"/>
    <w:rsid w:val="008C6744"/>
    <w:rsid w:val="008C688B"/>
    <w:rsid w:val="008C6AFC"/>
    <w:rsid w:val="008C7600"/>
    <w:rsid w:val="008C7653"/>
    <w:rsid w:val="008C7F37"/>
    <w:rsid w:val="008D0EB5"/>
    <w:rsid w:val="008D1E9E"/>
    <w:rsid w:val="008D286D"/>
    <w:rsid w:val="008D2D8E"/>
    <w:rsid w:val="008D4030"/>
    <w:rsid w:val="008D47B2"/>
    <w:rsid w:val="008D4B20"/>
    <w:rsid w:val="008D5F34"/>
    <w:rsid w:val="008D6623"/>
    <w:rsid w:val="008D6832"/>
    <w:rsid w:val="008D712E"/>
    <w:rsid w:val="008D72D1"/>
    <w:rsid w:val="008D735C"/>
    <w:rsid w:val="008D735E"/>
    <w:rsid w:val="008D7C17"/>
    <w:rsid w:val="008E0D70"/>
    <w:rsid w:val="008E210D"/>
    <w:rsid w:val="008E23C8"/>
    <w:rsid w:val="008E388F"/>
    <w:rsid w:val="008E3A05"/>
    <w:rsid w:val="008E3C25"/>
    <w:rsid w:val="008E405A"/>
    <w:rsid w:val="008E41C3"/>
    <w:rsid w:val="008E4381"/>
    <w:rsid w:val="008E4CEB"/>
    <w:rsid w:val="008E53EC"/>
    <w:rsid w:val="008E545A"/>
    <w:rsid w:val="008E5CC5"/>
    <w:rsid w:val="008E60BD"/>
    <w:rsid w:val="008E6417"/>
    <w:rsid w:val="008E67E8"/>
    <w:rsid w:val="008E6BCD"/>
    <w:rsid w:val="008E768C"/>
    <w:rsid w:val="008F01F9"/>
    <w:rsid w:val="008F0280"/>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09A6"/>
    <w:rsid w:val="00901388"/>
    <w:rsid w:val="00901657"/>
    <w:rsid w:val="00901BF6"/>
    <w:rsid w:val="009028D4"/>
    <w:rsid w:val="00902AA7"/>
    <w:rsid w:val="00902FE2"/>
    <w:rsid w:val="00903627"/>
    <w:rsid w:val="00904116"/>
    <w:rsid w:val="0090426F"/>
    <w:rsid w:val="00904666"/>
    <w:rsid w:val="00904937"/>
    <w:rsid w:val="00904C82"/>
    <w:rsid w:val="00905495"/>
    <w:rsid w:val="00905763"/>
    <w:rsid w:val="009063DC"/>
    <w:rsid w:val="009065D3"/>
    <w:rsid w:val="00906BF7"/>
    <w:rsid w:val="009107EE"/>
    <w:rsid w:val="00911CDC"/>
    <w:rsid w:val="00911EFD"/>
    <w:rsid w:val="0091266D"/>
    <w:rsid w:val="009129DE"/>
    <w:rsid w:val="00912E5A"/>
    <w:rsid w:val="00912F52"/>
    <w:rsid w:val="00913A6B"/>
    <w:rsid w:val="00913C78"/>
    <w:rsid w:val="00914135"/>
    <w:rsid w:val="009147B8"/>
    <w:rsid w:val="00914D50"/>
    <w:rsid w:val="009155F5"/>
    <w:rsid w:val="00915791"/>
    <w:rsid w:val="00915BF6"/>
    <w:rsid w:val="00916F72"/>
    <w:rsid w:val="0091760C"/>
    <w:rsid w:val="00917B73"/>
    <w:rsid w:val="00920ADA"/>
    <w:rsid w:val="00920B62"/>
    <w:rsid w:val="00920E45"/>
    <w:rsid w:val="009216E4"/>
    <w:rsid w:val="00921C5C"/>
    <w:rsid w:val="009225D0"/>
    <w:rsid w:val="009227D7"/>
    <w:rsid w:val="00923233"/>
    <w:rsid w:val="00923309"/>
    <w:rsid w:val="009234F6"/>
    <w:rsid w:val="00923D99"/>
    <w:rsid w:val="00924223"/>
    <w:rsid w:val="00924ABB"/>
    <w:rsid w:val="009254F4"/>
    <w:rsid w:val="0092561C"/>
    <w:rsid w:val="00926DC6"/>
    <w:rsid w:val="00926DDB"/>
    <w:rsid w:val="00927254"/>
    <w:rsid w:val="00930274"/>
    <w:rsid w:val="00930393"/>
    <w:rsid w:val="00930565"/>
    <w:rsid w:val="00930A4A"/>
    <w:rsid w:val="00930F05"/>
    <w:rsid w:val="0093220F"/>
    <w:rsid w:val="009343E9"/>
    <w:rsid w:val="00934D0B"/>
    <w:rsid w:val="00934D5D"/>
    <w:rsid w:val="009350AA"/>
    <w:rsid w:val="00936170"/>
    <w:rsid w:val="00936969"/>
    <w:rsid w:val="00937A21"/>
    <w:rsid w:val="00937D0F"/>
    <w:rsid w:val="00937F05"/>
    <w:rsid w:val="00940181"/>
    <w:rsid w:val="00940770"/>
    <w:rsid w:val="00940B70"/>
    <w:rsid w:val="009419B5"/>
    <w:rsid w:val="00941BBB"/>
    <w:rsid w:val="00942417"/>
    <w:rsid w:val="00942C39"/>
    <w:rsid w:val="009432E2"/>
    <w:rsid w:val="0094363C"/>
    <w:rsid w:val="0094439F"/>
    <w:rsid w:val="0094528C"/>
    <w:rsid w:val="00945A62"/>
    <w:rsid w:val="0094603D"/>
    <w:rsid w:val="009460F1"/>
    <w:rsid w:val="0094618F"/>
    <w:rsid w:val="009500C7"/>
    <w:rsid w:val="00950A6A"/>
    <w:rsid w:val="00950B8A"/>
    <w:rsid w:val="00950C35"/>
    <w:rsid w:val="009512DF"/>
    <w:rsid w:val="00951771"/>
    <w:rsid w:val="009523AB"/>
    <w:rsid w:val="00952D82"/>
    <w:rsid w:val="00953131"/>
    <w:rsid w:val="00953D8E"/>
    <w:rsid w:val="00955122"/>
    <w:rsid w:val="0095522E"/>
    <w:rsid w:val="0095559A"/>
    <w:rsid w:val="00956352"/>
    <w:rsid w:val="00956794"/>
    <w:rsid w:val="00960030"/>
    <w:rsid w:val="00960634"/>
    <w:rsid w:val="00960B4A"/>
    <w:rsid w:val="00960E80"/>
    <w:rsid w:val="00962138"/>
    <w:rsid w:val="009621DE"/>
    <w:rsid w:val="0096353B"/>
    <w:rsid w:val="009646B9"/>
    <w:rsid w:val="00964FAC"/>
    <w:rsid w:val="0096540E"/>
    <w:rsid w:val="00965BEC"/>
    <w:rsid w:val="00966361"/>
    <w:rsid w:val="0096648E"/>
    <w:rsid w:val="0096694E"/>
    <w:rsid w:val="00966AA2"/>
    <w:rsid w:val="00970D2D"/>
    <w:rsid w:val="009711F0"/>
    <w:rsid w:val="00971EE9"/>
    <w:rsid w:val="00972284"/>
    <w:rsid w:val="00972794"/>
    <w:rsid w:val="00973864"/>
    <w:rsid w:val="009741C8"/>
    <w:rsid w:val="00974E06"/>
    <w:rsid w:val="00975056"/>
    <w:rsid w:val="009760F4"/>
    <w:rsid w:val="00976445"/>
    <w:rsid w:val="00976BB2"/>
    <w:rsid w:val="009771CC"/>
    <w:rsid w:val="009777F1"/>
    <w:rsid w:val="00977BB2"/>
    <w:rsid w:val="00977F56"/>
    <w:rsid w:val="00980176"/>
    <w:rsid w:val="00980503"/>
    <w:rsid w:val="009806A0"/>
    <w:rsid w:val="00980915"/>
    <w:rsid w:val="00980A0B"/>
    <w:rsid w:val="00980AE8"/>
    <w:rsid w:val="00981470"/>
    <w:rsid w:val="0098185A"/>
    <w:rsid w:val="00981E23"/>
    <w:rsid w:val="00982085"/>
    <w:rsid w:val="00982223"/>
    <w:rsid w:val="0098332F"/>
    <w:rsid w:val="00983F53"/>
    <w:rsid w:val="00984282"/>
    <w:rsid w:val="00984E54"/>
    <w:rsid w:val="00984FE2"/>
    <w:rsid w:val="00985785"/>
    <w:rsid w:val="009863BB"/>
    <w:rsid w:val="009863DF"/>
    <w:rsid w:val="00986BC3"/>
    <w:rsid w:val="00986CAE"/>
    <w:rsid w:val="00987516"/>
    <w:rsid w:val="00987902"/>
    <w:rsid w:val="00987CCE"/>
    <w:rsid w:val="0099039D"/>
    <w:rsid w:val="00990486"/>
    <w:rsid w:val="00990722"/>
    <w:rsid w:val="00992022"/>
    <w:rsid w:val="00992CA6"/>
    <w:rsid w:val="00993F01"/>
    <w:rsid w:val="00993F6D"/>
    <w:rsid w:val="00994353"/>
    <w:rsid w:val="00994495"/>
    <w:rsid w:val="009945CC"/>
    <w:rsid w:val="00994C8D"/>
    <w:rsid w:val="00995305"/>
    <w:rsid w:val="009960D4"/>
    <w:rsid w:val="009965E0"/>
    <w:rsid w:val="009975B9"/>
    <w:rsid w:val="00997DA7"/>
    <w:rsid w:val="009A0BE8"/>
    <w:rsid w:val="009A1088"/>
    <w:rsid w:val="009A1305"/>
    <w:rsid w:val="009A13C3"/>
    <w:rsid w:val="009A141C"/>
    <w:rsid w:val="009A1F0F"/>
    <w:rsid w:val="009A2047"/>
    <w:rsid w:val="009A2060"/>
    <w:rsid w:val="009A2DC5"/>
    <w:rsid w:val="009A3FD5"/>
    <w:rsid w:val="009A4115"/>
    <w:rsid w:val="009A51CF"/>
    <w:rsid w:val="009A5275"/>
    <w:rsid w:val="009A567E"/>
    <w:rsid w:val="009A63D1"/>
    <w:rsid w:val="009A664A"/>
    <w:rsid w:val="009A66F6"/>
    <w:rsid w:val="009A7814"/>
    <w:rsid w:val="009A7CD3"/>
    <w:rsid w:val="009B06C7"/>
    <w:rsid w:val="009B098B"/>
    <w:rsid w:val="009B0DA1"/>
    <w:rsid w:val="009B23EF"/>
    <w:rsid w:val="009B27A8"/>
    <w:rsid w:val="009B3003"/>
    <w:rsid w:val="009B3546"/>
    <w:rsid w:val="009B38EA"/>
    <w:rsid w:val="009B3BFF"/>
    <w:rsid w:val="009B42C8"/>
    <w:rsid w:val="009B43FA"/>
    <w:rsid w:val="009B46B4"/>
    <w:rsid w:val="009B485B"/>
    <w:rsid w:val="009B4EA8"/>
    <w:rsid w:val="009B54B0"/>
    <w:rsid w:val="009B5790"/>
    <w:rsid w:val="009B6B56"/>
    <w:rsid w:val="009B70DF"/>
    <w:rsid w:val="009B7215"/>
    <w:rsid w:val="009B7D6B"/>
    <w:rsid w:val="009B7E25"/>
    <w:rsid w:val="009B7F6C"/>
    <w:rsid w:val="009B7F90"/>
    <w:rsid w:val="009C00F2"/>
    <w:rsid w:val="009C01F2"/>
    <w:rsid w:val="009C160C"/>
    <w:rsid w:val="009C184B"/>
    <w:rsid w:val="009C1876"/>
    <w:rsid w:val="009C1891"/>
    <w:rsid w:val="009C249E"/>
    <w:rsid w:val="009C2716"/>
    <w:rsid w:val="009C320A"/>
    <w:rsid w:val="009C32A3"/>
    <w:rsid w:val="009C34EC"/>
    <w:rsid w:val="009C38B5"/>
    <w:rsid w:val="009C3A3A"/>
    <w:rsid w:val="009C3BF5"/>
    <w:rsid w:val="009C3F4E"/>
    <w:rsid w:val="009C49E4"/>
    <w:rsid w:val="009C4D88"/>
    <w:rsid w:val="009C4EA5"/>
    <w:rsid w:val="009C539F"/>
    <w:rsid w:val="009C7840"/>
    <w:rsid w:val="009C79F2"/>
    <w:rsid w:val="009C7A64"/>
    <w:rsid w:val="009C7F4F"/>
    <w:rsid w:val="009D0595"/>
    <w:rsid w:val="009D17AA"/>
    <w:rsid w:val="009D18F1"/>
    <w:rsid w:val="009D1B05"/>
    <w:rsid w:val="009D2102"/>
    <w:rsid w:val="009D2642"/>
    <w:rsid w:val="009D324A"/>
    <w:rsid w:val="009D4082"/>
    <w:rsid w:val="009D40CC"/>
    <w:rsid w:val="009D434B"/>
    <w:rsid w:val="009D441C"/>
    <w:rsid w:val="009D46DC"/>
    <w:rsid w:val="009D4965"/>
    <w:rsid w:val="009D4D92"/>
    <w:rsid w:val="009D51B9"/>
    <w:rsid w:val="009D5417"/>
    <w:rsid w:val="009D6996"/>
    <w:rsid w:val="009D6A23"/>
    <w:rsid w:val="009D7337"/>
    <w:rsid w:val="009D775C"/>
    <w:rsid w:val="009E09E8"/>
    <w:rsid w:val="009E1235"/>
    <w:rsid w:val="009E21EA"/>
    <w:rsid w:val="009E2D2C"/>
    <w:rsid w:val="009E35A7"/>
    <w:rsid w:val="009E3E73"/>
    <w:rsid w:val="009E46EC"/>
    <w:rsid w:val="009E50B4"/>
    <w:rsid w:val="009E519A"/>
    <w:rsid w:val="009E55CF"/>
    <w:rsid w:val="009E6898"/>
    <w:rsid w:val="009E76DE"/>
    <w:rsid w:val="009E79BA"/>
    <w:rsid w:val="009E7FF6"/>
    <w:rsid w:val="009F01F5"/>
    <w:rsid w:val="009F06A3"/>
    <w:rsid w:val="009F06E0"/>
    <w:rsid w:val="009F074E"/>
    <w:rsid w:val="009F0AD9"/>
    <w:rsid w:val="009F0EC8"/>
    <w:rsid w:val="009F0F6A"/>
    <w:rsid w:val="009F1003"/>
    <w:rsid w:val="009F1291"/>
    <w:rsid w:val="009F1892"/>
    <w:rsid w:val="009F2417"/>
    <w:rsid w:val="009F3386"/>
    <w:rsid w:val="009F3517"/>
    <w:rsid w:val="009F353D"/>
    <w:rsid w:val="009F3750"/>
    <w:rsid w:val="009F4A52"/>
    <w:rsid w:val="009F4A7E"/>
    <w:rsid w:val="009F563D"/>
    <w:rsid w:val="009F57F6"/>
    <w:rsid w:val="009F588B"/>
    <w:rsid w:val="009F684B"/>
    <w:rsid w:val="009F6BCB"/>
    <w:rsid w:val="009F6DFC"/>
    <w:rsid w:val="009F7723"/>
    <w:rsid w:val="009F7736"/>
    <w:rsid w:val="00A001F6"/>
    <w:rsid w:val="00A0187D"/>
    <w:rsid w:val="00A018F2"/>
    <w:rsid w:val="00A01D25"/>
    <w:rsid w:val="00A01FAB"/>
    <w:rsid w:val="00A02BD4"/>
    <w:rsid w:val="00A036ED"/>
    <w:rsid w:val="00A03C92"/>
    <w:rsid w:val="00A04858"/>
    <w:rsid w:val="00A049F7"/>
    <w:rsid w:val="00A055F3"/>
    <w:rsid w:val="00A057AE"/>
    <w:rsid w:val="00A05CF8"/>
    <w:rsid w:val="00A0697A"/>
    <w:rsid w:val="00A06D03"/>
    <w:rsid w:val="00A0707B"/>
    <w:rsid w:val="00A07207"/>
    <w:rsid w:val="00A0779E"/>
    <w:rsid w:val="00A07844"/>
    <w:rsid w:val="00A07B82"/>
    <w:rsid w:val="00A07E30"/>
    <w:rsid w:val="00A10676"/>
    <w:rsid w:val="00A10C95"/>
    <w:rsid w:val="00A11ABA"/>
    <w:rsid w:val="00A11E47"/>
    <w:rsid w:val="00A139FF"/>
    <w:rsid w:val="00A13F28"/>
    <w:rsid w:val="00A1422B"/>
    <w:rsid w:val="00A163A5"/>
    <w:rsid w:val="00A16C20"/>
    <w:rsid w:val="00A16C53"/>
    <w:rsid w:val="00A17740"/>
    <w:rsid w:val="00A17744"/>
    <w:rsid w:val="00A20245"/>
    <w:rsid w:val="00A2024A"/>
    <w:rsid w:val="00A20C36"/>
    <w:rsid w:val="00A20F2B"/>
    <w:rsid w:val="00A21B9F"/>
    <w:rsid w:val="00A22BC2"/>
    <w:rsid w:val="00A23184"/>
    <w:rsid w:val="00A23336"/>
    <w:rsid w:val="00A243B8"/>
    <w:rsid w:val="00A24923"/>
    <w:rsid w:val="00A251A9"/>
    <w:rsid w:val="00A2526F"/>
    <w:rsid w:val="00A25EA0"/>
    <w:rsid w:val="00A26310"/>
    <w:rsid w:val="00A264A0"/>
    <w:rsid w:val="00A26BF5"/>
    <w:rsid w:val="00A271E9"/>
    <w:rsid w:val="00A27D2A"/>
    <w:rsid w:val="00A30452"/>
    <w:rsid w:val="00A30981"/>
    <w:rsid w:val="00A3198A"/>
    <w:rsid w:val="00A31A24"/>
    <w:rsid w:val="00A3230B"/>
    <w:rsid w:val="00A33C1B"/>
    <w:rsid w:val="00A33DBF"/>
    <w:rsid w:val="00A34278"/>
    <w:rsid w:val="00A3543A"/>
    <w:rsid w:val="00A3590D"/>
    <w:rsid w:val="00A36A52"/>
    <w:rsid w:val="00A36C73"/>
    <w:rsid w:val="00A36F7B"/>
    <w:rsid w:val="00A372B1"/>
    <w:rsid w:val="00A37C36"/>
    <w:rsid w:val="00A40208"/>
    <w:rsid w:val="00A411D7"/>
    <w:rsid w:val="00A41571"/>
    <w:rsid w:val="00A42993"/>
    <w:rsid w:val="00A429FA"/>
    <w:rsid w:val="00A42E1F"/>
    <w:rsid w:val="00A43D8B"/>
    <w:rsid w:val="00A43E0E"/>
    <w:rsid w:val="00A43F99"/>
    <w:rsid w:val="00A43FC0"/>
    <w:rsid w:val="00A441C5"/>
    <w:rsid w:val="00A44324"/>
    <w:rsid w:val="00A44C3F"/>
    <w:rsid w:val="00A4695A"/>
    <w:rsid w:val="00A46BBB"/>
    <w:rsid w:val="00A46EE5"/>
    <w:rsid w:val="00A473B5"/>
    <w:rsid w:val="00A474EE"/>
    <w:rsid w:val="00A4781D"/>
    <w:rsid w:val="00A47F30"/>
    <w:rsid w:val="00A503B7"/>
    <w:rsid w:val="00A511BE"/>
    <w:rsid w:val="00A51712"/>
    <w:rsid w:val="00A5226B"/>
    <w:rsid w:val="00A52411"/>
    <w:rsid w:val="00A5242C"/>
    <w:rsid w:val="00A52902"/>
    <w:rsid w:val="00A539E7"/>
    <w:rsid w:val="00A53AA3"/>
    <w:rsid w:val="00A53DE1"/>
    <w:rsid w:val="00A54791"/>
    <w:rsid w:val="00A54C39"/>
    <w:rsid w:val="00A54C74"/>
    <w:rsid w:val="00A54F88"/>
    <w:rsid w:val="00A555D3"/>
    <w:rsid w:val="00A55719"/>
    <w:rsid w:val="00A55F3C"/>
    <w:rsid w:val="00A5662E"/>
    <w:rsid w:val="00A56B76"/>
    <w:rsid w:val="00A56E00"/>
    <w:rsid w:val="00A572A2"/>
    <w:rsid w:val="00A572D8"/>
    <w:rsid w:val="00A578D4"/>
    <w:rsid w:val="00A60382"/>
    <w:rsid w:val="00A61175"/>
    <w:rsid w:val="00A61558"/>
    <w:rsid w:val="00A615DB"/>
    <w:rsid w:val="00A6179B"/>
    <w:rsid w:val="00A61D07"/>
    <w:rsid w:val="00A630FA"/>
    <w:rsid w:val="00A63885"/>
    <w:rsid w:val="00A64056"/>
    <w:rsid w:val="00A64179"/>
    <w:rsid w:val="00A64BA5"/>
    <w:rsid w:val="00A64E8B"/>
    <w:rsid w:val="00A65CDC"/>
    <w:rsid w:val="00A65EBB"/>
    <w:rsid w:val="00A65F11"/>
    <w:rsid w:val="00A667A1"/>
    <w:rsid w:val="00A66D03"/>
    <w:rsid w:val="00A66E46"/>
    <w:rsid w:val="00A66F0F"/>
    <w:rsid w:val="00A67055"/>
    <w:rsid w:val="00A67065"/>
    <w:rsid w:val="00A67098"/>
    <w:rsid w:val="00A6742E"/>
    <w:rsid w:val="00A712C4"/>
    <w:rsid w:val="00A71919"/>
    <w:rsid w:val="00A723E8"/>
    <w:rsid w:val="00A73213"/>
    <w:rsid w:val="00A73CB8"/>
    <w:rsid w:val="00A74190"/>
    <w:rsid w:val="00A75547"/>
    <w:rsid w:val="00A755CD"/>
    <w:rsid w:val="00A7561C"/>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996"/>
    <w:rsid w:val="00A83E7B"/>
    <w:rsid w:val="00A847A5"/>
    <w:rsid w:val="00A84C1E"/>
    <w:rsid w:val="00A84CE4"/>
    <w:rsid w:val="00A865A9"/>
    <w:rsid w:val="00A8671C"/>
    <w:rsid w:val="00A869AC"/>
    <w:rsid w:val="00A86E77"/>
    <w:rsid w:val="00A87B51"/>
    <w:rsid w:val="00A9024B"/>
    <w:rsid w:val="00A90458"/>
    <w:rsid w:val="00A90A39"/>
    <w:rsid w:val="00A90D35"/>
    <w:rsid w:val="00A91189"/>
    <w:rsid w:val="00A91266"/>
    <w:rsid w:val="00A915DC"/>
    <w:rsid w:val="00A92B84"/>
    <w:rsid w:val="00A94371"/>
    <w:rsid w:val="00A94C3E"/>
    <w:rsid w:val="00A94FEF"/>
    <w:rsid w:val="00A959CE"/>
    <w:rsid w:val="00A95F66"/>
    <w:rsid w:val="00A9628A"/>
    <w:rsid w:val="00A96731"/>
    <w:rsid w:val="00A96E83"/>
    <w:rsid w:val="00A96FE2"/>
    <w:rsid w:val="00A97A51"/>
    <w:rsid w:val="00A97BA4"/>
    <w:rsid w:val="00A97BF1"/>
    <w:rsid w:val="00AA013D"/>
    <w:rsid w:val="00AA074D"/>
    <w:rsid w:val="00AA0ADD"/>
    <w:rsid w:val="00AA107D"/>
    <w:rsid w:val="00AA1609"/>
    <w:rsid w:val="00AA1788"/>
    <w:rsid w:val="00AA18B8"/>
    <w:rsid w:val="00AA2C45"/>
    <w:rsid w:val="00AA2E92"/>
    <w:rsid w:val="00AA34BE"/>
    <w:rsid w:val="00AA3501"/>
    <w:rsid w:val="00AA370A"/>
    <w:rsid w:val="00AA3BFD"/>
    <w:rsid w:val="00AA4411"/>
    <w:rsid w:val="00AA4B66"/>
    <w:rsid w:val="00AA51ED"/>
    <w:rsid w:val="00AA54E9"/>
    <w:rsid w:val="00AA5B8A"/>
    <w:rsid w:val="00AA615F"/>
    <w:rsid w:val="00AA6414"/>
    <w:rsid w:val="00AA74A7"/>
    <w:rsid w:val="00AA7789"/>
    <w:rsid w:val="00AA7831"/>
    <w:rsid w:val="00AA7861"/>
    <w:rsid w:val="00AB0A9A"/>
    <w:rsid w:val="00AB1B10"/>
    <w:rsid w:val="00AB1BD7"/>
    <w:rsid w:val="00AB1DEE"/>
    <w:rsid w:val="00AB1FE8"/>
    <w:rsid w:val="00AB2691"/>
    <w:rsid w:val="00AB2BEE"/>
    <w:rsid w:val="00AB2D50"/>
    <w:rsid w:val="00AB3086"/>
    <w:rsid w:val="00AB3577"/>
    <w:rsid w:val="00AB3646"/>
    <w:rsid w:val="00AB3724"/>
    <w:rsid w:val="00AB47A4"/>
    <w:rsid w:val="00AB50AF"/>
    <w:rsid w:val="00AB654D"/>
    <w:rsid w:val="00AB6691"/>
    <w:rsid w:val="00AB66C1"/>
    <w:rsid w:val="00AB6F4B"/>
    <w:rsid w:val="00AB7539"/>
    <w:rsid w:val="00AB7D4E"/>
    <w:rsid w:val="00AC07E0"/>
    <w:rsid w:val="00AC1595"/>
    <w:rsid w:val="00AC1DB7"/>
    <w:rsid w:val="00AC200C"/>
    <w:rsid w:val="00AC4152"/>
    <w:rsid w:val="00AC4488"/>
    <w:rsid w:val="00AC479C"/>
    <w:rsid w:val="00AC4FE1"/>
    <w:rsid w:val="00AC55D2"/>
    <w:rsid w:val="00AC6977"/>
    <w:rsid w:val="00AC69E9"/>
    <w:rsid w:val="00AC6FC9"/>
    <w:rsid w:val="00AC7215"/>
    <w:rsid w:val="00AC7F48"/>
    <w:rsid w:val="00AD0987"/>
    <w:rsid w:val="00AD1B17"/>
    <w:rsid w:val="00AD1D7F"/>
    <w:rsid w:val="00AD1D8A"/>
    <w:rsid w:val="00AD218F"/>
    <w:rsid w:val="00AD3154"/>
    <w:rsid w:val="00AD341D"/>
    <w:rsid w:val="00AD3E16"/>
    <w:rsid w:val="00AD46F7"/>
    <w:rsid w:val="00AD4758"/>
    <w:rsid w:val="00AD4877"/>
    <w:rsid w:val="00AD4C0D"/>
    <w:rsid w:val="00AD4E75"/>
    <w:rsid w:val="00AD51E9"/>
    <w:rsid w:val="00AD56FA"/>
    <w:rsid w:val="00AD6279"/>
    <w:rsid w:val="00AD62F5"/>
    <w:rsid w:val="00AD6E4B"/>
    <w:rsid w:val="00AD7199"/>
    <w:rsid w:val="00AD78E6"/>
    <w:rsid w:val="00AE0C88"/>
    <w:rsid w:val="00AE1432"/>
    <w:rsid w:val="00AE16DC"/>
    <w:rsid w:val="00AE18C6"/>
    <w:rsid w:val="00AE1B3F"/>
    <w:rsid w:val="00AE224B"/>
    <w:rsid w:val="00AE2806"/>
    <w:rsid w:val="00AE319D"/>
    <w:rsid w:val="00AE38A1"/>
    <w:rsid w:val="00AE3A10"/>
    <w:rsid w:val="00AE3BEB"/>
    <w:rsid w:val="00AE4A78"/>
    <w:rsid w:val="00AE560D"/>
    <w:rsid w:val="00AE6064"/>
    <w:rsid w:val="00AE6ADD"/>
    <w:rsid w:val="00AE6B92"/>
    <w:rsid w:val="00AE723B"/>
    <w:rsid w:val="00AE7A31"/>
    <w:rsid w:val="00AF118E"/>
    <w:rsid w:val="00AF2063"/>
    <w:rsid w:val="00AF2B55"/>
    <w:rsid w:val="00AF2D16"/>
    <w:rsid w:val="00AF30EC"/>
    <w:rsid w:val="00AF4120"/>
    <w:rsid w:val="00AF446E"/>
    <w:rsid w:val="00AF4508"/>
    <w:rsid w:val="00AF4937"/>
    <w:rsid w:val="00AF4AE4"/>
    <w:rsid w:val="00AF5928"/>
    <w:rsid w:val="00AF6529"/>
    <w:rsid w:val="00AF65A9"/>
    <w:rsid w:val="00AF6708"/>
    <w:rsid w:val="00AF6B4C"/>
    <w:rsid w:val="00AF6BA4"/>
    <w:rsid w:val="00AF6DAD"/>
    <w:rsid w:val="00AF734D"/>
    <w:rsid w:val="00AF7370"/>
    <w:rsid w:val="00AF7372"/>
    <w:rsid w:val="00AF7ACD"/>
    <w:rsid w:val="00AF7C97"/>
    <w:rsid w:val="00B01174"/>
    <w:rsid w:val="00B015F0"/>
    <w:rsid w:val="00B01C95"/>
    <w:rsid w:val="00B01FA0"/>
    <w:rsid w:val="00B02292"/>
    <w:rsid w:val="00B0276E"/>
    <w:rsid w:val="00B03F1E"/>
    <w:rsid w:val="00B045EC"/>
    <w:rsid w:val="00B0481D"/>
    <w:rsid w:val="00B04913"/>
    <w:rsid w:val="00B05067"/>
    <w:rsid w:val="00B0581F"/>
    <w:rsid w:val="00B06947"/>
    <w:rsid w:val="00B07001"/>
    <w:rsid w:val="00B07D86"/>
    <w:rsid w:val="00B10215"/>
    <w:rsid w:val="00B10852"/>
    <w:rsid w:val="00B10B6B"/>
    <w:rsid w:val="00B111FE"/>
    <w:rsid w:val="00B11350"/>
    <w:rsid w:val="00B119F3"/>
    <w:rsid w:val="00B11B00"/>
    <w:rsid w:val="00B11CD7"/>
    <w:rsid w:val="00B11D9C"/>
    <w:rsid w:val="00B11F9F"/>
    <w:rsid w:val="00B12102"/>
    <w:rsid w:val="00B13018"/>
    <w:rsid w:val="00B13761"/>
    <w:rsid w:val="00B1383F"/>
    <w:rsid w:val="00B147B7"/>
    <w:rsid w:val="00B16780"/>
    <w:rsid w:val="00B16F01"/>
    <w:rsid w:val="00B17632"/>
    <w:rsid w:val="00B17717"/>
    <w:rsid w:val="00B17816"/>
    <w:rsid w:val="00B17964"/>
    <w:rsid w:val="00B17B2D"/>
    <w:rsid w:val="00B205C3"/>
    <w:rsid w:val="00B23493"/>
    <w:rsid w:val="00B23599"/>
    <w:rsid w:val="00B238CF"/>
    <w:rsid w:val="00B2484E"/>
    <w:rsid w:val="00B24BF9"/>
    <w:rsid w:val="00B26400"/>
    <w:rsid w:val="00B2659E"/>
    <w:rsid w:val="00B27054"/>
    <w:rsid w:val="00B306D7"/>
    <w:rsid w:val="00B3082E"/>
    <w:rsid w:val="00B311FB"/>
    <w:rsid w:val="00B31453"/>
    <w:rsid w:val="00B323CD"/>
    <w:rsid w:val="00B325EE"/>
    <w:rsid w:val="00B327F0"/>
    <w:rsid w:val="00B32CC5"/>
    <w:rsid w:val="00B32CE6"/>
    <w:rsid w:val="00B332A0"/>
    <w:rsid w:val="00B33609"/>
    <w:rsid w:val="00B336B4"/>
    <w:rsid w:val="00B3405D"/>
    <w:rsid w:val="00B349F9"/>
    <w:rsid w:val="00B350CD"/>
    <w:rsid w:val="00B359AB"/>
    <w:rsid w:val="00B379AC"/>
    <w:rsid w:val="00B400EE"/>
    <w:rsid w:val="00B405F3"/>
    <w:rsid w:val="00B40C97"/>
    <w:rsid w:val="00B40E2F"/>
    <w:rsid w:val="00B41108"/>
    <w:rsid w:val="00B418D5"/>
    <w:rsid w:val="00B41A9C"/>
    <w:rsid w:val="00B41E43"/>
    <w:rsid w:val="00B43BCC"/>
    <w:rsid w:val="00B43C2A"/>
    <w:rsid w:val="00B44125"/>
    <w:rsid w:val="00B445D7"/>
    <w:rsid w:val="00B445E9"/>
    <w:rsid w:val="00B44690"/>
    <w:rsid w:val="00B45156"/>
    <w:rsid w:val="00B45A4F"/>
    <w:rsid w:val="00B45DA0"/>
    <w:rsid w:val="00B46522"/>
    <w:rsid w:val="00B4777F"/>
    <w:rsid w:val="00B5002C"/>
    <w:rsid w:val="00B50AEC"/>
    <w:rsid w:val="00B519B8"/>
    <w:rsid w:val="00B5371A"/>
    <w:rsid w:val="00B544DD"/>
    <w:rsid w:val="00B54B4F"/>
    <w:rsid w:val="00B54DE7"/>
    <w:rsid w:val="00B55249"/>
    <w:rsid w:val="00B552E7"/>
    <w:rsid w:val="00B55A70"/>
    <w:rsid w:val="00B577C5"/>
    <w:rsid w:val="00B57A7F"/>
    <w:rsid w:val="00B60BA0"/>
    <w:rsid w:val="00B60E9B"/>
    <w:rsid w:val="00B60F19"/>
    <w:rsid w:val="00B616C4"/>
    <w:rsid w:val="00B628EC"/>
    <w:rsid w:val="00B63132"/>
    <w:rsid w:val="00B63160"/>
    <w:rsid w:val="00B63D46"/>
    <w:rsid w:val="00B65974"/>
    <w:rsid w:val="00B65BE4"/>
    <w:rsid w:val="00B65CB5"/>
    <w:rsid w:val="00B65D44"/>
    <w:rsid w:val="00B65E29"/>
    <w:rsid w:val="00B6690F"/>
    <w:rsid w:val="00B67076"/>
    <w:rsid w:val="00B6797F"/>
    <w:rsid w:val="00B67C8D"/>
    <w:rsid w:val="00B7043B"/>
    <w:rsid w:val="00B7077F"/>
    <w:rsid w:val="00B71826"/>
    <w:rsid w:val="00B71FB2"/>
    <w:rsid w:val="00B72355"/>
    <w:rsid w:val="00B72DBD"/>
    <w:rsid w:val="00B7347C"/>
    <w:rsid w:val="00B73E47"/>
    <w:rsid w:val="00B74679"/>
    <w:rsid w:val="00B747A9"/>
    <w:rsid w:val="00B75633"/>
    <w:rsid w:val="00B76677"/>
    <w:rsid w:val="00B77BFA"/>
    <w:rsid w:val="00B77FAA"/>
    <w:rsid w:val="00B80A5F"/>
    <w:rsid w:val="00B80BA9"/>
    <w:rsid w:val="00B813EA"/>
    <w:rsid w:val="00B82078"/>
    <w:rsid w:val="00B822DC"/>
    <w:rsid w:val="00B8261D"/>
    <w:rsid w:val="00B827C7"/>
    <w:rsid w:val="00B82A4E"/>
    <w:rsid w:val="00B82A6C"/>
    <w:rsid w:val="00B83A1A"/>
    <w:rsid w:val="00B83BC6"/>
    <w:rsid w:val="00B84386"/>
    <w:rsid w:val="00B8453B"/>
    <w:rsid w:val="00B84ADF"/>
    <w:rsid w:val="00B84C1F"/>
    <w:rsid w:val="00B85809"/>
    <w:rsid w:val="00B85AF2"/>
    <w:rsid w:val="00B86170"/>
    <w:rsid w:val="00B865A1"/>
    <w:rsid w:val="00B86EDE"/>
    <w:rsid w:val="00B9016E"/>
    <w:rsid w:val="00B9099D"/>
    <w:rsid w:val="00B90BC6"/>
    <w:rsid w:val="00B9229A"/>
    <w:rsid w:val="00B92F5E"/>
    <w:rsid w:val="00B935B4"/>
    <w:rsid w:val="00B93ED5"/>
    <w:rsid w:val="00B94AF1"/>
    <w:rsid w:val="00B9536F"/>
    <w:rsid w:val="00B96243"/>
    <w:rsid w:val="00B96CFF"/>
    <w:rsid w:val="00B974F9"/>
    <w:rsid w:val="00B9755A"/>
    <w:rsid w:val="00B975AF"/>
    <w:rsid w:val="00BA05BA"/>
    <w:rsid w:val="00BA09EF"/>
    <w:rsid w:val="00BA0A7C"/>
    <w:rsid w:val="00BA0BC0"/>
    <w:rsid w:val="00BA1383"/>
    <w:rsid w:val="00BA16BB"/>
    <w:rsid w:val="00BA1B6B"/>
    <w:rsid w:val="00BA24D1"/>
    <w:rsid w:val="00BA2A9E"/>
    <w:rsid w:val="00BA2ADA"/>
    <w:rsid w:val="00BA2BCD"/>
    <w:rsid w:val="00BA312A"/>
    <w:rsid w:val="00BA3141"/>
    <w:rsid w:val="00BA3D6F"/>
    <w:rsid w:val="00BA4410"/>
    <w:rsid w:val="00BA47EA"/>
    <w:rsid w:val="00BA4FB0"/>
    <w:rsid w:val="00BA53AB"/>
    <w:rsid w:val="00BA5510"/>
    <w:rsid w:val="00BA5709"/>
    <w:rsid w:val="00BA6690"/>
    <w:rsid w:val="00BA75DA"/>
    <w:rsid w:val="00BA7896"/>
    <w:rsid w:val="00BA7B01"/>
    <w:rsid w:val="00BB1EBD"/>
    <w:rsid w:val="00BB2801"/>
    <w:rsid w:val="00BB2ECA"/>
    <w:rsid w:val="00BB3772"/>
    <w:rsid w:val="00BB43A9"/>
    <w:rsid w:val="00BB46B4"/>
    <w:rsid w:val="00BB4AEB"/>
    <w:rsid w:val="00BB51A7"/>
    <w:rsid w:val="00BB6855"/>
    <w:rsid w:val="00BB6B78"/>
    <w:rsid w:val="00BB6C5F"/>
    <w:rsid w:val="00BB6FA4"/>
    <w:rsid w:val="00BB73E7"/>
    <w:rsid w:val="00BB7B92"/>
    <w:rsid w:val="00BC0247"/>
    <w:rsid w:val="00BC02E5"/>
    <w:rsid w:val="00BC06CA"/>
    <w:rsid w:val="00BC07E8"/>
    <w:rsid w:val="00BC14C5"/>
    <w:rsid w:val="00BC1AC2"/>
    <w:rsid w:val="00BC1D9F"/>
    <w:rsid w:val="00BC249F"/>
    <w:rsid w:val="00BC28BD"/>
    <w:rsid w:val="00BC2E76"/>
    <w:rsid w:val="00BC314B"/>
    <w:rsid w:val="00BC3618"/>
    <w:rsid w:val="00BC368F"/>
    <w:rsid w:val="00BC3E3F"/>
    <w:rsid w:val="00BC402B"/>
    <w:rsid w:val="00BC46FB"/>
    <w:rsid w:val="00BC4BB6"/>
    <w:rsid w:val="00BC4C1E"/>
    <w:rsid w:val="00BC4D0B"/>
    <w:rsid w:val="00BC540E"/>
    <w:rsid w:val="00BC549E"/>
    <w:rsid w:val="00BC5F7A"/>
    <w:rsid w:val="00BC6135"/>
    <w:rsid w:val="00BC644D"/>
    <w:rsid w:val="00BC6E45"/>
    <w:rsid w:val="00BC717E"/>
    <w:rsid w:val="00BC7A07"/>
    <w:rsid w:val="00BC7BA0"/>
    <w:rsid w:val="00BD0A5A"/>
    <w:rsid w:val="00BD0D78"/>
    <w:rsid w:val="00BD1211"/>
    <w:rsid w:val="00BD14DC"/>
    <w:rsid w:val="00BD2287"/>
    <w:rsid w:val="00BD2A87"/>
    <w:rsid w:val="00BD2FD0"/>
    <w:rsid w:val="00BD32C9"/>
    <w:rsid w:val="00BD571D"/>
    <w:rsid w:val="00BD5845"/>
    <w:rsid w:val="00BD5BCF"/>
    <w:rsid w:val="00BD5FDD"/>
    <w:rsid w:val="00BD651D"/>
    <w:rsid w:val="00BD65CA"/>
    <w:rsid w:val="00BD6978"/>
    <w:rsid w:val="00BD706D"/>
    <w:rsid w:val="00BD751B"/>
    <w:rsid w:val="00BD79C8"/>
    <w:rsid w:val="00BD7B44"/>
    <w:rsid w:val="00BE0BC7"/>
    <w:rsid w:val="00BE0F3E"/>
    <w:rsid w:val="00BE1FAC"/>
    <w:rsid w:val="00BE21FD"/>
    <w:rsid w:val="00BE2277"/>
    <w:rsid w:val="00BE2358"/>
    <w:rsid w:val="00BE23C1"/>
    <w:rsid w:val="00BE364B"/>
    <w:rsid w:val="00BE4EB0"/>
    <w:rsid w:val="00BE4F80"/>
    <w:rsid w:val="00BE53CE"/>
    <w:rsid w:val="00BE6A76"/>
    <w:rsid w:val="00BE6D0B"/>
    <w:rsid w:val="00BE7948"/>
    <w:rsid w:val="00BE7CC3"/>
    <w:rsid w:val="00BE7D48"/>
    <w:rsid w:val="00BF06B7"/>
    <w:rsid w:val="00BF0979"/>
    <w:rsid w:val="00BF14D5"/>
    <w:rsid w:val="00BF181F"/>
    <w:rsid w:val="00BF3671"/>
    <w:rsid w:val="00BF37B7"/>
    <w:rsid w:val="00BF46B5"/>
    <w:rsid w:val="00BF48CF"/>
    <w:rsid w:val="00BF499A"/>
    <w:rsid w:val="00BF4A92"/>
    <w:rsid w:val="00BF55FA"/>
    <w:rsid w:val="00BF631B"/>
    <w:rsid w:val="00BF6374"/>
    <w:rsid w:val="00BF736B"/>
    <w:rsid w:val="00BF743E"/>
    <w:rsid w:val="00BF7853"/>
    <w:rsid w:val="00BF7904"/>
    <w:rsid w:val="00C01015"/>
    <w:rsid w:val="00C0147C"/>
    <w:rsid w:val="00C01B0B"/>
    <w:rsid w:val="00C01F81"/>
    <w:rsid w:val="00C0207E"/>
    <w:rsid w:val="00C0243B"/>
    <w:rsid w:val="00C02C56"/>
    <w:rsid w:val="00C02E46"/>
    <w:rsid w:val="00C03127"/>
    <w:rsid w:val="00C03563"/>
    <w:rsid w:val="00C03EC4"/>
    <w:rsid w:val="00C03F96"/>
    <w:rsid w:val="00C049E8"/>
    <w:rsid w:val="00C056C8"/>
    <w:rsid w:val="00C06FAE"/>
    <w:rsid w:val="00C07EC7"/>
    <w:rsid w:val="00C10776"/>
    <w:rsid w:val="00C10B19"/>
    <w:rsid w:val="00C10DBF"/>
    <w:rsid w:val="00C10E55"/>
    <w:rsid w:val="00C11886"/>
    <w:rsid w:val="00C11A69"/>
    <w:rsid w:val="00C11FD5"/>
    <w:rsid w:val="00C12334"/>
    <w:rsid w:val="00C1274C"/>
    <w:rsid w:val="00C128C7"/>
    <w:rsid w:val="00C13422"/>
    <w:rsid w:val="00C13DAB"/>
    <w:rsid w:val="00C149E6"/>
    <w:rsid w:val="00C14B8B"/>
    <w:rsid w:val="00C14DA1"/>
    <w:rsid w:val="00C150AE"/>
    <w:rsid w:val="00C1512D"/>
    <w:rsid w:val="00C15C92"/>
    <w:rsid w:val="00C15FCD"/>
    <w:rsid w:val="00C169F8"/>
    <w:rsid w:val="00C16B24"/>
    <w:rsid w:val="00C16DBA"/>
    <w:rsid w:val="00C17404"/>
    <w:rsid w:val="00C174C3"/>
    <w:rsid w:val="00C174D3"/>
    <w:rsid w:val="00C17AC6"/>
    <w:rsid w:val="00C17B9A"/>
    <w:rsid w:val="00C20475"/>
    <w:rsid w:val="00C20F63"/>
    <w:rsid w:val="00C20FC4"/>
    <w:rsid w:val="00C217FD"/>
    <w:rsid w:val="00C21BB9"/>
    <w:rsid w:val="00C222F4"/>
    <w:rsid w:val="00C2282F"/>
    <w:rsid w:val="00C234BE"/>
    <w:rsid w:val="00C23FB6"/>
    <w:rsid w:val="00C2484F"/>
    <w:rsid w:val="00C24B42"/>
    <w:rsid w:val="00C25646"/>
    <w:rsid w:val="00C25D40"/>
    <w:rsid w:val="00C26322"/>
    <w:rsid w:val="00C2734A"/>
    <w:rsid w:val="00C27610"/>
    <w:rsid w:val="00C278FC"/>
    <w:rsid w:val="00C30223"/>
    <w:rsid w:val="00C30E84"/>
    <w:rsid w:val="00C319E4"/>
    <w:rsid w:val="00C31CD2"/>
    <w:rsid w:val="00C31EB1"/>
    <w:rsid w:val="00C330F6"/>
    <w:rsid w:val="00C33535"/>
    <w:rsid w:val="00C33980"/>
    <w:rsid w:val="00C33AE0"/>
    <w:rsid w:val="00C33B23"/>
    <w:rsid w:val="00C33BB3"/>
    <w:rsid w:val="00C33E8C"/>
    <w:rsid w:val="00C34048"/>
    <w:rsid w:val="00C34842"/>
    <w:rsid w:val="00C3534B"/>
    <w:rsid w:val="00C3581F"/>
    <w:rsid w:val="00C35A54"/>
    <w:rsid w:val="00C36450"/>
    <w:rsid w:val="00C36DDE"/>
    <w:rsid w:val="00C3781F"/>
    <w:rsid w:val="00C40626"/>
    <w:rsid w:val="00C40A4B"/>
    <w:rsid w:val="00C40B5A"/>
    <w:rsid w:val="00C40DC8"/>
    <w:rsid w:val="00C41061"/>
    <w:rsid w:val="00C411B8"/>
    <w:rsid w:val="00C41230"/>
    <w:rsid w:val="00C41853"/>
    <w:rsid w:val="00C41987"/>
    <w:rsid w:val="00C42322"/>
    <w:rsid w:val="00C42351"/>
    <w:rsid w:val="00C42E70"/>
    <w:rsid w:val="00C43120"/>
    <w:rsid w:val="00C432EB"/>
    <w:rsid w:val="00C43556"/>
    <w:rsid w:val="00C437BB"/>
    <w:rsid w:val="00C437C2"/>
    <w:rsid w:val="00C43EA9"/>
    <w:rsid w:val="00C441A3"/>
    <w:rsid w:val="00C442A2"/>
    <w:rsid w:val="00C4456D"/>
    <w:rsid w:val="00C4579D"/>
    <w:rsid w:val="00C45C1B"/>
    <w:rsid w:val="00C461A8"/>
    <w:rsid w:val="00C46C31"/>
    <w:rsid w:val="00C46D85"/>
    <w:rsid w:val="00C46FC5"/>
    <w:rsid w:val="00C471EE"/>
    <w:rsid w:val="00C47392"/>
    <w:rsid w:val="00C47DBA"/>
    <w:rsid w:val="00C50477"/>
    <w:rsid w:val="00C50831"/>
    <w:rsid w:val="00C50873"/>
    <w:rsid w:val="00C508CD"/>
    <w:rsid w:val="00C50989"/>
    <w:rsid w:val="00C50F80"/>
    <w:rsid w:val="00C520C0"/>
    <w:rsid w:val="00C52DE8"/>
    <w:rsid w:val="00C52EE4"/>
    <w:rsid w:val="00C534BA"/>
    <w:rsid w:val="00C536D2"/>
    <w:rsid w:val="00C54A75"/>
    <w:rsid w:val="00C54B5F"/>
    <w:rsid w:val="00C54F41"/>
    <w:rsid w:val="00C552A9"/>
    <w:rsid w:val="00C5587F"/>
    <w:rsid w:val="00C568F3"/>
    <w:rsid w:val="00C56C8C"/>
    <w:rsid w:val="00C57154"/>
    <w:rsid w:val="00C573DD"/>
    <w:rsid w:val="00C60837"/>
    <w:rsid w:val="00C608D5"/>
    <w:rsid w:val="00C60B86"/>
    <w:rsid w:val="00C618BC"/>
    <w:rsid w:val="00C618EE"/>
    <w:rsid w:val="00C61AB7"/>
    <w:rsid w:val="00C6210A"/>
    <w:rsid w:val="00C6239A"/>
    <w:rsid w:val="00C629A7"/>
    <w:rsid w:val="00C63499"/>
    <w:rsid w:val="00C63819"/>
    <w:rsid w:val="00C6399A"/>
    <w:rsid w:val="00C64AC1"/>
    <w:rsid w:val="00C64CB3"/>
    <w:rsid w:val="00C64EE2"/>
    <w:rsid w:val="00C65055"/>
    <w:rsid w:val="00C65679"/>
    <w:rsid w:val="00C65846"/>
    <w:rsid w:val="00C659AA"/>
    <w:rsid w:val="00C65A25"/>
    <w:rsid w:val="00C661F1"/>
    <w:rsid w:val="00C66CF4"/>
    <w:rsid w:val="00C66F91"/>
    <w:rsid w:val="00C67BD7"/>
    <w:rsid w:val="00C70528"/>
    <w:rsid w:val="00C709D4"/>
    <w:rsid w:val="00C70D64"/>
    <w:rsid w:val="00C710CA"/>
    <w:rsid w:val="00C7127F"/>
    <w:rsid w:val="00C71550"/>
    <w:rsid w:val="00C721E9"/>
    <w:rsid w:val="00C72558"/>
    <w:rsid w:val="00C72C5F"/>
    <w:rsid w:val="00C72D3B"/>
    <w:rsid w:val="00C74138"/>
    <w:rsid w:val="00C7502A"/>
    <w:rsid w:val="00C75539"/>
    <w:rsid w:val="00C7556D"/>
    <w:rsid w:val="00C75D80"/>
    <w:rsid w:val="00C75E61"/>
    <w:rsid w:val="00C771DA"/>
    <w:rsid w:val="00C772F6"/>
    <w:rsid w:val="00C80EAC"/>
    <w:rsid w:val="00C8179A"/>
    <w:rsid w:val="00C823C2"/>
    <w:rsid w:val="00C8305C"/>
    <w:rsid w:val="00C833E3"/>
    <w:rsid w:val="00C834E3"/>
    <w:rsid w:val="00C8371D"/>
    <w:rsid w:val="00C83A7D"/>
    <w:rsid w:val="00C85187"/>
    <w:rsid w:val="00C8573A"/>
    <w:rsid w:val="00C86084"/>
    <w:rsid w:val="00C861A5"/>
    <w:rsid w:val="00C86512"/>
    <w:rsid w:val="00C86F43"/>
    <w:rsid w:val="00C90312"/>
    <w:rsid w:val="00C9056C"/>
    <w:rsid w:val="00C9063D"/>
    <w:rsid w:val="00C91829"/>
    <w:rsid w:val="00C918BC"/>
    <w:rsid w:val="00C91EDB"/>
    <w:rsid w:val="00C925BA"/>
    <w:rsid w:val="00C9317F"/>
    <w:rsid w:val="00C93DE4"/>
    <w:rsid w:val="00C94919"/>
    <w:rsid w:val="00C94A1C"/>
    <w:rsid w:val="00C94A3F"/>
    <w:rsid w:val="00C951D0"/>
    <w:rsid w:val="00C95555"/>
    <w:rsid w:val="00C95830"/>
    <w:rsid w:val="00C95DD9"/>
    <w:rsid w:val="00C96D8E"/>
    <w:rsid w:val="00C973B9"/>
    <w:rsid w:val="00C97D6A"/>
    <w:rsid w:val="00CA035D"/>
    <w:rsid w:val="00CA0E89"/>
    <w:rsid w:val="00CA1B18"/>
    <w:rsid w:val="00CA2152"/>
    <w:rsid w:val="00CA2554"/>
    <w:rsid w:val="00CA284D"/>
    <w:rsid w:val="00CA2DF2"/>
    <w:rsid w:val="00CA3238"/>
    <w:rsid w:val="00CA35C5"/>
    <w:rsid w:val="00CA38BB"/>
    <w:rsid w:val="00CA3CEE"/>
    <w:rsid w:val="00CA441D"/>
    <w:rsid w:val="00CA4AF3"/>
    <w:rsid w:val="00CA5A55"/>
    <w:rsid w:val="00CA60D3"/>
    <w:rsid w:val="00CA685A"/>
    <w:rsid w:val="00CA6A05"/>
    <w:rsid w:val="00CA76AD"/>
    <w:rsid w:val="00CB0772"/>
    <w:rsid w:val="00CB1592"/>
    <w:rsid w:val="00CB1986"/>
    <w:rsid w:val="00CB1F49"/>
    <w:rsid w:val="00CB2603"/>
    <w:rsid w:val="00CB30FC"/>
    <w:rsid w:val="00CB3EC7"/>
    <w:rsid w:val="00CB5987"/>
    <w:rsid w:val="00CB5ED4"/>
    <w:rsid w:val="00CB5FB7"/>
    <w:rsid w:val="00CB6304"/>
    <w:rsid w:val="00CB71DF"/>
    <w:rsid w:val="00CB7F0C"/>
    <w:rsid w:val="00CC1E7A"/>
    <w:rsid w:val="00CC20BE"/>
    <w:rsid w:val="00CC240D"/>
    <w:rsid w:val="00CC2468"/>
    <w:rsid w:val="00CC3573"/>
    <w:rsid w:val="00CC3781"/>
    <w:rsid w:val="00CC378B"/>
    <w:rsid w:val="00CC3BDA"/>
    <w:rsid w:val="00CC3CF3"/>
    <w:rsid w:val="00CC44E7"/>
    <w:rsid w:val="00CC468D"/>
    <w:rsid w:val="00CC4A77"/>
    <w:rsid w:val="00CC4DDD"/>
    <w:rsid w:val="00CC5283"/>
    <w:rsid w:val="00CC5B7F"/>
    <w:rsid w:val="00CC648C"/>
    <w:rsid w:val="00CC6692"/>
    <w:rsid w:val="00CC69C3"/>
    <w:rsid w:val="00CC7050"/>
    <w:rsid w:val="00CC78B0"/>
    <w:rsid w:val="00CC7B25"/>
    <w:rsid w:val="00CC7B33"/>
    <w:rsid w:val="00CD0094"/>
    <w:rsid w:val="00CD0096"/>
    <w:rsid w:val="00CD12EE"/>
    <w:rsid w:val="00CD1E4D"/>
    <w:rsid w:val="00CD22D1"/>
    <w:rsid w:val="00CD2D26"/>
    <w:rsid w:val="00CD2F13"/>
    <w:rsid w:val="00CD34A6"/>
    <w:rsid w:val="00CD35A6"/>
    <w:rsid w:val="00CD36F4"/>
    <w:rsid w:val="00CD3729"/>
    <w:rsid w:val="00CD43D1"/>
    <w:rsid w:val="00CD4A9B"/>
    <w:rsid w:val="00CD4B9B"/>
    <w:rsid w:val="00CD4D25"/>
    <w:rsid w:val="00CD4D3C"/>
    <w:rsid w:val="00CD5116"/>
    <w:rsid w:val="00CD57A1"/>
    <w:rsid w:val="00CD79BD"/>
    <w:rsid w:val="00CD79E2"/>
    <w:rsid w:val="00CD7E9D"/>
    <w:rsid w:val="00CE0A04"/>
    <w:rsid w:val="00CE1646"/>
    <w:rsid w:val="00CE1B3C"/>
    <w:rsid w:val="00CE2B4C"/>
    <w:rsid w:val="00CE2E80"/>
    <w:rsid w:val="00CE316F"/>
    <w:rsid w:val="00CE3A0B"/>
    <w:rsid w:val="00CE3ED7"/>
    <w:rsid w:val="00CE4292"/>
    <w:rsid w:val="00CE465C"/>
    <w:rsid w:val="00CE5598"/>
    <w:rsid w:val="00CE6B79"/>
    <w:rsid w:val="00CE6E24"/>
    <w:rsid w:val="00CE7597"/>
    <w:rsid w:val="00CE7727"/>
    <w:rsid w:val="00CE7B0F"/>
    <w:rsid w:val="00CE7F0D"/>
    <w:rsid w:val="00CE7FA2"/>
    <w:rsid w:val="00CF048D"/>
    <w:rsid w:val="00CF048E"/>
    <w:rsid w:val="00CF0E2F"/>
    <w:rsid w:val="00CF2628"/>
    <w:rsid w:val="00CF3264"/>
    <w:rsid w:val="00CF337C"/>
    <w:rsid w:val="00CF3E4F"/>
    <w:rsid w:val="00CF4DC8"/>
    <w:rsid w:val="00CF5185"/>
    <w:rsid w:val="00CF53E6"/>
    <w:rsid w:val="00CF7218"/>
    <w:rsid w:val="00CF739C"/>
    <w:rsid w:val="00D00024"/>
    <w:rsid w:val="00D00635"/>
    <w:rsid w:val="00D006C1"/>
    <w:rsid w:val="00D008EE"/>
    <w:rsid w:val="00D00E3F"/>
    <w:rsid w:val="00D01497"/>
    <w:rsid w:val="00D0185D"/>
    <w:rsid w:val="00D02675"/>
    <w:rsid w:val="00D02F12"/>
    <w:rsid w:val="00D041EF"/>
    <w:rsid w:val="00D0505C"/>
    <w:rsid w:val="00D05E1A"/>
    <w:rsid w:val="00D05F3B"/>
    <w:rsid w:val="00D062C9"/>
    <w:rsid w:val="00D065B8"/>
    <w:rsid w:val="00D06E2E"/>
    <w:rsid w:val="00D075BE"/>
    <w:rsid w:val="00D0772C"/>
    <w:rsid w:val="00D078D4"/>
    <w:rsid w:val="00D1072D"/>
    <w:rsid w:val="00D107E6"/>
    <w:rsid w:val="00D10FFA"/>
    <w:rsid w:val="00D11286"/>
    <w:rsid w:val="00D119D5"/>
    <w:rsid w:val="00D11B41"/>
    <w:rsid w:val="00D121FA"/>
    <w:rsid w:val="00D127C6"/>
    <w:rsid w:val="00D12A85"/>
    <w:rsid w:val="00D13814"/>
    <w:rsid w:val="00D139B7"/>
    <w:rsid w:val="00D13BFB"/>
    <w:rsid w:val="00D13E6E"/>
    <w:rsid w:val="00D141F9"/>
    <w:rsid w:val="00D16089"/>
    <w:rsid w:val="00D16858"/>
    <w:rsid w:val="00D16E8D"/>
    <w:rsid w:val="00D173B8"/>
    <w:rsid w:val="00D175FC"/>
    <w:rsid w:val="00D1767B"/>
    <w:rsid w:val="00D176F0"/>
    <w:rsid w:val="00D17B64"/>
    <w:rsid w:val="00D17C03"/>
    <w:rsid w:val="00D17C40"/>
    <w:rsid w:val="00D17EC6"/>
    <w:rsid w:val="00D201A8"/>
    <w:rsid w:val="00D205C8"/>
    <w:rsid w:val="00D207FD"/>
    <w:rsid w:val="00D2114E"/>
    <w:rsid w:val="00D21ABD"/>
    <w:rsid w:val="00D2201E"/>
    <w:rsid w:val="00D22F20"/>
    <w:rsid w:val="00D236A9"/>
    <w:rsid w:val="00D23838"/>
    <w:rsid w:val="00D239CB"/>
    <w:rsid w:val="00D249C2"/>
    <w:rsid w:val="00D24BD6"/>
    <w:rsid w:val="00D250CD"/>
    <w:rsid w:val="00D2518C"/>
    <w:rsid w:val="00D26066"/>
    <w:rsid w:val="00D2638F"/>
    <w:rsid w:val="00D26808"/>
    <w:rsid w:val="00D26B74"/>
    <w:rsid w:val="00D2757C"/>
    <w:rsid w:val="00D279F6"/>
    <w:rsid w:val="00D30104"/>
    <w:rsid w:val="00D3075D"/>
    <w:rsid w:val="00D309C0"/>
    <w:rsid w:val="00D30CCF"/>
    <w:rsid w:val="00D31D93"/>
    <w:rsid w:val="00D32602"/>
    <w:rsid w:val="00D32980"/>
    <w:rsid w:val="00D32E0D"/>
    <w:rsid w:val="00D3310A"/>
    <w:rsid w:val="00D33E85"/>
    <w:rsid w:val="00D33F5B"/>
    <w:rsid w:val="00D3485A"/>
    <w:rsid w:val="00D34FC0"/>
    <w:rsid w:val="00D3693E"/>
    <w:rsid w:val="00D36E76"/>
    <w:rsid w:val="00D37A09"/>
    <w:rsid w:val="00D4006C"/>
    <w:rsid w:val="00D410FC"/>
    <w:rsid w:val="00D4114D"/>
    <w:rsid w:val="00D414C5"/>
    <w:rsid w:val="00D41B33"/>
    <w:rsid w:val="00D41B7F"/>
    <w:rsid w:val="00D41BCB"/>
    <w:rsid w:val="00D41DD3"/>
    <w:rsid w:val="00D41F46"/>
    <w:rsid w:val="00D423DC"/>
    <w:rsid w:val="00D42787"/>
    <w:rsid w:val="00D42DB7"/>
    <w:rsid w:val="00D4317E"/>
    <w:rsid w:val="00D43984"/>
    <w:rsid w:val="00D43ADC"/>
    <w:rsid w:val="00D43C6D"/>
    <w:rsid w:val="00D43D01"/>
    <w:rsid w:val="00D44497"/>
    <w:rsid w:val="00D45131"/>
    <w:rsid w:val="00D452B2"/>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0AE"/>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67C64"/>
    <w:rsid w:val="00D70502"/>
    <w:rsid w:val="00D705A8"/>
    <w:rsid w:val="00D708BA"/>
    <w:rsid w:val="00D70C0B"/>
    <w:rsid w:val="00D70DF4"/>
    <w:rsid w:val="00D71151"/>
    <w:rsid w:val="00D714E4"/>
    <w:rsid w:val="00D7158D"/>
    <w:rsid w:val="00D7297A"/>
    <w:rsid w:val="00D73513"/>
    <w:rsid w:val="00D735C3"/>
    <w:rsid w:val="00D73ABE"/>
    <w:rsid w:val="00D740B7"/>
    <w:rsid w:val="00D741F4"/>
    <w:rsid w:val="00D7426D"/>
    <w:rsid w:val="00D74633"/>
    <w:rsid w:val="00D75507"/>
    <w:rsid w:val="00D75671"/>
    <w:rsid w:val="00D758AA"/>
    <w:rsid w:val="00D76439"/>
    <w:rsid w:val="00D76BE7"/>
    <w:rsid w:val="00D77350"/>
    <w:rsid w:val="00D77DED"/>
    <w:rsid w:val="00D80527"/>
    <w:rsid w:val="00D8054E"/>
    <w:rsid w:val="00D805EB"/>
    <w:rsid w:val="00D8087C"/>
    <w:rsid w:val="00D814A8"/>
    <w:rsid w:val="00D82114"/>
    <w:rsid w:val="00D82DA4"/>
    <w:rsid w:val="00D82DF3"/>
    <w:rsid w:val="00D8347A"/>
    <w:rsid w:val="00D83DD6"/>
    <w:rsid w:val="00D84328"/>
    <w:rsid w:val="00D8452D"/>
    <w:rsid w:val="00D848EF"/>
    <w:rsid w:val="00D84D7A"/>
    <w:rsid w:val="00D855E3"/>
    <w:rsid w:val="00D85AA6"/>
    <w:rsid w:val="00D85B06"/>
    <w:rsid w:val="00D86756"/>
    <w:rsid w:val="00D86902"/>
    <w:rsid w:val="00D87551"/>
    <w:rsid w:val="00D87C37"/>
    <w:rsid w:val="00D90170"/>
    <w:rsid w:val="00D903A6"/>
    <w:rsid w:val="00D905EF"/>
    <w:rsid w:val="00D906E0"/>
    <w:rsid w:val="00D90AB6"/>
    <w:rsid w:val="00D918E4"/>
    <w:rsid w:val="00D92A99"/>
    <w:rsid w:val="00D92C27"/>
    <w:rsid w:val="00D92FCE"/>
    <w:rsid w:val="00D932D7"/>
    <w:rsid w:val="00D93DAD"/>
    <w:rsid w:val="00D94471"/>
    <w:rsid w:val="00D94895"/>
    <w:rsid w:val="00D94B10"/>
    <w:rsid w:val="00D9527D"/>
    <w:rsid w:val="00D953CE"/>
    <w:rsid w:val="00D96191"/>
    <w:rsid w:val="00D9643F"/>
    <w:rsid w:val="00D96D43"/>
    <w:rsid w:val="00D97393"/>
    <w:rsid w:val="00D97828"/>
    <w:rsid w:val="00DA0633"/>
    <w:rsid w:val="00DA079B"/>
    <w:rsid w:val="00DA0890"/>
    <w:rsid w:val="00DA0E1C"/>
    <w:rsid w:val="00DA0FA4"/>
    <w:rsid w:val="00DA19AE"/>
    <w:rsid w:val="00DA1D3D"/>
    <w:rsid w:val="00DA244B"/>
    <w:rsid w:val="00DA269B"/>
    <w:rsid w:val="00DA349A"/>
    <w:rsid w:val="00DA37AE"/>
    <w:rsid w:val="00DA4713"/>
    <w:rsid w:val="00DA5216"/>
    <w:rsid w:val="00DA5314"/>
    <w:rsid w:val="00DA723D"/>
    <w:rsid w:val="00DA726A"/>
    <w:rsid w:val="00DA7331"/>
    <w:rsid w:val="00DA73C1"/>
    <w:rsid w:val="00DA74E4"/>
    <w:rsid w:val="00DA7DBA"/>
    <w:rsid w:val="00DB02AC"/>
    <w:rsid w:val="00DB098B"/>
    <w:rsid w:val="00DB1AE7"/>
    <w:rsid w:val="00DB2220"/>
    <w:rsid w:val="00DB2CBE"/>
    <w:rsid w:val="00DB3303"/>
    <w:rsid w:val="00DB3C38"/>
    <w:rsid w:val="00DB3D1F"/>
    <w:rsid w:val="00DB47AB"/>
    <w:rsid w:val="00DB4A2C"/>
    <w:rsid w:val="00DB4B0B"/>
    <w:rsid w:val="00DB4C68"/>
    <w:rsid w:val="00DB51D7"/>
    <w:rsid w:val="00DB5522"/>
    <w:rsid w:val="00DB617E"/>
    <w:rsid w:val="00DB68DA"/>
    <w:rsid w:val="00DB6EBF"/>
    <w:rsid w:val="00DB71AE"/>
    <w:rsid w:val="00DB7375"/>
    <w:rsid w:val="00DB7832"/>
    <w:rsid w:val="00DB7A88"/>
    <w:rsid w:val="00DC0FD6"/>
    <w:rsid w:val="00DC152A"/>
    <w:rsid w:val="00DC15FB"/>
    <w:rsid w:val="00DC16ED"/>
    <w:rsid w:val="00DC1D08"/>
    <w:rsid w:val="00DC1E90"/>
    <w:rsid w:val="00DC2301"/>
    <w:rsid w:val="00DC281A"/>
    <w:rsid w:val="00DC2828"/>
    <w:rsid w:val="00DC2BC0"/>
    <w:rsid w:val="00DC31B6"/>
    <w:rsid w:val="00DC35C1"/>
    <w:rsid w:val="00DC39BB"/>
    <w:rsid w:val="00DC3B56"/>
    <w:rsid w:val="00DC3E5A"/>
    <w:rsid w:val="00DC496E"/>
    <w:rsid w:val="00DC51BF"/>
    <w:rsid w:val="00DC5B6E"/>
    <w:rsid w:val="00DC5D4B"/>
    <w:rsid w:val="00DC5E4D"/>
    <w:rsid w:val="00DC6558"/>
    <w:rsid w:val="00DC69D9"/>
    <w:rsid w:val="00DC79CA"/>
    <w:rsid w:val="00DD042C"/>
    <w:rsid w:val="00DD0B89"/>
    <w:rsid w:val="00DD0F8D"/>
    <w:rsid w:val="00DD13C7"/>
    <w:rsid w:val="00DD1BE2"/>
    <w:rsid w:val="00DD1CDE"/>
    <w:rsid w:val="00DD2212"/>
    <w:rsid w:val="00DD2DEF"/>
    <w:rsid w:val="00DD3504"/>
    <w:rsid w:val="00DD3E77"/>
    <w:rsid w:val="00DD4255"/>
    <w:rsid w:val="00DD4BAE"/>
    <w:rsid w:val="00DD694A"/>
    <w:rsid w:val="00DE040A"/>
    <w:rsid w:val="00DE1040"/>
    <w:rsid w:val="00DE1F16"/>
    <w:rsid w:val="00DE2A06"/>
    <w:rsid w:val="00DE2E3B"/>
    <w:rsid w:val="00DE3408"/>
    <w:rsid w:val="00DE397F"/>
    <w:rsid w:val="00DE43DB"/>
    <w:rsid w:val="00DE49D3"/>
    <w:rsid w:val="00DE4FA5"/>
    <w:rsid w:val="00DE5025"/>
    <w:rsid w:val="00DE51E4"/>
    <w:rsid w:val="00DE577E"/>
    <w:rsid w:val="00DE59B0"/>
    <w:rsid w:val="00DE59EB"/>
    <w:rsid w:val="00DE6B13"/>
    <w:rsid w:val="00DE6CCD"/>
    <w:rsid w:val="00DE723B"/>
    <w:rsid w:val="00DE758E"/>
    <w:rsid w:val="00DE7E4B"/>
    <w:rsid w:val="00DF0199"/>
    <w:rsid w:val="00DF01B6"/>
    <w:rsid w:val="00DF11C7"/>
    <w:rsid w:val="00DF1330"/>
    <w:rsid w:val="00DF1636"/>
    <w:rsid w:val="00DF231C"/>
    <w:rsid w:val="00DF3B1E"/>
    <w:rsid w:val="00DF4A76"/>
    <w:rsid w:val="00DF4E2D"/>
    <w:rsid w:val="00DF580B"/>
    <w:rsid w:val="00DF62B7"/>
    <w:rsid w:val="00DF6877"/>
    <w:rsid w:val="00DF68DF"/>
    <w:rsid w:val="00DF68F0"/>
    <w:rsid w:val="00DF69DA"/>
    <w:rsid w:val="00DF69FD"/>
    <w:rsid w:val="00DF71A6"/>
    <w:rsid w:val="00DF73A9"/>
    <w:rsid w:val="00DF7442"/>
    <w:rsid w:val="00DF7DDD"/>
    <w:rsid w:val="00E00A8B"/>
    <w:rsid w:val="00E00D83"/>
    <w:rsid w:val="00E01477"/>
    <w:rsid w:val="00E020FA"/>
    <w:rsid w:val="00E02279"/>
    <w:rsid w:val="00E0254D"/>
    <w:rsid w:val="00E030D0"/>
    <w:rsid w:val="00E03D1C"/>
    <w:rsid w:val="00E0457A"/>
    <w:rsid w:val="00E0484A"/>
    <w:rsid w:val="00E04EC8"/>
    <w:rsid w:val="00E04F76"/>
    <w:rsid w:val="00E069FD"/>
    <w:rsid w:val="00E06FD8"/>
    <w:rsid w:val="00E07B97"/>
    <w:rsid w:val="00E07E98"/>
    <w:rsid w:val="00E10020"/>
    <w:rsid w:val="00E11ECE"/>
    <w:rsid w:val="00E12110"/>
    <w:rsid w:val="00E128EE"/>
    <w:rsid w:val="00E12A78"/>
    <w:rsid w:val="00E13014"/>
    <w:rsid w:val="00E13386"/>
    <w:rsid w:val="00E13674"/>
    <w:rsid w:val="00E144FC"/>
    <w:rsid w:val="00E146F9"/>
    <w:rsid w:val="00E1576A"/>
    <w:rsid w:val="00E157E0"/>
    <w:rsid w:val="00E16AEC"/>
    <w:rsid w:val="00E201D0"/>
    <w:rsid w:val="00E20A21"/>
    <w:rsid w:val="00E20AF4"/>
    <w:rsid w:val="00E20B7B"/>
    <w:rsid w:val="00E20F9D"/>
    <w:rsid w:val="00E217F1"/>
    <w:rsid w:val="00E21C95"/>
    <w:rsid w:val="00E22D01"/>
    <w:rsid w:val="00E23570"/>
    <w:rsid w:val="00E244C3"/>
    <w:rsid w:val="00E252AC"/>
    <w:rsid w:val="00E25876"/>
    <w:rsid w:val="00E25EEC"/>
    <w:rsid w:val="00E2614A"/>
    <w:rsid w:val="00E26BDC"/>
    <w:rsid w:val="00E26C64"/>
    <w:rsid w:val="00E2731C"/>
    <w:rsid w:val="00E27AC6"/>
    <w:rsid w:val="00E303AB"/>
    <w:rsid w:val="00E304B1"/>
    <w:rsid w:val="00E304C7"/>
    <w:rsid w:val="00E307CB"/>
    <w:rsid w:val="00E30A51"/>
    <w:rsid w:val="00E312CC"/>
    <w:rsid w:val="00E3135D"/>
    <w:rsid w:val="00E3211A"/>
    <w:rsid w:val="00E32716"/>
    <w:rsid w:val="00E3293E"/>
    <w:rsid w:val="00E32D48"/>
    <w:rsid w:val="00E32F99"/>
    <w:rsid w:val="00E32FDD"/>
    <w:rsid w:val="00E34538"/>
    <w:rsid w:val="00E3496B"/>
    <w:rsid w:val="00E35DC9"/>
    <w:rsid w:val="00E36B60"/>
    <w:rsid w:val="00E36B75"/>
    <w:rsid w:val="00E36EFB"/>
    <w:rsid w:val="00E40829"/>
    <w:rsid w:val="00E40A83"/>
    <w:rsid w:val="00E4126B"/>
    <w:rsid w:val="00E414C3"/>
    <w:rsid w:val="00E41C0D"/>
    <w:rsid w:val="00E421AA"/>
    <w:rsid w:val="00E4265C"/>
    <w:rsid w:val="00E42DFC"/>
    <w:rsid w:val="00E434DA"/>
    <w:rsid w:val="00E43673"/>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3FD"/>
    <w:rsid w:val="00E537F7"/>
    <w:rsid w:val="00E54CBC"/>
    <w:rsid w:val="00E55385"/>
    <w:rsid w:val="00E55545"/>
    <w:rsid w:val="00E55871"/>
    <w:rsid w:val="00E55B4C"/>
    <w:rsid w:val="00E55BEF"/>
    <w:rsid w:val="00E55E66"/>
    <w:rsid w:val="00E5615D"/>
    <w:rsid w:val="00E611BC"/>
    <w:rsid w:val="00E6185F"/>
    <w:rsid w:val="00E6199F"/>
    <w:rsid w:val="00E61CEA"/>
    <w:rsid w:val="00E62BDE"/>
    <w:rsid w:val="00E62E9F"/>
    <w:rsid w:val="00E6305A"/>
    <w:rsid w:val="00E633FC"/>
    <w:rsid w:val="00E63457"/>
    <w:rsid w:val="00E639BE"/>
    <w:rsid w:val="00E63F08"/>
    <w:rsid w:val="00E63F6E"/>
    <w:rsid w:val="00E641B7"/>
    <w:rsid w:val="00E64323"/>
    <w:rsid w:val="00E65009"/>
    <w:rsid w:val="00E6503A"/>
    <w:rsid w:val="00E65EA2"/>
    <w:rsid w:val="00E66918"/>
    <w:rsid w:val="00E66AD0"/>
    <w:rsid w:val="00E66B94"/>
    <w:rsid w:val="00E66FFC"/>
    <w:rsid w:val="00E6741D"/>
    <w:rsid w:val="00E67FDF"/>
    <w:rsid w:val="00E7032A"/>
    <w:rsid w:val="00E70594"/>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156"/>
    <w:rsid w:val="00E82804"/>
    <w:rsid w:val="00E8299F"/>
    <w:rsid w:val="00E82B8E"/>
    <w:rsid w:val="00E834E7"/>
    <w:rsid w:val="00E83835"/>
    <w:rsid w:val="00E838F6"/>
    <w:rsid w:val="00E83BC9"/>
    <w:rsid w:val="00E84143"/>
    <w:rsid w:val="00E844DA"/>
    <w:rsid w:val="00E845F6"/>
    <w:rsid w:val="00E84671"/>
    <w:rsid w:val="00E8479F"/>
    <w:rsid w:val="00E85247"/>
    <w:rsid w:val="00E854B5"/>
    <w:rsid w:val="00E8562D"/>
    <w:rsid w:val="00E85716"/>
    <w:rsid w:val="00E8582F"/>
    <w:rsid w:val="00E86262"/>
    <w:rsid w:val="00E862BB"/>
    <w:rsid w:val="00E87762"/>
    <w:rsid w:val="00E87B7A"/>
    <w:rsid w:val="00E904B1"/>
    <w:rsid w:val="00E90994"/>
    <w:rsid w:val="00E90C05"/>
    <w:rsid w:val="00E90FAB"/>
    <w:rsid w:val="00E914B5"/>
    <w:rsid w:val="00E916F1"/>
    <w:rsid w:val="00E9453B"/>
    <w:rsid w:val="00E945AF"/>
    <w:rsid w:val="00E96971"/>
    <w:rsid w:val="00E96BDC"/>
    <w:rsid w:val="00E977A1"/>
    <w:rsid w:val="00E97812"/>
    <w:rsid w:val="00EA05DA"/>
    <w:rsid w:val="00EA15C2"/>
    <w:rsid w:val="00EA3312"/>
    <w:rsid w:val="00EA3A26"/>
    <w:rsid w:val="00EA3ACC"/>
    <w:rsid w:val="00EA515F"/>
    <w:rsid w:val="00EA547D"/>
    <w:rsid w:val="00EA589E"/>
    <w:rsid w:val="00EA5DAF"/>
    <w:rsid w:val="00EA6DEF"/>
    <w:rsid w:val="00EA6DFD"/>
    <w:rsid w:val="00EA766A"/>
    <w:rsid w:val="00EA7A01"/>
    <w:rsid w:val="00EB0281"/>
    <w:rsid w:val="00EB0B36"/>
    <w:rsid w:val="00EB0C29"/>
    <w:rsid w:val="00EB108B"/>
    <w:rsid w:val="00EB1F1A"/>
    <w:rsid w:val="00EB2697"/>
    <w:rsid w:val="00EB327E"/>
    <w:rsid w:val="00EB3879"/>
    <w:rsid w:val="00EB40AF"/>
    <w:rsid w:val="00EB4859"/>
    <w:rsid w:val="00EB4D3F"/>
    <w:rsid w:val="00EB535C"/>
    <w:rsid w:val="00EB53D6"/>
    <w:rsid w:val="00EB5EAC"/>
    <w:rsid w:val="00EB5FBD"/>
    <w:rsid w:val="00EB60B7"/>
    <w:rsid w:val="00EB60E3"/>
    <w:rsid w:val="00EB60FA"/>
    <w:rsid w:val="00EB68C4"/>
    <w:rsid w:val="00EB6E3E"/>
    <w:rsid w:val="00EB7749"/>
    <w:rsid w:val="00EB7A85"/>
    <w:rsid w:val="00EC0029"/>
    <w:rsid w:val="00EC00B3"/>
    <w:rsid w:val="00EC04B6"/>
    <w:rsid w:val="00EC0537"/>
    <w:rsid w:val="00EC099C"/>
    <w:rsid w:val="00EC158C"/>
    <w:rsid w:val="00EC1622"/>
    <w:rsid w:val="00EC283D"/>
    <w:rsid w:val="00EC2D70"/>
    <w:rsid w:val="00EC2D8B"/>
    <w:rsid w:val="00EC323C"/>
    <w:rsid w:val="00EC3DE2"/>
    <w:rsid w:val="00EC42E1"/>
    <w:rsid w:val="00EC457A"/>
    <w:rsid w:val="00EC4DB3"/>
    <w:rsid w:val="00EC4FE1"/>
    <w:rsid w:val="00EC572B"/>
    <w:rsid w:val="00EC5969"/>
    <w:rsid w:val="00EC6209"/>
    <w:rsid w:val="00EC6A10"/>
    <w:rsid w:val="00EC6AEC"/>
    <w:rsid w:val="00EC7178"/>
    <w:rsid w:val="00EC7A4E"/>
    <w:rsid w:val="00ED0584"/>
    <w:rsid w:val="00ED0E6F"/>
    <w:rsid w:val="00ED1413"/>
    <w:rsid w:val="00ED16DC"/>
    <w:rsid w:val="00ED1724"/>
    <w:rsid w:val="00ED19DB"/>
    <w:rsid w:val="00ED1B70"/>
    <w:rsid w:val="00ED272E"/>
    <w:rsid w:val="00ED35E8"/>
    <w:rsid w:val="00ED35F3"/>
    <w:rsid w:val="00ED41D4"/>
    <w:rsid w:val="00ED430A"/>
    <w:rsid w:val="00ED4543"/>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92E"/>
    <w:rsid w:val="00EE1A7E"/>
    <w:rsid w:val="00EE1CFA"/>
    <w:rsid w:val="00EE2526"/>
    <w:rsid w:val="00EE2EE1"/>
    <w:rsid w:val="00EE310D"/>
    <w:rsid w:val="00EE3161"/>
    <w:rsid w:val="00EE3214"/>
    <w:rsid w:val="00EE3BD7"/>
    <w:rsid w:val="00EE403F"/>
    <w:rsid w:val="00EE55C2"/>
    <w:rsid w:val="00EE5B62"/>
    <w:rsid w:val="00EE6996"/>
    <w:rsid w:val="00EE6B61"/>
    <w:rsid w:val="00EE75E7"/>
    <w:rsid w:val="00EE7DDD"/>
    <w:rsid w:val="00EE7F60"/>
    <w:rsid w:val="00EF0BD0"/>
    <w:rsid w:val="00EF11A8"/>
    <w:rsid w:val="00EF18D9"/>
    <w:rsid w:val="00EF1EB1"/>
    <w:rsid w:val="00EF2249"/>
    <w:rsid w:val="00EF2375"/>
    <w:rsid w:val="00EF2B95"/>
    <w:rsid w:val="00EF3342"/>
    <w:rsid w:val="00EF3BA3"/>
    <w:rsid w:val="00EF4B55"/>
    <w:rsid w:val="00EF533C"/>
    <w:rsid w:val="00EF579C"/>
    <w:rsid w:val="00EF58FC"/>
    <w:rsid w:val="00EF6100"/>
    <w:rsid w:val="00EF6874"/>
    <w:rsid w:val="00EF6E04"/>
    <w:rsid w:val="00EF6FDA"/>
    <w:rsid w:val="00F00181"/>
    <w:rsid w:val="00F00185"/>
    <w:rsid w:val="00F01195"/>
    <w:rsid w:val="00F01344"/>
    <w:rsid w:val="00F01483"/>
    <w:rsid w:val="00F01679"/>
    <w:rsid w:val="00F02027"/>
    <w:rsid w:val="00F02DB5"/>
    <w:rsid w:val="00F039E8"/>
    <w:rsid w:val="00F044B4"/>
    <w:rsid w:val="00F04707"/>
    <w:rsid w:val="00F04C71"/>
    <w:rsid w:val="00F04DA9"/>
    <w:rsid w:val="00F0526A"/>
    <w:rsid w:val="00F05371"/>
    <w:rsid w:val="00F05438"/>
    <w:rsid w:val="00F054F0"/>
    <w:rsid w:val="00F05B90"/>
    <w:rsid w:val="00F05F41"/>
    <w:rsid w:val="00F06A49"/>
    <w:rsid w:val="00F06DF1"/>
    <w:rsid w:val="00F075A4"/>
    <w:rsid w:val="00F078F7"/>
    <w:rsid w:val="00F108D6"/>
    <w:rsid w:val="00F114E2"/>
    <w:rsid w:val="00F125F4"/>
    <w:rsid w:val="00F1261A"/>
    <w:rsid w:val="00F13846"/>
    <w:rsid w:val="00F14C5D"/>
    <w:rsid w:val="00F15099"/>
    <w:rsid w:val="00F165D4"/>
    <w:rsid w:val="00F16FBF"/>
    <w:rsid w:val="00F173BE"/>
    <w:rsid w:val="00F17D33"/>
    <w:rsid w:val="00F20014"/>
    <w:rsid w:val="00F202B9"/>
    <w:rsid w:val="00F21581"/>
    <w:rsid w:val="00F227B7"/>
    <w:rsid w:val="00F2358A"/>
    <w:rsid w:val="00F23A6B"/>
    <w:rsid w:val="00F244F8"/>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3B01"/>
    <w:rsid w:val="00F34347"/>
    <w:rsid w:val="00F34A94"/>
    <w:rsid w:val="00F358D2"/>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0DE"/>
    <w:rsid w:val="00F468C9"/>
    <w:rsid w:val="00F46CB0"/>
    <w:rsid w:val="00F47238"/>
    <w:rsid w:val="00F47EA3"/>
    <w:rsid w:val="00F50137"/>
    <w:rsid w:val="00F509E0"/>
    <w:rsid w:val="00F50B7D"/>
    <w:rsid w:val="00F51677"/>
    <w:rsid w:val="00F51C4B"/>
    <w:rsid w:val="00F524B6"/>
    <w:rsid w:val="00F52561"/>
    <w:rsid w:val="00F52862"/>
    <w:rsid w:val="00F530F2"/>
    <w:rsid w:val="00F53367"/>
    <w:rsid w:val="00F53504"/>
    <w:rsid w:val="00F54510"/>
    <w:rsid w:val="00F54BA9"/>
    <w:rsid w:val="00F5502E"/>
    <w:rsid w:val="00F55165"/>
    <w:rsid w:val="00F56112"/>
    <w:rsid w:val="00F56B25"/>
    <w:rsid w:val="00F56E3E"/>
    <w:rsid w:val="00F57198"/>
    <w:rsid w:val="00F5723E"/>
    <w:rsid w:val="00F60378"/>
    <w:rsid w:val="00F61678"/>
    <w:rsid w:val="00F621F3"/>
    <w:rsid w:val="00F6260A"/>
    <w:rsid w:val="00F637BF"/>
    <w:rsid w:val="00F64C4E"/>
    <w:rsid w:val="00F65E88"/>
    <w:rsid w:val="00F65F44"/>
    <w:rsid w:val="00F66AA2"/>
    <w:rsid w:val="00F66EB0"/>
    <w:rsid w:val="00F67421"/>
    <w:rsid w:val="00F67AD8"/>
    <w:rsid w:val="00F7019C"/>
    <w:rsid w:val="00F7059D"/>
    <w:rsid w:val="00F7070F"/>
    <w:rsid w:val="00F72044"/>
    <w:rsid w:val="00F720EC"/>
    <w:rsid w:val="00F722BE"/>
    <w:rsid w:val="00F73231"/>
    <w:rsid w:val="00F73364"/>
    <w:rsid w:val="00F736CB"/>
    <w:rsid w:val="00F738DD"/>
    <w:rsid w:val="00F7445E"/>
    <w:rsid w:val="00F7480E"/>
    <w:rsid w:val="00F76A5C"/>
    <w:rsid w:val="00F77615"/>
    <w:rsid w:val="00F77B95"/>
    <w:rsid w:val="00F77CDB"/>
    <w:rsid w:val="00F77DF2"/>
    <w:rsid w:val="00F801AC"/>
    <w:rsid w:val="00F808F2"/>
    <w:rsid w:val="00F8191F"/>
    <w:rsid w:val="00F81C1D"/>
    <w:rsid w:val="00F81CBF"/>
    <w:rsid w:val="00F81D2E"/>
    <w:rsid w:val="00F81E3A"/>
    <w:rsid w:val="00F82136"/>
    <w:rsid w:val="00F823AF"/>
    <w:rsid w:val="00F84345"/>
    <w:rsid w:val="00F84531"/>
    <w:rsid w:val="00F84EE3"/>
    <w:rsid w:val="00F857DA"/>
    <w:rsid w:val="00F865DA"/>
    <w:rsid w:val="00F867AB"/>
    <w:rsid w:val="00F90518"/>
    <w:rsid w:val="00F91213"/>
    <w:rsid w:val="00F925E2"/>
    <w:rsid w:val="00F92613"/>
    <w:rsid w:val="00F93545"/>
    <w:rsid w:val="00F93B8D"/>
    <w:rsid w:val="00F93DCD"/>
    <w:rsid w:val="00F945D6"/>
    <w:rsid w:val="00F94E47"/>
    <w:rsid w:val="00F9542D"/>
    <w:rsid w:val="00F95C7A"/>
    <w:rsid w:val="00F963B4"/>
    <w:rsid w:val="00F974B9"/>
    <w:rsid w:val="00F97FD8"/>
    <w:rsid w:val="00FA096E"/>
    <w:rsid w:val="00FA18FA"/>
    <w:rsid w:val="00FA2F5F"/>
    <w:rsid w:val="00FA37B3"/>
    <w:rsid w:val="00FA3C02"/>
    <w:rsid w:val="00FA3F49"/>
    <w:rsid w:val="00FA41E6"/>
    <w:rsid w:val="00FA4B9C"/>
    <w:rsid w:val="00FA5157"/>
    <w:rsid w:val="00FA5BA6"/>
    <w:rsid w:val="00FA5EBA"/>
    <w:rsid w:val="00FA6E4F"/>
    <w:rsid w:val="00FA6FEA"/>
    <w:rsid w:val="00FA7851"/>
    <w:rsid w:val="00FA79D6"/>
    <w:rsid w:val="00FB052D"/>
    <w:rsid w:val="00FB0562"/>
    <w:rsid w:val="00FB1119"/>
    <w:rsid w:val="00FB1A5D"/>
    <w:rsid w:val="00FB1F4A"/>
    <w:rsid w:val="00FB2840"/>
    <w:rsid w:val="00FB2845"/>
    <w:rsid w:val="00FB29CE"/>
    <w:rsid w:val="00FB2DB7"/>
    <w:rsid w:val="00FB2F15"/>
    <w:rsid w:val="00FB3119"/>
    <w:rsid w:val="00FB3899"/>
    <w:rsid w:val="00FB4815"/>
    <w:rsid w:val="00FB4F11"/>
    <w:rsid w:val="00FB5331"/>
    <w:rsid w:val="00FB6492"/>
    <w:rsid w:val="00FB65CD"/>
    <w:rsid w:val="00FB6AB9"/>
    <w:rsid w:val="00FB6FB1"/>
    <w:rsid w:val="00FB71FC"/>
    <w:rsid w:val="00FB7825"/>
    <w:rsid w:val="00FC01C1"/>
    <w:rsid w:val="00FC0282"/>
    <w:rsid w:val="00FC0A12"/>
    <w:rsid w:val="00FC23A7"/>
    <w:rsid w:val="00FC2564"/>
    <w:rsid w:val="00FC2634"/>
    <w:rsid w:val="00FC370D"/>
    <w:rsid w:val="00FC3E16"/>
    <w:rsid w:val="00FC487A"/>
    <w:rsid w:val="00FC4CB2"/>
    <w:rsid w:val="00FC5062"/>
    <w:rsid w:val="00FC5888"/>
    <w:rsid w:val="00FC5F34"/>
    <w:rsid w:val="00FC6A42"/>
    <w:rsid w:val="00FC71A3"/>
    <w:rsid w:val="00FD097D"/>
    <w:rsid w:val="00FD0C5F"/>
    <w:rsid w:val="00FD17B5"/>
    <w:rsid w:val="00FD196C"/>
    <w:rsid w:val="00FD19CD"/>
    <w:rsid w:val="00FD2462"/>
    <w:rsid w:val="00FD277A"/>
    <w:rsid w:val="00FD2947"/>
    <w:rsid w:val="00FD2EF0"/>
    <w:rsid w:val="00FD3707"/>
    <w:rsid w:val="00FD3D75"/>
    <w:rsid w:val="00FD48EA"/>
    <w:rsid w:val="00FD5459"/>
    <w:rsid w:val="00FD57A4"/>
    <w:rsid w:val="00FD5961"/>
    <w:rsid w:val="00FD59EF"/>
    <w:rsid w:val="00FD6D77"/>
    <w:rsid w:val="00FD70F5"/>
    <w:rsid w:val="00FD711B"/>
    <w:rsid w:val="00FD77A6"/>
    <w:rsid w:val="00FD7B04"/>
    <w:rsid w:val="00FD7B4B"/>
    <w:rsid w:val="00FD7C3E"/>
    <w:rsid w:val="00FE0D73"/>
    <w:rsid w:val="00FE1A29"/>
    <w:rsid w:val="00FE2385"/>
    <w:rsid w:val="00FE29F1"/>
    <w:rsid w:val="00FE2A57"/>
    <w:rsid w:val="00FE2BB1"/>
    <w:rsid w:val="00FE3B2D"/>
    <w:rsid w:val="00FE3C8E"/>
    <w:rsid w:val="00FE3CE5"/>
    <w:rsid w:val="00FE49A5"/>
    <w:rsid w:val="00FE4E78"/>
    <w:rsid w:val="00FE53A7"/>
    <w:rsid w:val="00FE6565"/>
    <w:rsid w:val="00FE7011"/>
    <w:rsid w:val="00FE732D"/>
    <w:rsid w:val="00FE7621"/>
    <w:rsid w:val="00FE7A42"/>
    <w:rsid w:val="00FE7E8D"/>
    <w:rsid w:val="00FF009D"/>
    <w:rsid w:val="00FF0445"/>
    <w:rsid w:val="00FF0C72"/>
    <w:rsid w:val="00FF14E7"/>
    <w:rsid w:val="00FF1714"/>
    <w:rsid w:val="00FF1E50"/>
    <w:rsid w:val="00FF2DCC"/>
    <w:rsid w:val="00FF36A6"/>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BF"/>
    <w:rPr>
      <w:sz w:val="24"/>
      <w:szCs w:val="24"/>
    </w:rPr>
  </w:style>
  <w:style w:type="paragraph" w:styleId="Naslov1">
    <w:name w:val="heading 1"/>
    <w:aliases w:val=" Znak Znak,NASLOV1"/>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077E6D"/>
    <w:pPr>
      <w:keepNext/>
      <w:spacing w:before="240" w:after="60"/>
      <w:outlineLvl w:val="3"/>
    </w:pPr>
    <w:rPr>
      <w:b/>
      <w:bCs/>
      <w:sz w:val="28"/>
      <w:szCs w:val="28"/>
    </w:rPr>
  </w:style>
  <w:style w:type="paragraph" w:styleId="Naslov5">
    <w:name w:val="heading 5"/>
    <w:basedOn w:val="Navaden"/>
    <w:next w:val="Navaden"/>
    <w:link w:val="Naslov5Znak"/>
    <w:uiPriority w:val="9"/>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077E6D"/>
    <w:pPr>
      <w:spacing w:before="240" w:after="60"/>
      <w:outlineLvl w:val="5"/>
    </w:pPr>
    <w:rPr>
      <w:b/>
      <w:bCs/>
      <w:sz w:val="22"/>
      <w:szCs w:val="22"/>
    </w:rPr>
  </w:style>
  <w:style w:type="paragraph" w:styleId="Naslov7">
    <w:name w:val="heading 7"/>
    <w:basedOn w:val="Navaden"/>
    <w:next w:val="Navaden"/>
    <w:link w:val="Naslov7Znak"/>
    <w:uiPriority w:val="9"/>
    <w:qFormat/>
    <w:rsid w:val="005C256D"/>
    <w:pPr>
      <w:spacing w:before="240" w:after="60"/>
      <w:outlineLvl w:val="6"/>
    </w:pPr>
  </w:style>
  <w:style w:type="paragraph" w:styleId="Naslov8">
    <w:name w:val="heading 8"/>
    <w:basedOn w:val="Navaden"/>
    <w:next w:val="Navaden"/>
    <w:link w:val="Naslov8Znak"/>
    <w:uiPriority w:val="9"/>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A7561C"/>
    <w:pPr>
      <w:tabs>
        <w:tab w:val="left" w:pos="660"/>
        <w:tab w:val="right" w:leader="dot" w:pos="9923"/>
      </w:tabs>
      <w:ind w:left="885" w:right="276" w:hanging="885"/>
    </w:pPr>
    <w:rPr>
      <w:rFonts w:ascii="Arial" w:hAnsi="Arial" w:cs="Arial"/>
      <w:smallCaps/>
      <w:noProof/>
      <w:sz w:val="18"/>
      <w:szCs w:val="18"/>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uiPriority w:val="9"/>
    <w:rsid w:val="003371E1"/>
    <w:rPr>
      <w:b/>
      <w:bCs/>
      <w:sz w:val="28"/>
      <w:szCs w:val="28"/>
    </w:rPr>
  </w:style>
  <w:style w:type="character" w:customStyle="1" w:styleId="Naslov5Znak">
    <w:name w:val="Naslov 5 Znak"/>
    <w:basedOn w:val="Privzetapisavaodstavka"/>
    <w:link w:val="Naslov5"/>
    <w:uiPriority w:val="9"/>
    <w:rsid w:val="003371E1"/>
    <w:rPr>
      <w:rFonts w:ascii="InterstateCE-Light" w:hAnsi="InterstateCE-Light"/>
      <w:b/>
      <w:bCs/>
      <w:i/>
      <w:iCs/>
      <w:sz w:val="26"/>
      <w:szCs w:val="26"/>
    </w:rPr>
  </w:style>
  <w:style w:type="character" w:customStyle="1" w:styleId="Naslov6Znak">
    <w:name w:val="Naslov 6 Znak"/>
    <w:basedOn w:val="Privzetapisavaodstavka"/>
    <w:link w:val="Naslov6"/>
    <w:uiPriority w:val="9"/>
    <w:rsid w:val="003371E1"/>
    <w:rPr>
      <w:b/>
      <w:bCs/>
      <w:sz w:val="22"/>
      <w:szCs w:val="22"/>
    </w:rPr>
  </w:style>
  <w:style w:type="character" w:customStyle="1" w:styleId="Naslov7Znak">
    <w:name w:val="Naslov 7 Znak"/>
    <w:basedOn w:val="Privzetapisavaodstavka"/>
    <w:link w:val="Naslov7"/>
    <w:uiPriority w:val="9"/>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2"/>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table" w:customStyle="1" w:styleId="Tabelamrea3">
    <w:name w:val="Tabela – mreža3"/>
    <w:basedOn w:val="Navadnatabela"/>
    <w:next w:val="Tabelamrea"/>
    <w:rsid w:val="0020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0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05E0D"/>
    <w:rPr>
      <w:color w:val="954F72"/>
      <w:u w:val="single"/>
    </w:rPr>
  </w:style>
  <w:style w:type="paragraph" w:customStyle="1" w:styleId="msonormal0">
    <w:name w:val="msonormal"/>
    <w:basedOn w:val="Navaden"/>
    <w:rsid w:val="00205E0D"/>
    <w:pPr>
      <w:spacing w:before="100" w:beforeAutospacing="1" w:after="100" w:afterAutospacing="1"/>
    </w:pPr>
  </w:style>
  <w:style w:type="paragraph" w:customStyle="1" w:styleId="xl67">
    <w:name w:val="xl67"/>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8">
    <w:name w:val="xl68"/>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9">
    <w:name w:val="xl69"/>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avaden"/>
    <w:rsid w:val="00205E0D"/>
    <w:pPr>
      <w:spacing w:before="100" w:beforeAutospacing="1" w:after="100" w:afterAutospacing="1"/>
      <w:jc w:val="center"/>
    </w:pPr>
    <w:rPr>
      <w:rFonts w:ascii="Arial" w:hAnsi="Arial" w:cs="Arial"/>
      <w:sz w:val="20"/>
      <w:szCs w:val="20"/>
    </w:rPr>
  </w:style>
  <w:style w:type="paragraph" w:customStyle="1" w:styleId="xl74">
    <w:name w:val="xl74"/>
    <w:basedOn w:val="Navaden"/>
    <w:rsid w:val="00205E0D"/>
    <w:pPr>
      <w:spacing w:before="100" w:beforeAutospacing="1" w:after="100" w:afterAutospacing="1"/>
    </w:pPr>
    <w:rPr>
      <w:rFonts w:ascii="Arial" w:hAnsi="Arial" w:cs="Arial"/>
      <w:sz w:val="20"/>
      <w:szCs w:val="20"/>
    </w:rPr>
  </w:style>
  <w:style w:type="paragraph" w:customStyle="1" w:styleId="xl75">
    <w:name w:val="xl7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76">
    <w:name w:val="xl7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7">
    <w:name w:val="xl7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78">
    <w:name w:val="xl7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9">
    <w:name w:val="xl7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80">
    <w:name w:val="xl8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1">
    <w:name w:val="xl8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2">
    <w:name w:val="xl82"/>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color w:val="000000"/>
      <w:sz w:val="20"/>
      <w:szCs w:val="20"/>
    </w:rPr>
  </w:style>
  <w:style w:type="paragraph" w:customStyle="1" w:styleId="xl83">
    <w:name w:val="xl8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4">
    <w:name w:val="xl8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5">
    <w:name w:val="xl85"/>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sz w:val="20"/>
      <w:szCs w:val="20"/>
    </w:rPr>
  </w:style>
  <w:style w:type="paragraph" w:customStyle="1" w:styleId="xl86">
    <w:name w:val="xl8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87">
    <w:name w:val="xl8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8">
    <w:name w:val="xl8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9">
    <w:name w:val="xl8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1">
    <w:name w:val="xl91"/>
    <w:basedOn w:val="Navaden"/>
    <w:rsid w:val="00205E0D"/>
    <w:pPr>
      <w:spacing w:before="100" w:beforeAutospacing="1" w:after="100" w:afterAutospacing="1"/>
      <w:jc w:val="center"/>
      <w:textAlignment w:val="center"/>
    </w:pPr>
    <w:rPr>
      <w:rFonts w:ascii="Arial" w:hAnsi="Arial" w:cs="Arial"/>
      <w:sz w:val="20"/>
      <w:szCs w:val="20"/>
    </w:rPr>
  </w:style>
  <w:style w:type="paragraph" w:customStyle="1" w:styleId="xl92">
    <w:name w:val="xl9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93">
    <w:name w:val="xl9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94">
    <w:name w:val="xl9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5">
    <w:name w:val="xl9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96">
    <w:name w:val="xl9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7">
    <w:name w:val="xl97"/>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pPr>
    <w:rPr>
      <w:rFonts w:ascii="Arial" w:hAnsi="Arial" w:cs="Arial"/>
      <w:color w:val="000000"/>
      <w:sz w:val="20"/>
      <w:szCs w:val="20"/>
    </w:rPr>
  </w:style>
  <w:style w:type="paragraph" w:customStyle="1" w:styleId="xl98">
    <w:name w:val="xl9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99">
    <w:name w:val="xl9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0">
    <w:name w:val="xl10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01">
    <w:name w:val="xl10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2">
    <w:name w:val="xl10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03">
    <w:name w:val="xl10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4">
    <w:name w:val="xl10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5">
    <w:name w:val="xl10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06">
    <w:name w:val="xl10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08">
    <w:name w:val="xl10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9">
    <w:name w:val="xl10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10">
    <w:name w:val="xl11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12">
    <w:name w:val="xl11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3">
    <w:name w:val="xl113"/>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color w:val="000000"/>
      <w:sz w:val="20"/>
      <w:szCs w:val="20"/>
    </w:rPr>
  </w:style>
  <w:style w:type="paragraph" w:customStyle="1" w:styleId="xl114">
    <w:name w:val="xl114"/>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sz w:val="20"/>
      <w:szCs w:val="20"/>
    </w:rPr>
  </w:style>
  <w:style w:type="paragraph" w:customStyle="1" w:styleId="xl115">
    <w:name w:val="xl11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6">
    <w:name w:val="xl116"/>
    <w:basedOn w:val="Navaden"/>
    <w:rsid w:val="00205E0D"/>
    <w:pPr>
      <w:shd w:val="clear" w:color="000000" w:fill="FFFFFF"/>
      <w:spacing w:before="100" w:beforeAutospacing="1" w:after="100" w:afterAutospacing="1"/>
      <w:jc w:val="center"/>
    </w:pPr>
    <w:rPr>
      <w:rFonts w:ascii="Arial" w:hAnsi="Arial" w:cs="Arial"/>
      <w:sz w:val="20"/>
      <w:szCs w:val="20"/>
    </w:rPr>
  </w:style>
  <w:style w:type="paragraph" w:customStyle="1" w:styleId="xl117">
    <w:name w:val="xl117"/>
    <w:basedOn w:val="Navaden"/>
    <w:rsid w:val="00205E0D"/>
    <w:pPr>
      <w:spacing w:before="100" w:beforeAutospacing="1" w:after="100" w:afterAutospacing="1"/>
    </w:pPr>
    <w:rPr>
      <w:rFonts w:ascii="Arial" w:hAnsi="Arial" w:cs="Arial"/>
      <w:b/>
      <w:bCs/>
    </w:rPr>
  </w:style>
  <w:style w:type="paragraph" w:customStyle="1" w:styleId="xl118">
    <w:name w:val="xl118"/>
    <w:basedOn w:val="Navaden"/>
    <w:rsid w:val="00205E0D"/>
    <w:pPr>
      <w:spacing w:before="100" w:beforeAutospacing="1" w:after="100" w:afterAutospacing="1"/>
    </w:pPr>
    <w:rPr>
      <w:rFonts w:ascii="Arial" w:hAnsi="Arial" w:cs="Arial"/>
    </w:rPr>
  </w:style>
  <w:style w:type="paragraph" w:customStyle="1" w:styleId="xl119">
    <w:name w:val="xl119"/>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120">
    <w:name w:val="xl12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2">
    <w:name w:val="xl12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23">
    <w:name w:val="xl12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4">
    <w:name w:val="xl12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25">
    <w:name w:val="xl12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7">
    <w:name w:val="xl127"/>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9">
    <w:name w:val="xl12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30">
    <w:name w:val="xl13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2">
    <w:name w:val="xl13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3">
    <w:name w:val="xl13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34">
    <w:name w:val="xl13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35">
    <w:name w:val="xl13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6">
    <w:name w:val="xl136"/>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7">
    <w:name w:val="xl137"/>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8">
    <w:name w:val="xl138"/>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9">
    <w:name w:val="xl139"/>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40">
    <w:name w:val="xl140"/>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1">
    <w:name w:val="xl141"/>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2">
    <w:name w:val="xl142"/>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3">
    <w:name w:val="xl143"/>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4">
    <w:name w:val="xl144"/>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5">
    <w:name w:val="xl145"/>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6">
    <w:name w:val="xl146"/>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7">
    <w:name w:val="xl147"/>
    <w:basedOn w:val="Navaden"/>
    <w:rsid w:val="00205E0D"/>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avaden"/>
    <w:rsid w:val="00205E0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49">
    <w:name w:val="xl149"/>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50">
    <w:name w:val="xl15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numbering" w:customStyle="1" w:styleId="Brezseznama2">
    <w:name w:val="Brez seznama2"/>
    <w:next w:val="Brezseznama"/>
    <w:uiPriority w:val="99"/>
    <w:semiHidden/>
    <w:unhideWhenUsed/>
    <w:rsid w:val="00763A40"/>
  </w:style>
  <w:style w:type="paragraph" w:customStyle="1" w:styleId="Podnaslov1">
    <w:name w:val="Podnaslov1"/>
    <w:basedOn w:val="Navaden"/>
    <w:next w:val="Navaden"/>
    <w:uiPriority w:val="11"/>
    <w:qFormat/>
    <w:rsid w:val="00763A40"/>
    <w:pPr>
      <w:numPr>
        <w:ilvl w:val="1"/>
      </w:numPr>
      <w:spacing w:after="160" w:line="278" w:lineRule="auto"/>
    </w:pPr>
    <w:rPr>
      <w:rFonts w:ascii="Aptos"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763A40"/>
    <w:rPr>
      <w:rFonts w:eastAsia="Times New Roman" w:cs="Times New Roman"/>
      <w:color w:val="595959"/>
      <w:spacing w:val="15"/>
      <w:sz w:val="28"/>
      <w:szCs w:val="28"/>
    </w:rPr>
  </w:style>
  <w:style w:type="paragraph" w:customStyle="1" w:styleId="Citat1">
    <w:name w:val="Citat1"/>
    <w:basedOn w:val="Navaden"/>
    <w:next w:val="Navaden"/>
    <w:uiPriority w:val="29"/>
    <w:qFormat/>
    <w:rsid w:val="00763A40"/>
    <w:pPr>
      <w:spacing w:before="160" w:after="160" w:line="278"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763A40"/>
    <w:rPr>
      <w:i/>
      <w:iCs/>
      <w:color w:val="404040"/>
    </w:rPr>
  </w:style>
  <w:style w:type="character" w:customStyle="1" w:styleId="Intenzivenpoudarek1">
    <w:name w:val="Intenziven poudarek1"/>
    <w:basedOn w:val="Privzetapisavaodstavka"/>
    <w:uiPriority w:val="21"/>
    <w:qFormat/>
    <w:rsid w:val="00763A40"/>
    <w:rPr>
      <w:i/>
      <w:iCs/>
      <w:color w:val="0F4761"/>
    </w:rPr>
  </w:style>
  <w:style w:type="paragraph" w:customStyle="1" w:styleId="Intenzivencitat1">
    <w:name w:val="Intenziven citat1"/>
    <w:basedOn w:val="Navaden"/>
    <w:next w:val="Navaden"/>
    <w:uiPriority w:val="30"/>
    <w:qFormat/>
    <w:rsid w:val="00763A40"/>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lang w:eastAsia="en-US"/>
      <w14:ligatures w14:val="standardContextual"/>
    </w:rPr>
  </w:style>
  <w:style w:type="character" w:customStyle="1" w:styleId="IntenzivencitatZnak">
    <w:name w:val="Intenziven citat Znak"/>
    <w:basedOn w:val="Privzetapisavaodstavka"/>
    <w:link w:val="Intenzivencitat"/>
    <w:uiPriority w:val="30"/>
    <w:rsid w:val="00763A40"/>
    <w:rPr>
      <w:i/>
      <w:iCs/>
      <w:color w:val="0F4761"/>
    </w:rPr>
  </w:style>
  <w:style w:type="character" w:customStyle="1" w:styleId="Intenzivensklic1">
    <w:name w:val="Intenziven sklic1"/>
    <w:basedOn w:val="Privzetapisavaodstavka"/>
    <w:uiPriority w:val="32"/>
    <w:qFormat/>
    <w:rsid w:val="00763A40"/>
    <w:rPr>
      <w:b/>
      <w:bCs/>
      <w:smallCaps/>
      <w:color w:val="0F4761"/>
      <w:spacing w:val="5"/>
    </w:rPr>
  </w:style>
  <w:style w:type="paragraph" w:styleId="Podnaslov">
    <w:name w:val="Subtitle"/>
    <w:basedOn w:val="Navaden"/>
    <w:next w:val="Navaden"/>
    <w:link w:val="PodnaslovZnak"/>
    <w:uiPriority w:val="11"/>
    <w:qFormat/>
    <w:rsid w:val="00763A40"/>
    <w:pPr>
      <w:numPr>
        <w:ilvl w:val="1"/>
      </w:numPr>
      <w:spacing w:after="160"/>
    </w:pPr>
    <w:rPr>
      <w:color w:val="595959"/>
      <w:spacing w:val="15"/>
      <w:sz w:val="28"/>
      <w:szCs w:val="28"/>
    </w:rPr>
  </w:style>
  <w:style w:type="character" w:customStyle="1" w:styleId="PodnaslovZnak1">
    <w:name w:val="Podnaslov Znak1"/>
    <w:basedOn w:val="Privzetapisavaodstavka"/>
    <w:rsid w:val="00763A40"/>
    <w:rPr>
      <w:rFonts w:asciiTheme="minorHAnsi" w:eastAsiaTheme="minorEastAsia" w:hAnsiTheme="minorHAnsi" w:cstheme="minorBidi"/>
      <w:color w:val="5A5A5A" w:themeColor="text1" w:themeTint="A5"/>
      <w:spacing w:val="15"/>
      <w:sz w:val="22"/>
      <w:szCs w:val="22"/>
    </w:rPr>
  </w:style>
  <w:style w:type="paragraph" w:styleId="Citat">
    <w:name w:val="Quote"/>
    <w:basedOn w:val="Navaden"/>
    <w:next w:val="Navaden"/>
    <w:link w:val="CitatZnak"/>
    <w:uiPriority w:val="29"/>
    <w:qFormat/>
    <w:rsid w:val="00763A40"/>
    <w:pPr>
      <w:spacing w:before="200" w:after="160"/>
      <w:ind w:left="864" w:right="864"/>
      <w:jc w:val="center"/>
    </w:pPr>
    <w:rPr>
      <w:i/>
      <w:iCs/>
      <w:color w:val="404040"/>
      <w:sz w:val="20"/>
      <w:szCs w:val="20"/>
    </w:rPr>
  </w:style>
  <w:style w:type="character" w:customStyle="1" w:styleId="CitatZnak1">
    <w:name w:val="Citat Znak1"/>
    <w:basedOn w:val="Privzetapisavaodstavka"/>
    <w:uiPriority w:val="29"/>
    <w:rsid w:val="00763A40"/>
    <w:rPr>
      <w:i/>
      <w:iCs/>
      <w:color w:val="404040" w:themeColor="text1" w:themeTint="BF"/>
      <w:sz w:val="24"/>
      <w:szCs w:val="24"/>
    </w:rPr>
  </w:style>
  <w:style w:type="character" w:styleId="Intenzivenpoudarek">
    <w:name w:val="Intense Emphasis"/>
    <w:basedOn w:val="Privzetapisavaodstavka"/>
    <w:uiPriority w:val="21"/>
    <w:qFormat/>
    <w:rsid w:val="00763A40"/>
    <w:rPr>
      <w:i/>
      <w:iCs/>
      <w:color w:val="4F81BD" w:themeColor="accent1"/>
    </w:rPr>
  </w:style>
  <w:style w:type="paragraph" w:styleId="Intenzivencitat">
    <w:name w:val="Intense Quote"/>
    <w:basedOn w:val="Navaden"/>
    <w:next w:val="Navaden"/>
    <w:link w:val="IntenzivencitatZnak"/>
    <w:uiPriority w:val="30"/>
    <w:qFormat/>
    <w:rsid w:val="00763A40"/>
    <w:pPr>
      <w:pBdr>
        <w:top w:val="single" w:sz="4" w:space="10" w:color="4F81BD" w:themeColor="accent1"/>
        <w:bottom w:val="single" w:sz="4" w:space="10" w:color="4F81BD" w:themeColor="accent1"/>
      </w:pBdr>
      <w:spacing w:before="360" w:after="360"/>
      <w:ind w:left="864" w:right="864"/>
      <w:jc w:val="center"/>
    </w:pPr>
    <w:rPr>
      <w:i/>
      <w:iCs/>
      <w:color w:val="0F4761"/>
      <w:sz w:val="20"/>
      <w:szCs w:val="20"/>
    </w:rPr>
  </w:style>
  <w:style w:type="character" w:customStyle="1" w:styleId="IntenzivencitatZnak1">
    <w:name w:val="Intenziven citat Znak1"/>
    <w:basedOn w:val="Privzetapisavaodstavka"/>
    <w:uiPriority w:val="30"/>
    <w:rsid w:val="00763A40"/>
    <w:rPr>
      <w:i/>
      <w:iCs/>
      <w:color w:val="4F81BD" w:themeColor="accent1"/>
      <w:sz w:val="24"/>
      <w:szCs w:val="24"/>
    </w:rPr>
  </w:style>
  <w:style w:type="character" w:styleId="Intenzivensklic">
    <w:name w:val="Intense Reference"/>
    <w:basedOn w:val="Privzetapisavaodstavka"/>
    <w:uiPriority w:val="32"/>
    <w:qFormat/>
    <w:rsid w:val="00763A40"/>
    <w:rPr>
      <w:b/>
      <w:bCs/>
      <w:smallCaps/>
      <w:color w:val="4F81BD" w:themeColor="accent1"/>
      <w:spacing w:val="5"/>
    </w:rPr>
  </w:style>
  <w:style w:type="table" w:customStyle="1" w:styleId="Tabelamrea6">
    <w:name w:val="Tabela – mreža6"/>
    <w:basedOn w:val="Navadnatabela"/>
    <w:next w:val="Tabelamrea"/>
    <w:rsid w:val="00A33D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072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F73231"/>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F73231"/>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39273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421655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78033033">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76289157">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076107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47941">
      <w:bodyDiv w:val="1"/>
      <w:marLeft w:val="0"/>
      <w:marRight w:val="0"/>
      <w:marTop w:val="0"/>
      <w:marBottom w:val="0"/>
      <w:divBdr>
        <w:top w:val="none" w:sz="0" w:space="0" w:color="auto"/>
        <w:left w:val="none" w:sz="0" w:space="0" w:color="auto"/>
        <w:bottom w:val="none" w:sz="0" w:space="0" w:color="auto"/>
        <w:right w:val="none" w:sz="0" w:space="0" w:color="auto"/>
      </w:divBdr>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155100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173136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180388341">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44220826">
      <w:bodyDiv w:val="1"/>
      <w:marLeft w:val="0"/>
      <w:marRight w:val="0"/>
      <w:marTop w:val="0"/>
      <w:marBottom w:val="0"/>
      <w:divBdr>
        <w:top w:val="none" w:sz="0" w:space="0" w:color="auto"/>
        <w:left w:val="none" w:sz="0" w:space="0" w:color="auto"/>
        <w:bottom w:val="none" w:sz="0" w:space="0" w:color="auto"/>
        <w:right w:val="none" w:sz="0" w:space="0" w:color="auto"/>
      </w:divBdr>
    </w:div>
    <w:div w:id="1254584872">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574051530">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38824717">
      <w:bodyDiv w:val="1"/>
      <w:marLeft w:val="0"/>
      <w:marRight w:val="0"/>
      <w:marTop w:val="0"/>
      <w:marBottom w:val="0"/>
      <w:divBdr>
        <w:top w:val="none" w:sz="0" w:space="0" w:color="auto"/>
        <w:left w:val="none" w:sz="0" w:space="0" w:color="auto"/>
        <w:bottom w:val="none" w:sz="0" w:space="0" w:color="auto"/>
        <w:right w:val="none" w:sz="0" w:space="0" w:color="auto"/>
      </w:divBdr>
    </w:div>
    <w:div w:id="1780752911">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15305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2577446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693681">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8.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82ED-AFAD-465E-B21C-4F37CBE4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6636</Words>
  <Characters>37829</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44377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2025-12-08T11:35:00Z</cp:lastPrinted>
  <dcterms:created xsi:type="dcterms:W3CDTF">2026-01-08T08:39:00Z</dcterms:created>
  <dcterms:modified xsi:type="dcterms:W3CDTF">2026-01-08T08:39:00Z</dcterms:modified>
</cp:coreProperties>
</file>